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B9B3AA" w14:textId="0E0A9106" w:rsidR="00197BA3" w:rsidRPr="00FF5064" w:rsidRDefault="00197BA3">
      <w:pPr>
        <w:ind w:left="-180" w:right="-462"/>
        <w:jc w:val="center"/>
        <w:rPr>
          <w:rFonts w:ascii="Arial" w:hAnsi="Arial" w:cs="Arial"/>
          <w:b/>
          <w:sz w:val="22"/>
          <w:szCs w:val="22"/>
          <w:lang w:val="uk-UA" w:eastAsia="ru-RU"/>
        </w:rPr>
      </w:pPr>
      <w:r w:rsidRPr="00FF5064">
        <w:rPr>
          <w:rFonts w:ascii="Arial" w:hAnsi="Arial" w:cs="Arial"/>
          <w:b/>
          <w:sz w:val="22"/>
          <w:szCs w:val="22"/>
          <w:lang w:val="uk-UA"/>
        </w:rPr>
        <w:t>Договір</w:t>
      </w:r>
      <w:r w:rsidRPr="00FF5064">
        <w:rPr>
          <w:rFonts w:ascii="Arial" w:eastAsia="Arial" w:hAnsi="Arial" w:cs="Arial"/>
          <w:b/>
          <w:sz w:val="22"/>
          <w:szCs w:val="22"/>
          <w:lang w:val="uk-UA"/>
        </w:rPr>
        <w:t xml:space="preserve"> </w:t>
      </w:r>
      <w:r w:rsidRPr="00FF5064">
        <w:rPr>
          <w:rFonts w:ascii="Arial" w:hAnsi="Arial" w:cs="Arial"/>
          <w:b/>
          <w:sz w:val="22"/>
          <w:szCs w:val="22"/>
          <w:lang w:val="uk-UA"/>
        </w:rPr>
        <w:t>поставки</w:t>
      </w:r>
      <w:r w:rsidRPr="00FF5064">
        <w:rPr>
          <w:rFonts w:ascii="Arial" w:eastAsia="Arial" w:hAnsi="Arial" w:cs="Arial"/>
          <w:b/>
          <w:sz w:val="22"/>
          <w:szCs w:val="22"/>
          <w:lang w:val="uk-UA"/>
        </w:rPr>
        <w:t xml:space="preserve"> № </w:t>
      </w:r>
      <w:permStart w:id="7556090" w:edGrp="everyone"/>
      <w:r w:rsidR="00FD374E">
        <w:rPr>
          <w:rFonts w:ascii="Arial" w:eastAsia="Arial" w:hAnsi="Arial" w:cs="Arial"/>
          <w:b/>
          <w:sz w:val="22"/>
          <w:szCs w:val="22"/>
          <w:lang w:val="uk-UA"/>
        </w:rPr>
        <w:t xml:space="preserve">                                 </w:t>
      </w:r>
      <w:permEnd w:id="7556090"/>
    </w:p>
    <w:p w14:paraId="252E5F2B" w14:textId="77777777" w:rsidR="00197BA3" w:rsidRPr="00FF5064" w:rsidRDefault="00197BA3">
      <w:pPr>
        <w:ind w:left="-180" w:right="-462"/>
        <w:jc w:val="center"/>
        <w:rPr>
          <w:rFonts w:ascii="Arial" w:hAnsi="Arial" w:cs="Arial"/>
          <w:b/>
          <w:sz w:val="22"/>
          <w:szCs w:val="22"/>
          <w:lang w:val="uk-UA"/>
        </w:rPr>
      </w:pPr>
    </w:p>
    <w:p w14:paraId="68CFEFF2" w14:textId="567A8AF0" w:rsidR="00FF5064" w:rsidRPr="00FF5064" w:rsidRDefault="00FF5064" w:rsidP="00FF5064">
      <w:pPr>
        <w:ind w:right="-87"/>
        <w:rPr>
          <w:rFonts w:ascii="Arial" w:hAnsi="Arial" w:cs="Arial"/>
          <w:sz w:val="22"/>
          <w:szCs w:val="22"/>
          <w:lang w:val="uk-UA"/>
        </w:rPr>
      </w:pPr>
      <w:r w:rsidRPr="00FF5064">
        <w:rPr>
          <w:rFonts w:ascii="Arial" w:hAnsi="Arial" w:cs="Arial"/>
          <w:sz w:val="22"/>
          <w:szCs w:val="22"/>
          <w:lang w:val="uk-UA"/>
        </w:rPr>
        <w:t>м.</w:t>
      </w:r>
      <w:r w:rsidRPr="00FF5064">
        <w:rPr>
          <w:rFonts w:ascii="Arial" w:eastAsia="Arial" w:hAnsi="Arial" w:cs="Arial"/>
          <w:sz w:val="22"/>
          <w:szCs w:val="22"/>
          <w:lang w:val="uk-UA"/>
        </w:rPr>
        <w:t xml:space="preserve"> </w:t>
      </w:r>
      <w:r w:rsidRPr="00FF5064">
        <w:rPr>
          <w:rFonts w:ascii="Arial" w:hAnsi="Arial" w:cs="Arial"/>
          <w:sz w:val="22"/>
          <w:szCs w:val="22"/>
          <w:lang w:val="uk-UA"/>
        </w:rPr>
        <w:t>Київ</w:t>
      </w:r>
      <w:r w:rsidRPr="00FF5064">
        <w:rPr>
          <w:rFonts w:ascii="Arial" w:eastAsia="Arial" w:hAnsi="Arial" w:cs="Arial"/>
          <w:sz w:val="22"/>
          <w:szCs w:val="22"/>
          <w:lang w:val="uk-UA"/>
        </w:rPr>
        <w:t xml:space="preserve">            </w:t>
      </w:r>
      <w:r w:rsidRPr="00FF5064">
        <w:rPr>
          <w:rFonts w:ascii="Arial" w:hAnsi="Arial" w:cs="Arial"/>
          <w:sz w:val="22"/>
          <w:szCs w:val="22"/>
          <w:lang w:val="uk-UA"/>
        </w:rPr>
        <w:tab/>
      </w:r>
      <w:r w:rsidRPr="00FF5064">
        <w:rPr>
          <w:rFonts w:ascii="Arial" w:hAnsi="Arial" w:cs="Arial"/>
          <w:sz w:val="22"/>
          <w:szCs w:val="22"/>
          <w:lang w:val="uk-UA"/>
        </w:rPr>
        <w:tab/>
      </w:r>
      <w:r w:rsidRPr="00FF5064">
        <w:rPr>
          <w:rFonts w:ascii="Arial" w:eastAsia="Arial" w:hAnsi="Arial" w:cs="Arial"/>
          <w:sz w:val="22"/>
          <w:szCs w:val="22"/>
          <w:lang w:val="uk-UA"/>
        </w:rPr>
        <w:t xml:space="preserve">                                  </w:t>
      </w:r>
      <w:r w:rsidRPr="00FF5064">
        <w:rPr>
          <w:rFonts w:ascii="Arial" w:hAnsi="Arial" w:cs="Arial"/>
          <w:sz w:val="22"/>
          <w:szCs w:val="22"/>
          <w:lang w:val="uk-UA"/>
        </w:rPr>
        <w:tab/>
      </w:r>
      <w:r w:rsidRPr="00FF5064">
        <w:rPr>
          <w:rFonts w:ascii="Arial" w:hAnsi="Arial" w:cs="Arial"/>
          <w:sz w:val="22"/>
          <w:szCs w:val="22"/>
          <w:lang w:val="uk-UA"/>
        </w:rPr>
        <w:tab/>
      </w:r>
      <w:r w:rsidRPr="00FF5064">
        <w:rPr>
          <w:rFonts w:ascii="Arial" w:hAnsi="Arial" w:cs="Arial"/>
          <w:sz w:val="22"/>
          <w:szCs w:val="22"/>
          <w:lang w:val="uk-UA"/>
        </w:rPr>
        <w:tab/>
      </w:r>
      <w:r w:rsidRPr="00FF5064">
        <w:rPr>
          <w:rFonts w:ascii="Arial" w:eastAsia="Arial" w:hAnsi="Arial" w:cs="Arial"/>
          <w:sz w:val="22"/>
          <w:szCs w:val="22"/>
          <w:lang w:val="uk-UA"/>
        </w:rPr>
        <w:t xml:space="preserve">                   </w:t>
      </w:r>
      <w:permStart w:id="671316574" w:edGrp="everyone"/>
      <w:r w:rsidRPr="00FF5064">
        <w:rPr>
          <w:rFonts w:ascii="Arial" w:hAnsi="Arial" w:cs="Arial"/>
          <w:sz w:val="22"/>
          <w:szCs w:val="22"/>
          <w:lang w:val="uk-UA"/>
        </w:rPr>
        <w:t>«</w:t>
      </w:r>
      <w:r w:rsidR="00FD374E">
        <w:rPr>
          <w:rFonts w:ascii="Arial" w:hAnsi="Arial" w:cs="Arial"/>
          <w:sz w:val="22"/>
          <w:szCs w:val="22"/>
          <w:lang w:val="uk-UA"/>
        </w:rPr>
        <w:t xml:space="preserve">  </w:t>
      </w:r>
      <w:r w:rsidRPr="00FF5064">
        <w:rPr>
          <w:rFonts w:ascii="Arial" w:hAnsi="Arial" w:cs="Arial"/>
          <w:sz w:val="22"/>
          <w:szCs w:val="22"/>
          <w:lang w:val="uk-UA"/>
        </w:rPr>
        <w:t>»</w:t>
      </w:r>
      <w:r w:rsidRPr="00FF5064">
        <w:rPr>
          <w:rFonts w:ascii="Arial" w:eastAsia="Arial" w:hAnsi="Arial" w:cs="Arial"/>
          <w:sz w:val="22"/>
          <w:szCs w:val="22"/>
          <w:lang w:val="uk-UA"/>
        </w:rPr>
        <w:t xml:space="preserve"> </w:t>
      </w:r>
      <w:r w:rsidR="00FD374E">
        <w:rPr>
          <w:rFonts w:ascii="Arial" w:eastAsia="Arial" w:hAnsi="Arial" w:cs="Arial"/>
          <w:sz w:val="22"/>
          <w:szCs w:val="22"/>
          <w:lang w:val="uk-UA"/>
        </w:rPr>
        <w:t xml:space="preserve">                 </w:t>
      </w:r>
      <w:r w:rsidR="00CD671A">
        <w:rPr>
          <w:rFonts w:ascii="Arial" w:hAnsi="Arial" w:cs="Arial"/>
          <w:sz w:val="22"/>
          <w:szCs w:val="22"/>
          <w:lang w:val="uk-UA"/>
        </w:rPr>
        <w:t xml:space="preserve"> </w:t>
      </w:r>
      <w:r w:rsidRPr="00FF5064">
        <w:rPr>
          <w:rFonts w:ascii="Arial" w:hAnsi="Arial" w:cs="Arial"/>
          <w:sz w:val="22"/>
          <w:szCs w:val="22"/>
          <w:lang w:val="uk-UA"/>
        </w:rPr>
        <w:t>20</w:t>
      </w:r>
      <w:r w:rsidRPr="00FF5064">
        <w:rPr>
          <w:rFonts w:ascii="Arial" w:eastAsia="Arial" w:hAnsi="Arial" w:cs="Arial"/>
          <w:sz w:val="22"/>
          <w:szCs w:val="22"/>
          <w:lang w:val="uk-UA"/>
        </w:rPr>
        <w:t xml:space="preserve"> </w:t>
      </w:r>
      <w:permEnd w:id="671316574"/>
      <w:r w:rsidRPr="00FF5064">
        <w:rPr>
          <w:rFonts w:ascii="Arial" w:hAnsi="Arial" w:cs="Arial"/>
          <w:sz w:val="22"/>
          <w:szCs w:val="22"/>
          <w:lang w:val="uk-UA"/>
        </w:rPr>
        <w:t>року</w:t>
      </w:r>
    </w:p>
    <w:p w14:paraId="0C35182B" w14:textId="2823628F" w:rsidR="00FF5064" w:rsidRDefault="00FF5064" w:rsidP="00FF5064">
      <w:pPr>
        <w:ind w:right="55"/>
        <w:jc w:val="both"/>
        <w:rPr>
          <w:rFonts w:ascii="Arial" w:hAnsi="Arial" w:cs="Arial"/>
          <w:sz w:val="22"/>
          <w:szCs w:val="22"/>
          <w:lang w:val="uk-UA"/>
        </w:rPr>
      </w:pPr>
    </w:p>
    <w:p w14:paraId="7088CC82" w14:textId="77777777" w:rsidR="00FF5064" w:rsidRPr="00FF5064" w:rsidRDefault="00FF5064" w:rsidP="00FF5064">
      <w:pPr>
        <w:ind w:right="55"/>
        <w:jc w:val="both"/>
        <w:rPr>
          <w:rFonts w:ascii="Arial" w:hAnsi="Arial" w:cs="Arial"/>
          <w:sz w:val="22"/>
          <w:szCs w:val="22"/>
          <w:lang w:val="uk-UA"/>
        </w:rPr>
      </w:pPr>
    </w:p>
    <w:p w14:paraId="6BECE9C2" w14:textId="77777777" w:rsidR="00FF5064" w:rsidRPr="00FF5064" w:rsidRDefault="00FF5064" w:rsidP="00FF5064">
      <w:pPr>
        <w:ind w:right="-102"/>
        <w:jc w:val="both"/>
        <w:rPr>
          <w:rFonts w:ascii="Arial" w:hAnsi="Arial" w:cs="Arial"/>
          <w:bCs/>
          <w:sz w:val="22"/>
          <w:szCs w:val="22"/>
          <w:lang w:val="uk-UA"/>
        </w:rPr>
      </w:pPr>
      <w:permStart w:id="69484648" w:edGrp="everyone"/>
      <w:r w:rsidRPr="00FF5064">
        <w:rPr>
          <w:rFonts w:ascii="Arial" w:hAnsi="Arial" w:cs="Arial"/>
          <w:b/>
          <w:bCs/>
          <w:sz w:val="22"/>
          <w:szCs w:val="22"/>
          <w:lang w:val="uk-UA"/>
        </w:rPr>
        <w:t>______________________</w:t>
      </w:r>
      <w:permEnd w:id="69484648"/>
      <w:r w:rsidRPr="00FF5064">
        <w:rPr>
          <w:rFonts w:ascii="Arial" w:hAnsi="Arial" w:cs="Arial"/>
          <w:b/>
          <w:bCs/>
          <w:sz w:val="22"/>
          <w:szCs w:val="22"/>
          <w:lang w:val="uk-UA"/>
        </w:rPr>
        <w:t> </w:t>
      </w:r>
      <w:r w:rsidRPr="00FF5064">
        <w:rPr>
          <w:rFonts w:ascii="Arial" w:hAnsi="Arial" w:cs="Arial"/>
          <w:sz w:val="22"/>
          <w:szCs w:val="22"/>
          <w:lang w:val="uk-UA"/>
        </w:rPr>
        <w:t>(далі - </w:t>
      </w:r>
      <w:r w:rsidRPr="00FF5064">
        <w:rPr>
          <w:rFonts w:ascii="Arial" w:hAnsi="Arial" w:cs="Arial"/>
          <w:b/>
          <w:bCs/>
          <w:sz w:val="22"/>
          <w:szCs w:val="22"/>
          <w:lang w:val="uk-UA"/>
        </w:rPr>
        <w:t>«Продавець»</w:t>
      </w:r>
      <w:r w:rsidRPr="00FF5064">
        <w:rPr>
          <w:rFonts w:ascii="Arial" w:hAnsi="Arial" w:cs="Arial"/>
          <w:bCs/>
          <w:sz w:val="22"/>
          <w:szCs w:val="22"/>
          <w:lang w:val="uk-UA"/>
        </w:rPr>
        <w:t>),</w:t>
      </w:r>
      <w:r w:rsidRPr="00FF5064">
        <w:rPr>
          <w:rFonts w:ascii="Arial" w:hAnsi="Arial" w:cs="Arial"/>
          <w:b/>
          <w:bCs/>
          <w:sz w:val="22"/>
          <w:szCs w:val="22"/>
          <w:lang w:val="uk-UA"/>
        </w:rPr>
        <w:t xml:space="preserve"> </w:t>
      </w:r>
      <w:r w:rsidRPr="00FF5064">
        <w:rPr>
          <w:rFonts w:ascii="Arial" w:hAnsi="Arial" w:cs="Arial"/>
          <w:sz w:val="22"/>
          <w:szCs w:val="22"/>
          <w:lang w:val="uk-UA"/>
        </w:rPr>
        <w:t>в особі</w:t>
      </w:r>
      <w:r w:rsidRPr="00FF5064">
        <w:rPr>
          <w:rFonts w:ascii="Arial" w:hAnsi="Arial" w:cs="Arial"/>
          <w:b/>
          <w:bCs/>
          <w:sz w:val="22"/>
          <w:szCs w:val="22"/>
          <w:lang w:val="uk-UA"/>
        </w:rPr>
        <w:t xml:space="preserve"> </w:t>
      </w:r>
      <w:permStart w:id="984053132" w:edGrp="everyone"/>
      <w:r w:rsidRPr="00FF5064">
        <w:rPr>
          <w:rFonts w:ascii="Arial" w:hAnsi="Arial" w:cs="Arial"/>
          <w:bCs/>
          <w:sz w:val="22"/>
          <w:szCs w:val="22"/>
          <w:lang w:val="uk-UA"/>
        </w:rPr>
        <w:t>_____________</w:t>
      </w:r>
      <w:permEnd w:id="984053132"/>
      <w:r w:rsidRPr="00FF5064">
        <w:rPr>
          <w:rFonts w:ascii="Arial" w:hAnsi="Arial" w:cs="Arial"/>
          <w:bCs/>
          <w:sz w:val="22"/>
          <w:szCs w:val="22"/>
          <w:lang w:val="uk-UA"/>
        </w:rPr>
        <w:t xml:space="preserve">, який (яка) діє на підставі </w:t>
      </w:r>
      <w:permStart w:id="862072685" w:edGrp="everyone"/>
      <w:r w:rsidRPr="00FF5064">
        <w:rPr>
          <w:rFonts w:ascii="Arial" w:hAnsi="Arial" w:cs="Arial"/>
          <w:bCs/>
          <w:sz w:val="22"/>
          <w:szCs w:val="22"/>
          <w:lang w:val="uk-UA"/>
        </w:rPr>
        <w:t>____________________________</w:t>
      </w:r>
      <w:permEnd w:id="862072685"/>
      <w:r w:rsidRPr="00FF5064">
        <w:rPr>
          <w:rFonts w:ascii="Arial" w:hAnsi="Arial" w:cs="Arial"/>
          <w:bCs/>
          <w:sz w:val="22"/>
          <w:szCs w:val="22"/>
          <w:lang w:val="uk-UA"/>
        </w:rPr>
        <w:t>, з одного боку,</w:t>
      </w:r>
    </w:p>
    <w:p w14:paraId="7AD0A3E5" w14:textId="77777777" w:rsidR="00FF5064" w:rsidRPr="00FF5064" w:rsidRDefault="00FF5064" w:rsidP="00FF5064">
      <w:pPr>
        <w:ind w:right="55"/>
        <w:jc w:val="both"/>
        <w:rPr>
          <w:rFonts w:ascii="Arial" w:hAnsi="Arial" w:cs="Arial"/>
          <w:sz w:val="22"/>
          <w:szCs w:val="22"/>
          <w:lang w:val="uk-UA"/>
        </w:rPr>
      </w:pPr>
    </w:p>
    <w:p w14:paraId="312C821A" w14:textId="58F46B54" w:rsidR="00FF5064" w:rsidRPr="00FF5064" w:rsidRDefault="00FF5064" w:rsidP="00FF5064">
      <w:pPr>
        <w:ind w:right="-87"/>
        <w:jc w:val="both"/>
        <w:rPr>
          <w:rFonts w:ascii="Arial" w:hAnsi="Arial" w:cs="Arial"/>
          <w:sz w:val="22"/>
          <w:szCs w:val="22"/>
          <w:lang w:val="uk-UA"/>
        </w:rPr>
      </w:pPr>
      <w:r w:rsidRPr="00FF5064">
        <w:rPr>
          <w:rFonts w:ascii="Arial" w:hAnsi="Arial" w:cs="Arial"/>
          <w:b/>
          <w:sz w:val="22"/>
          <w:szCs w:val="22"/>
          <w:lang w:val="uk-UA"/>
        </w:rPr>
        <w:t>Міжнародний</w:t>
      </w:r>
      <w:r w:rsidRPr="00FF5064">
        <w:rPr>
          <w:rFonts w:ascii="Arial" w:eastAsia="Arial" w:hAnsi="Arial" w:cs="Arial"/>
          <w:b/>
          <w:sz w:val="22"/>
          <w:szCs w:val="22"/>
          <w:lang w:val="uk-UA"/>
        </w:rPr>
        <w:t xml:space="preserve"> </w:t>
      </w:r>
      <w:r w:rsidRPr="00FF5064">
        <w:rPr>
          <w:rFonts w:ascii="Arial" w:hAnsi="Arial" w:cs="Arial"/>
          <w:b/>
          <w:sz w:val="22"/>
          <w:szCs w:val="22"/>
          <w:lang w:val="uk-UA"/>
        </w:rPr>
        <w:t>благодійний</w:t>
      </w:r>
      <w:r w:rsidRPr="00FF5064">
        <w:rPr>
          <w:rFonts w:ascii="Arial" w:eastAsia="Arial" w:hAnsi="Arial" w:cs="Arial"/>
          <w:b/>
          <w:sz w:val="22"/>
          <w:szCs w:val="22"/>
          <w:lang w:val="uk-UA"/>
        </w:rPr>
        <w:t xml:space="preserve"> </w:t>
      </w:r>
      <w:r w:rsidRPr="00FF5064">
        <w:rPr>
          <w:rFonts w:ascii="Arial" w:hAnsi="Arial" w:cs="Arial"/>
          <w:b/>
          <w:sz w:val="22"/>
          <w:szCs w:val="22"/>
          <w:lang w:val="uk-UA"/>
        </w:rPr>
        <w:t>фонд</w:t>
      </w:r>
      <w:r w:rsidRPr="00FF5064">
        <w:rPr>
          <w:rFonts w:ascii="Arial" w:eastAsia="Arial" w:hAnsi="Arial" w:cs="Arial"/>
          <w:b/>
          <w:sz w:val="22"/>
          <w:szCs w:val="22"/>
          <w:lang w:val="uk-UA"/>
        </w:rPr>
        <w:t xml:space="preserve"> </w:t>
      </w:r>
      <w:r w:rsidRPr="00FF5064">
        <w:rPr>
          <w:rFonts w:ascii="Arial" w:hAnsi="Arial" w:cs="Arial"/>
          <w:b/>
          <w:sz w:val="22"/>
          <w:szCs w:val="22"/>
          <w:lang w:val="uk-UA"/>
        </w:rPr>
        <w:t>«Альянс</w:t>
      </w:r>
      <w:r w:rsidRPr="00FF5064">
        <w:rPr>
          <w:rFonts w:ascii="Arial" w:eastAsia="Arial" w:hAnsi="Arial" w:cs="Arial"/>
          <w:b/>
          <w:sz w:val="22"/>
          <w:szCs w:val="22"/>
          <w:lang w:val="uk-UA"/>
        </w:rPr>
        <w:t xml:space="preserve"> </w:t>
      </w:r>
      <w:r w:rsidRPr="00FF5064">
        <w:rPr>
          <w:rFonts w:ascii="Arial" w:hAnsi="Arial" w:cs="Arial"/>
          <w:b/>
          <w:sz w:val="22"/>
          <w:szCs w:val="22"/>
          <w:lang w:val="uk-UA"/>
        </w:rPr>
        <w:t>громадського</w:t>
      </w:r>
      <w:r w:rsidRPr="00FF5064">
        <w:rPr>
          <w:rFonts w:ascii="Arial" w:eastAsia="Arial" w:hAnsi="Arial" w:cs="Arial"/>
          <w:b/>
          <w:sz w:val="22"/>
          <w:szCs w:val="22"/>
          <w:lang w:val="uk-UA"/>
        </w:rPr>
        <w:t xml:space="preserve"> </w:t>
      </w:r>
      <w:r w:rsidRPr="00FF5064">
        <w:rPr>
          <w:rFonts w:ascii="Arial" w:hAnsi="Arial" w:cs="Arial"/>
          <w:b/>
          <w:sz w:val="22"/>
          <w:szCs w:val="22"/>
          <w:lang w:val="uk-UA"/>
        </w:rPr>
        <w:t>здоров'я»</w:t>
      </w:r>
      <w:r w:rsidRPr="00FF5064">
        <w:rPr>
          <w:rFonts w:ascii="Arial" w:eastAsia="Arial" w:hAnsi="Arial" w:cs="Arial"/>
          <w:b/>
          <w:sz w:val="22"/>
          <w:szCs w:val="22"/>
          <w:lang w:val="uk-UA"/>
        </w:rPr>
        <w:t xml:space="preserve"> </w:t>
      </w:r>
      <w:r w:rsidRPr="00FF5064">
        <w:rPr>
          <w:rFonts w:ascii="Arial" w:hAnsi="Arial" w:cs="Arial"/>
          <w:sz w:val="22"/>
          <w:szCs w:val="22"/>
          <w:lang w:val="uk-UA"/>
        </w:rPr>
        <w:t>(далі</w:t>
      </w:r>
      <w:r w:rsidRPr="00FF5064">
        <w:rPr>
          <w:rFonts w:ascii="Arial" w:eastAsia="Arial" w:hAnsi="Arial" w:cs="Arial"/>
          <w:sz w:val="22"/>
          <w:szCs w:val="22"/>
          <w:lang w:val="uk-UA"/>
        </w:rPr>
        <w:t xml:space="preserve"> </w:t>
      </w:r>
      <w:r w:rsidRPr="00FF5064">
        <w:rPr>
          <w:rFonts w:ascii="Arial" w:hAnsi="Arial" w:cs="Arial"/>
          <w:sz w:val="22"/>
          <w:szCs w:val="22"/>
          <w:lang w:val="uk-UA"/>
        </w:rPr>
        <w:t>-</w:t>
      </w:r>
      <w:r w:rsidRPr="00FF5064">
        <w:rPr>
          <w:rFonts w:ascii="Arial" w:eastAsia="Arial" w:hAnsi="Arial" w:cs="Arial"/>
          <w:sz w:val="22"/>
          <w:szCs w:val="22"/>
          <w:lang w:val="uk-UA"/>
        </w:rPr>
        <w:t xml:space="preserve"> </w:t>
      </w:r>
      <w:r w:rsidRPr="00FF5064">
        <w:rPr>
          <w:rFonts w:ascii="Arial" w:hAnsi="Arial" w:cs="Arial"/>
          <w:b/>
          <w:sz w:val="22"/>
          <w:szCs w:val="22"/>
          <w:lang w:val="uk-UA"/>
        </w:rPr>
        <w:t>«Покупець»</w:t>
      </w:r>
      <w:r w:rsidRPr="00FF5064">
        <w:rPr>
          <w:rFonts w:ascii="Arial" w:hAnsi="Arial" w:cs="Arial"/>
          <w:sz w:val="22"/>
          <w:szCs w:val="22"/>
          <w:lang w:val="uk-UA"/>
        </w:rPr>
        <w:t>),</w:t>
      </w:r>
      <w:r w:rsidRPr="00FF5064">
        <w:rPr>
          <w:rFonts w:ascii="Arial" w:eastAsia="Arial" w:hAnsi="Arial" w:cs="Arial"/>
          <w:sz w:val="22"/>
          <w:szCs w:val="22"/>
          <w:lang w:val="uk-UA"/>
        </w:rPr>
        <w:t xml:space="preserve"> </w:t>
      </w:r>
      <w:r w:rsidRPr="00FF5064">
        <w:rPr>
          <w:rFonts w:ascii="Arial" w:hAnsi="Arial" w:cs="Arial"/>
          <w:sz w:val="22"/>
          <w:szCs w:val="22"/>
          <w:lang w:val="uk-UA"/>
        </w:rPr>
        <w:t xml:space="preserve">в особі </w:t>
      </w:r>
      <w:permStart w:id="1937073211" w:edGrp="everyone"/>
      <w:r w:rsidR="00FD374E">
        <w:rPr>
          <w:rFonts w:ascii="Arial" w:hAnsi="Arial" w:cs="Arial"/>
          <w:sz w:val="22"/>
          <w:szCs w:val="22"/>
          <w:lang w:val="uk-UA"/>
        </w:rPr>
        <w:t xml:space="preserve">                                                                                                     </w:t>
      </w:r>
      <w:r w:rsidRPr="00FF5064">
        <w:rPr>
          <w:rFonts w:ascii="Arial" w:hAnsi="Arial" w:cs="Arial"/>
          <w:sz w:val="22"/>
          <w:szCs w:val="22"/>
          <w:lang w:val="uk-UA"/>
        </w:rPr>
        <w:t>,</w:t>
      </w:r>
      <w:permEnd w:id="1937073211"/>
      <w:r w:rsidRPr="00FF5064">
        <w:rPr>
          <w:rFonts w:ascii="Arial" w:eastAsia="Arial" w:hAnsi="Arial" w:cs="Arial"/>
          <w:sz w:val="22"/>
          <w:szCs w:val="22"/>
          <w:lang w:val="uk-UA"/>
        </w:rPr>
        <w:t xml:space="preserve">  </w:t>
      </w:r>
      <w:r w:rsidRPr="00FF5064">
        <w:rPr>
          <w:rFonts w:ascii="Arial" w:hAnsi="Arial" w:cs="Arial"/>
          <w:bCs/>
          <w:sz w:val="22"/>
          <w:szCs w:val="22"/>
          <w:lang w:val="uk-UA"/>
        </w:rPr>
        <w:t xml:space="preserve">який (яка) діє на підставі </w:t>
      </w:r>
      <w:permStart w:id="1175276256" w:edGrp="everyone"/>
      <w:r w:rsidR="00CD671A">
        <w:rPr>
          <w:rFonts w:ascii="Arial" w:hAnsi="Arial" w:cs="Arial"/>
          <w:bCs/>
          <w:sz w:val="22"/>
          <w:szCs w:val="22"/>
          <w:lang w:val="uk-UA"/>
        </w:rPr>
        <w:t xml:space="preserve">довіреності </w:t>
      </w:r>
      <w:r w:rsidR="00FD374E">
        <w:rPr>
          <w:rFonts w:ascii="Arial" w:hAnsi="Arial" w:cs="Arial"/>
          <w:bCs/>
          <w:sz w:val="22"/>
          <w:szCs w:val="22"/>
          <w:lang w:val="uk-UA"/>
        </w:rPr>
        <w:t xml:space="preserve">                                   </w:t>
      </w:r>
      <w:permEnd w:id="1175276256"/>
      <w:r w:rsidRPr="00FF5064">
        <w:rPr>
          <w:rFonts w:ascii="Arial" w:hAnsi="Arial" w:cs="Arial"/>
          <w:bCs/>
          <w:sz w:val="22"/>
          <w:szCs w:val="22"/>
          <w:lang w:val="uk-UA"/>
        </w:rPr>
        <w:t xml:space="preserve">, </w:t>
      </w:r>
      <w:r w:rsidRPr="00FF5064">
        <w:rPr>
          <w:rFonts w:ascii="Arial" w:hAnsi="Arial" w:cs="Arial"/>
          <w:sz w:val="22"/>
          <w:szCs w:val="22"/>
          <w:lang w:val="uk-UA"/>
        </w:rPr>
        <w:t>далі</w:t>
      </w:r>
      <w:r w:rsidRPr="00FF5064">
        <w:rPr>
          <w:rFonts w:ascii="Arial" w:eastAsia="Arial" w:hAnsi="Arial" w:cs="Arial"/>
          <w:sz w:val="22"/>
          <w:szCs w:val="22"/>
          <w:lang w:val="uk-UA"/>
        </w:rPr>
        <w:t xml:space="preserve"> </w:t>
      </w:r>
      <w:r w:rsidRPr="00FF5064">
        <w:rPr>
          <w:rFonts w:ascii="Arial" w:hAnsi="Arial" w:cs="Arial"/>
          <w:sz w:val="22"/>
          <w:szCs w:val="22"/>
          <w:lang w:val="uk-UA"/>
        </w:rPr>
        <w:t>разом</w:t>
      </w:r>
      <w:r w:rsidRPr="00FF5064">
        <w:rPr>
          <w:rFonts w:ascii="Arial" w:eastAsia="Arial" w:hAnsi="Arial" w:cs="Arial"/>
          <w:sz w:val="22"/>
          <w:szCs w:val="22"/>
          <w:lang w:val="uk-UA"/>
        </w:rPr>
        <w:t xml:space="preserve"> </w:t>
      </w:r>
      <w:r w:rsidRPr="00FF5064">
        <w:rPr>
          <w:rFonts w:ascii="Arial" w:hAnsi="Arial" w:cs="Arial"/>
          <w:sz w:val="22"/>
          <w:szCs w:val="22"/>
          <w:lang w:val="uk-UA"/>
        </w:rPr>
        <w:t>іменуються</w:t>
      </w:r>
      <w:r w:rsidRPr="00FF5064">
        <w:rPr>
          <w:rFonts w:ascii="Arial" w:eastAsia="Arial" w:hAnsi="Arial" w:cs="Arial"/>
          <w:sz w:val="22"/>
          <w:szCs w:val="22"/>
          <w:lang w:val="uk-UA"/>
        </w:rPr>
        <w:t xml:space="preserve"> </w:t>
      </w:r>
      <w:r w:rsidRPr="00FF5064">
        <w:rPr>
          <w:rFonts w:ascii="Arial" w:hAnsi="Arial" w:cs="Arial"/>
          <w:sz w:val="22"/>
          <w:szCs w:val="22"/>
          <w:lang w:val="uk-UA"/>
        </w:rPr>
        <w:t>-</w:t>
      </w:r>
      <w:r w:rsidRPr="00FF5064">
        <w:rPr>
          <w:rFonts w:ascii="Arial" w:eastAsia="Arial" w:hAnsi="Arial" w:cs="Arial"/>
          <w:sz w:val="22"/>
          <w:szCs w:val="22"/>
          <w:lang w:val="uk-UA"/>
        </w:rPr>
        <w:t xml:space="preserve"> </w:t>
      </w:r>
      <w:r w:rsidRPr="00FF5064">
        <w:rPr>
          <w:rFonts w:ascii="Arial" w:hAnsi="Arial" w:cs="Arial"/>
          <w:b/>
          <w:sz w:val="22"/>
          <w:szCs w:val="22"/>
          <w:lang w:val="uk-UA"/>
        </w:rPr>
        <w:t>«Сторони»</w:t>
      </w:r>
      <w:r w:rsidRPr="00FF5064">
        <w:rPr>
          <w:rFonts w:ascii="Arial" w:hAnsi="Arial" w:cs="Arial"/>
          <w:sz w:val="22"/>
          <w:szCs w:val="22"/>
          <w:lang w:val="uk-UA"/>
        </w:rPr>
        <w:t>,</w:t>
      </w:r>
      <w:r w:rsidRPr="00FF5064">
        <w:rPr>
          <w:rFonts w:ascii="Arial" w:eastAsia="Arial" w:hAnsi="Arial" w:cs="Arial"/>
          <w:sz w:val="22"/>
          <w:szCs w:val="22"/>
          <w:lang w:val="uk-UA"/>
        </w:rPr>
        <w:t xml:space="preserve"> </w:t>
      </w:r>
      <w:r w:rsidRPr="00FF5064">
        <w:rPr>
          <w:rFonts w:ascii="Arial" w:hAnsi="Arial" w:cs="Arial"/>
          <w:sz w:val="22"/>
          <w:szCs w:val="22"/>
          <w:lang w:val="uk-UA"/>
        </w:rPr>
        <w:t>а</w:t>
      </w:r>
      <w:r w:rsidRPr="00FF5064">
        <w:rPr>
          <w:rFonts w:ascii="Arial" w:eastAsia="Arial" w:hAnsi="Arial" w:cs="Arial"/>
          <w:sz w:val="22"/>
          <w:szCs w:val="22"/>
          <w:lang w:val="uk-UA"/>
        </w:rPr>
        <w:t xml:space="preserve"> </w:t>
      </w:r>
      <w:r w:rsidRPr="00FF5064">
        <w:rPr>
          <w:rFonts w:ascii="Arial" w:hAnsi="Arial" w:cs="Arial"/>
          <w:sz w:val="22"/>
          <w:szCs w:val="22"/>
          <w:lang w:val="uk-UA"/>
        </w:rPr>
        <w:t>кожна</w:t>
      </w:r>
      <w:r w:rsidRPr="00FF5064">
        <w:rPr>
          <w:rFonts w:ascii="Arial" w:eastAsia="Arial" w:hAnsi="Arial" w:cs="Arial"/>
          <w:sz w:val="22"/>
          <w:szCs w:val="22"/>
          <w:lang w:val="uk-UA"/>
        </w:rPr>
        <w:t xml:space="preserve"> </w:t>
      </w:r>
      <w:r w:rsidRPr="00FF5064">
        <w:rPr>
          <w:rFonts w:ascii="Arial" w:hAnsi="Arial" w:cs="Arial"/>
          <w:sz w:val="22"/>
          <w:szCs w:val="22"/>
          <w:lang w:val="uk-UA"/>
        </w:rPr>
        <w:t>окремо</w:t>
      </w:r>
      <w:r w:rsidRPr="00FF5064">
        <w:rPr>
          <w:rFonts w:ascii="Arial" w:eastAsia="Arial" w:hAnsi="Arial" w:cs="Arial"/>
          <w:sz w:val="22"/>
          <w:szCs w:val="22"/>
          <w:lang w:val="uk-UA"/>
        </w:rPr>
        <w:t xml:space="preserve"> </w:t>
      </w:r>
      <w:r w:rsidRPr="00FF5064">
        <w:rPr>
          <w:rFonts w:ascii="Arial" w:hAnsi="Arial" w:cs="Arial"/>
          <w:sz w:val="22"/>
          <w:szCs w:val="22"/>
          <w:lang w:val="uk-UA"/>
        </w:rPr>
        <w:t>-</w:t>
      </w:r>
      <w:r w:rsidRPr="00FF5064">
        <w:rPr>
          <w:rFonts w:ascii="Arial" w:eastAsia="Arial" w:hAnsi="Arial" w:cs="Arial"/>
          <w:sz w:val="22"/>
          <w:szCs w:val="22"/>
          <w:lang w:val="uk-UA"/>
        </w:rPr>
        <w:t xml:space="preserve"> </w:t>
      </w:r>
      <w:r w:rsidRPr="00FF5064">
        <w:rPr>
          <w:rFonts w:ascii="Arial" w:hAnsi="Arial" w:cs="Arial"/>
          <w:b/>
          <w:sz w:val="22"/>
          <w:szCs w:val="22"/>
          <w:lang w:val="uk-UA"/>
        </w:rPr>
        <w:t>«Сторона»</w:t>
      </w:r>
      <w:r w:rsidRPr="00FF5064">
        <w:rPr>
          <w:rFonts w:ascii="Arial" w:hAnsi="Arial" w:cs="Arial"/>
          <w:sz w:val="22"/>
          <w:szCs w:val="22"/>
          <w:lang w:val="uk-UA"/>
        </w:rPr>
        <w:t>,</w:t>
      </w:r>
      <w:r w:rsidRPr="00FF5064">
        <w:rPr>
          <w:rFonts w:ascii="Arial" w:eastAsia="Arial" w:hAnsi="Arial" w:cs="Arial"/>
          <w:sz w:val="22"/>
          <w:szCs w:val="22"/>
          <w:lang w:val="uk-UA"/>
        </w:rPr>
        <w:t xml:space="preserve"> </w:t>
      </w:r>
      <w:r w:rsidRPr="00FF5064">
        <w:rPr>
          <w:rFonts w:ascii="Arial" w:hAnsi="Arial" w:cs="Arial"/>
          <w:sz w:val="22"/>
          <w:szCs w:val="22"/>
          <w:lang w:val="uk-UA"/>
        </w:rPr>
        <w:t>уклали</w:t>
      </w:r>
      <w:r w:rsidRPr="00FF5064">
        <w:rPr>
          <w:rFonts w:ascii="Arial" w:eastAsia="Arial" w:hAnsi="Arial" w:cs="Arial"/>
          <w:sz w:val="22"/>
          <w:szCs w:val="22"/>
          <w:lang w:val="uk-UA"/>
        </w:rPr>
        <w:t xml:space="preserve"> </w:t>
      </w:r>
      <w:r w:rsidRPr="00FF5064">
        <w:rPr>
          <w:rFonts w:ascii="Arial" w:hAnsi="Arial" w:cs="Arial"/>
          <w:sz w:val="22"/>
          <w:szCs w:val="22"/>
          <w:lang w:val="uk-UA"/>
        </w:rPr>
        <w:t>Договір</w:t>
      </w:r>
      <w:r w:rsidRPr="00FF5064">
        <w:rPr>
          <w:rFonts w:ascii="Arial" w:eastAsia="Arial" w:hAnsi="Arial" w:cs="Arial"/>
          <w:sz w:val="22"/>
          <w:szCs w:val="22"/>
          <w:lang w:val="uk-UA"/>
        </w:rPr>
        <w:t xml:space="preserve"> </w:t>
      </w:r>
      <w:r w:rsidRPr="00FF5064">
        <w:rPr>
          <w:rFonts w:ascii="Arial" w:hAnsi="Arial" w:cs="Arial"/>
          <w:sz w:val="22"/>
          <w:szCs w:val="22"/>
          <w:lang w:val="uk-UA"/>
        </w:rPr>
        <w:t>поставки</w:t>
      </w:r>
      <w:r w:rsidRPr="00FF5064">
        <w:rPr>
          <w:rFonts w:ascii="Arial" w:eastAsia="Arial" w:hAnsi="Arial" w:cs="Arial"/>
          <w:sz w:val="22"/>
          <w:szCs w:val="22"/>
          <w:lang w:val="uk-UA"/>
        </w:rPr>
        <w:t xml:space="preserve"> № </w:t>
      </w:r>
      <w:permStart w:id="1226047916" w:edGrp="everyone"/>
      <w:r w:rsidR="00FD374E">
        <w:rPr>
          <w:rFonts w:ascii="Arial" w:eastAsia="Arial" w:hAnsi="Arial" w:cs="Arial"/>
          <w:sz w:val="22"/>
          <w:szCs w:val="22"/>
          <w:lang w:val="uk-UA"/>
        </w:rPr>
        <w:t xml:space="preserve">                                          </w:t>
      </w:r>
      <w:r w:rsidR="00CD671A" w:rsidRPr="00FF5064">
        <w:rPr>
          <w:rFonts w:ascii="Arial" w:hAnsi="Arial" w:cs="Arial"/>
          <w:sz w:val="22"/>
          <w:szCs w:val="22"/>
          <w:lang w:val="uk-UA"/>
        </w:rPr>
        <w:t xml:space="preserve"> </w:t>
      </w:r>
      <w:permEnd w:id="1226047916"/>
      <w:r w:rsidRPr="00FF5064">
        <w:rPr>
          <w:rFonts w:ascii="Arial" w:hAnsi="Arial" w:cs="Arial"/>
          <w:sz w:val="22"/>
          <w:szCs w:val="22"/>
          <w:lang w:val="uk-UA"/>
        </w:rPr>
        <w:t xml:space="preserve"> від </w:t>
      </w:r>
      <w:permStart w:id="147592619" w:edGrp="everyone"/>
      <w:r w:rsidRPr="00FF5064">
        <w:rPr>
          <w:rFonts w:ascii="Arial" w:hAnsi="Arial" w:cs="Arial"/>
          <w:sz w:val="22"/>
          <w:szCs w:val="22"/>
          <w:lang w:val="uk-UA"/>
        </w:rPr>
        <w:t>«</w:t>
      </w:r>
      <w:r w:rsidR="00FD374E">
        <w:rPr>
          <w:rFonts w:ascii="Arial" w:hAnsi="Arial" w:cs="Arial"/>
          <w:sz w:val="22"/>
          <w:szCs w:val="22"/>
          <w:lang w:val="uk-UA"/>
        </w:rPr>
        <w:t xml:space="preserve">  </w:t>
      </w:r>
      <w:r w:rsidR="00CD671A">
        <w:rPr>
          <w:rFonts w:ascii="Arial" w:hAnsi="Arial" w:cs="Arial"/>
          <w:sz w:val="22"/>
          <w:szCs w:val="22"/>
          <w:lang w:val="uk-UA"/>
        </w:rPr>
        <w:t xml:space="preserve">» </w:t>
      </w:r>
      <w:r w:rsidR="00FD374E">
        <w:rPr>
          <w:rFonts w:ascii="Arial" w:hAnsi="Arial" w:cs="Arial"/>
          <w:sz w:val="22"/>
          <w:szCs w:val="22"/>
          <w:lang w:val="uk-UA"/>
        </w:rPr>
        <w:t xml:space="preserve">                   </w:t>
      </w:r>
      <w:r w:rsidRPr="00FF5064">
        <w:rPr>
          <w:rFonts w:ascii="Arial" w:hAnsi="Arial" w:cs="Arial"/>
          <w:sz w:val="22"/>
          <w:szCs w:val="22"/>
          <w:lang w:val="uk-UA"/>
        </w:rPr>
        <w:t xml:space="preserve"> 20</w:t>
      </w:r>
      <w:r w:rsidR="00FD374E">
        <w:rPr>
          <w:rFonts w:ascii="Arial" w:hAnsi="Arial" w:cs="Arial"/>
          <w:sz w:val="22"/>
          <w:szCs w:val="22"/>
          <w:lang w:val="uk-UA"/>
        </w:rPr>
        <w:t xml:space="preserve">  </w:t>
      </w:r>
      <w:r w:rsidRPr="00FF5064">
        <w:rPr>
          <w:rFonts w:ascii="Arial" w:hAnsi="Arial" w:cs="Arial"/>
          <w:sz w:val="22"/>
          <w:szCs w:val="22"/>
          <w:lang w:val="uk-UA"/>
        </w:rPr>
        <w:t xml:space="preserve"> </w:t>
      </w:r>
      <w:permEnd w:id="147592619"/>
      <w:r w:rsidRPr="00FF5064">
        <w:rPr>
          <w:rFonts w:ascii="Arial" w:hAnsi="Arial" w:cs="Arial"/>
          <w:sz w:val="22"/>
          <w:szCs w:val="22"/>
          <w:lang w:val="uk-UA"/>
        </w:rPr>
        <w:t>року (далі - «Договір») про наступне:</w:t>
      </w:r>
    </w:p>
    <w:p w14:paraId="672700FB" w14:textId="77777777" w:rsidR="005C26BE" w:rsidRPr="00FF5064" w:rsidRDefault="005C26BE">
      <w:pPr>
        <w:ind w:right="-102"/>
        <w:rPr>
          <w:rFonts w:ascii="Arial" w:hAnsi="Arial" w:cs="Arial"/>
          <w:sz w:val="22"/>
          <w:szCs w:val="22"/>
          <w:lang w:val="uk-UA"/>
        </w:rPr>
      </w:pPr>
    </w:p>
    <w:p w14:paraId="5E5D870E" w14:textId="1E3F375D" w:rsidR="00197BA3" w:rsidRPr="00FF5064" w:rsidRDefault="00197BA3" w:rsidP="00C7246B">
      <w:pPr>
        <w:numPr>
          <w:ilvl w:val="0"/>
          <w:numId w:val="3"/>
        </w:numPr>
        <w:ind w:left="540" w:hanging="540"/>
        <w:jc w:val="center"/>
        <w:rPr>
          <w:rFonts w:ascii="Arial" w:hAnsi="Arial" w:cs="Arial"/>
          <w:b/>
          <w:sz w:val="22"/>
          <w:szCs w:val="22"/>
          <w:lang w:val="uk-UA"/>
        </w:rPr>
      </w:pPr>
      <w:r w:rsidRPr="00FF5064">
        <w:rPr>
          <w:rFonts w:ascii="Arial" w:hAnsi="Arial" w:cs="Arial"/>
          <w:b/>
          <w:sz w:val="22"/>
          <w:szCs w:val="22"/>
          <w:lang w:val="uk-UA"/>
        </w:rPr>
        <w:t>ПРЕДМЕТ</w:t>
      </w:r>
      <w:r w:rsidRPr="00FF5064">
        <w:rPr>
          <w:rFonts w:ascii="Arial" w:eastAsia="Arial" w:hAnsi="Arial" w:cs="Arial"/>
          <w:b/>
          <w:sz w:val="22"/>
          <w:szCs w:val="22"/>
          <w:lang w:val="uk-UA"/>
        </w:rPr>
        <w:t xml:space="preserve"> </w:t>
      </w:r>
      <w:r w:rsidRPr="00FF5064">
        <w:rPr>
          <w:rFonts w:ascii="Arial" w:hAnsi="Arial" w:cs="Arial"/>
          <w:b/>
          <w:sz w:val="22"/>
          <w:szCs w:val="22"/>
          <w:lang w:val="uk-UA"/>
        </w:rPr>
        <w:t>ДОГОВОРУ</w:t>
      </w:r>
    </w:p>
    <w:p w14:paraId="7A3BB02A" w14:textId="77777777" w:rsidR="00E86F6A" w:rsidRPr="00FF5064" w:rsidRDefault="00E86F6A" w:rsidP="00E86F6A">
      <w:pPr>
        <w:ind w:left="540"/>
        <w:rPr>
          <w:rFonts w:ascii="Arial" w:hAnsi="Arial" w:cs="Arial"/>
          <w:b/>
          <w:sz w:val="22"/>
          <w:szCs w:val="22"/>
          <w:lang w:val="uk-UA"/>
        </w:rPr>
      </w:pPr>
    </w:p>
    <w:p w14:paraId="4513172D" w14:textId="77777777" w:rsidR="00197BA3" w:rsidRPr="00FF5064" w:rsidRDefault="00197BA3">
      <w:pPr>
        <w:numPr>
          <w:ilvl w:val="1"/>
          <w:numId w:val="3"/>
        </w:numPr>
        <w:tabs>
          <w:tab w:val="left" w:pos="709"/>
        </w:tabs>
        <w:ind w:left="709" w:hanging="709"/>
        <w:jc w:val="both"/>
        <w:rPr>
          <w:rFonts w:ascii="Arial" w:eastAsia="Arial" w:hAnsi="Arial" w:cs="Arial"/>
          <w:sz w:val="22"/>
          <w:szCs w:val="22"/>
          <w:lang w:val="uk-UA"/>
        </w:rPr>
      </w:pPr>
      <w:r w:rsidRPr="00FF5064">
        <w:rPr>
          <w:rFonts w:ascii="Arial" w:hAnsi="Arial" w:cs="Arial"/>
          <w:sz w:val="22"/>
          <w:szCs w:val="22"/>
          <w:lang w:val="uk-UA"/>
        </w:rPr>
        <w:t>В</w:t>
      </w:r>
      <w:r w:rsidRPr="00FF5064">
        <w:rPr>
          <w:rFonts w:ascii="Arial" w:eastAsia="Arial" w:hAnsi="Arial" w:cs="Arial"/>
          <w:sz w:val="22"/>
          <w:szCs w:val="22"/>
          <w:lang w:val="uk-UA"/>
        </w:rPr>
        <w:t xml:space="preserve"> </w:t>
      </w:r>
      <w:r w:rsidRPr="00FF5064">
        <w:rPr>
          <w:rFonts w:ascii="Arial" w:hAnsi="Arial" w:cs="Arial"/>
          <w:sz w:val="22"/>
          <w:szCs w:val="22"/>
          <w:lang w:val="uk-UA"/>
        </w:rPr>
        <w:t>порядку</w:t>
      </w:r>
      <w:r w:rsidRPr="00FF5064">
        <w:rPr>
          <w:rFonts w:ascii="Arial" w:eastAsia="Arial" w:hAnsi="Arial" w:cs="Arial"/>
          <w:sz w:val="22"/>
          <w:szCs w:val="22"/>
          <w:lang w:val="uk-UA"/>
        </w:rPr>
        <w:t xml:space="preserve"> </w:t>
      </w:r>
      <w:r w:rsidRPr="00FF5064">
        <w:rPr>
          <w:rFonts w:ascii="Arial" w:hAnsi="Arial" w:cs="Arial"/>
          <w:sz w:val="22"/>
          <w:szCs w:val="22"/>
          <w:lang w:val="uk-UA"/>
        </w:rPr>
        <w:t>та</w:t>
      </w:r>
      <w:r w:rsidRPr="00FF5064">
        <w:rPr>
          <w:rFonts w:ascii="Arial" w:eastAsia="Arial" w:hAnsi="Arial" w:cs="Arial"/>
          <w:sz w:val="22"/>
          <w:szCs w:val="22"/>
          <w:lang w:val="uk-UA"/>
        </w:rPr>
        <w:t xml:space="preserve"> </w:t>
      </w:r>
      <w:r w:rsidRPr="00FF5064">
        <w:rPr>
          <w:rFonts w:ascii="Arial" w:hAnsi="Arial" w:cs="Arial"/>
          <w:sz w:val="22"/>
          <w:szCs w:val="22"/>
          <w:lang w:val="uk-UA"/>
        </w:rPr>
        <w:t>на</w:t>
      </w:r>
      <w:r w:rsidRPr="00FF5064">
        <w:rPr>
          <w:rFonts w:ascii="Arial" w:eastAsia="Arial" w:hAnsi="Arial" w:cs="Arial"/>
          <w:sz w:val="22"/>
          <w:szCs w:val="22"/>
          <w:lang w:val="uk-UA"/>
        </w:rPr>
        <w:t xml:space="preserve"> </w:t>
      </w:r>
      <w:r w:rsidRPr="00FF5064">
        <w:rPr>
          <w:rFonts w:ascii="Arial" w:hAnsi="Arial" w:cs="Arial"/>
          <w:sz w:val="22"/>
          <w:szCs w:val="22"/>
          <w:lang w:val="uk-UA"/>
        </w:rPr>
        <w:t>умовах,</w:t>
      </w:r>
      <w:r w:rsidRPr="00FF5064">
        <w:rPr>
          <w:rFonts w:ascii="Arial" w:eastAsia="Arial" w:hAnsi="Arial" w:cs="Arial"/>
          <w:sz w:val="22"/>
          <w:szCs w:val="22"/>
          <w:lang w:val="uk-UA"/>
        </w:rPr>
        <w:t xml:space="preserve"> </w:t>
      </w:r>
      <w:r w:rsidRPr="00FF5064">
        <w:rPr>
          <w:rFonts w:ascii="Arial" w:hAnsi="Arial" w:cs="Arial"/>
          <w:sz w:val="22"/>
          <w:szCs w:val="22"/>
          <w:lang w:val="uk-UA"/>
        </w:rPr>
        <w:t>визначених</w:t>
      </w:r>
      <w:r w:rsidRPr="00FF5064">
        <w:rPr>
          <w:rFonts w:ascii="Arial" w:eastAsia="Arial" w:hAnsi="Arial" w:cs="Arial"/>
          <w:sz w:val="22"/>
          <w:szCs w:val="22"/>
          <w:lang w:val="uk-UA"/>
        </w:rPr>
        <w:t xml:space="preserve"> </w:t>
      </w:r>
      <w:r w:rsidRPr="00FF5064">
        <w:rPr>
          <w:rFonts w:ascii="Arial" w:hAnsi="Arial" w:cs="Arial"/>
          <w:sz w:val="22"/>
          <w:szCs w:val="22"/>
          <w:lang w:val="uk-UA"/>
        </w:rPr>
        <w:t>цим</w:t>
      </w:r>
      <w:r w:rsidRPr="00FF5064">
        <w:rPr>
          <w:rFonts w:ascii="Arial" w:eastAsia="Arial" w:hAnsi="Arial" w:cs="Arial"/>
          <w:sz w:val="22"/>
          <w:szCs w:val="22"/>
          <w:lang w:val="uk-UA"/>
        </w:rPr>
        <w:t xml:space="preserve"> </w:t>
      </w:r>
      <w:r w:rsidRPr="00FF5064">
        <w:rPr>
          <w:rFonts w:ascii="Arial" w:hAnsi="Arial" w:cs="Arial"/>
          <w:sz w:val="22"/>
          <w:szCs w:val="22"/>
          <w:lang w:val="uk-UA"/>
        </w:rPr>
        <w:t>Договором,</w:t>
      </w:r>
      <w:r w:rsidRPr="00FF5064">
        <w:rPr>
          <w:rFonts w:ascii="Arial" w:eastAsia="Arial" w:hAnsi="Arial" w:cs="Arial"/>
          <w:sz w:val="22"/>
          <w:szCs w:val="22"/>
          <w:lang w:val="uk-UA"/>
        </w:rPr>
        <w:t xml:space="preserve"> </w:t>
      </w:r>
      <w:r w:rsidRPr="00FF5064">
        <w:rPr>
          <w:rFonts w:ascii="Arial" w:hAnsi="Arial" w:cs="Arial"/>
          <w:sz w:val="22"/>
          <w:szCs w:val="22"/>
          <w:lang w:val="uk-UA"/>
        </w:rPr>
        <w:t>Продавець</w:t>
      </w:r>
      <w:r w:rsidRPr="00FF5064">
        <w:rPr>
          <w:rFonts w:ascii="Arial" w:eastAsia="Arial" w:hAnsi="Arial" w:cs="Arial"/>
          <w:sz w:val="22"/>
          <w:szCs w:val="22"/>
          <w:lang w:val="uk-UA"/>
        </w:rPr>
        <w:t xml:space="preserve"> </w:t>
      </w:r>
      <w:r w:rsidRPr="00FF5064">
        <w:rPr>
          <w:rFonts w:ascii="Arial" w:hAnsi="Arial" w:cs="Arial"/>
          <w:sz w:val="22"/>
          <w:szCs w:val="22"/>
          <w:lang w:val="uk-UA"/>
        </w:rPr>
        <w:t>приймає</w:t>
      </w:r>
      <w:r w:rsidRPr="00FF5064">
        <w:rPr>
          <w:rFonts w:ascii="Arial" w:eastAsia="Arial" w:hAnsi="Arial" w:cs="Arial"/>
          <w:sz w:val="22"/>
          <w:szCs w:val="22"/>
          <w:lang w:val="uk-UA"/>
        </w:rPr>
        <w:t xml:space="preserve"> </w:t>
      </w:r>
      <w:r w:rsidRPr="00FF5064">
        <w:rPr>
          <w:rFonts w:ascii="Arial" w:hAnsi="Arial" w:cs="Arial"/>
          <w:sz w:val="22"/>
          <w:szCs w:val="22"/>
          <w:lang w:val="uk-UA"/>
        </w:rPr>
        <w:t>на</w:t>
      </w:r>
      <w:r w:rsidRPr="00FF5064">
        <w:rPr>
          <w:rFonts w:ascii="Arial" w:eastAsia="Arial" w:hAnsi="Arial" w:cs="Arial"/>
          <w:sz w:val="22"/>
          <w:szCs w:val="22"/>
          <w:lang w:val="uk-UA"/>
        </w:rPr>
        <w:t xml:space="preserve"> </w:t>
      </w:r>
      <w:r w:rsidRPr="00FF5064">
        <w:rPr>
          <w:rFonts w:ascii="Arial" w:hAnsi="Arial" w:cs="Arial"/>
          <w:sz w:val="22"/>
          <w:szCs w:val="22"/>
          <w:lang w:val="uk-UA"/>
        </w:rPr>
        <w:t>себе</w:t>
      </w:r>
      <w:r w:rsidRPr="00FF5064">
        <w:rPr>
          <w:rFonts w:ascii="Arial" w:eastAsia="Arial" w:hAnsi="Arial" w:cs="Arial"/>
          <w:sz w:val="22"/>
          <w:szCs w:val="22"/>
          <w:lang w:val="uk-UA"/>
        </w:rPr>
        <w:t xml:space="preserve"> </w:t>
      </w:r>
      <w:r w:rsidRPr="00FF5064">
        <w:rPr>
          <w:rFonts w:ascii="Arial" w:hAnsi="Arial" w:cs="Arial"/>
          <w:sz w:val="22"/>
          <w:szCs w:val="22"/>
          <w:lang w:val="uk-UA"/>
        </w:rPr>
        <w:t>зобов</w:t>
      </w:r>
      <w:r w:rsidRPr="00FF5064">
        <w:rPr>
          <w:rFonts w:ascii="Arial" w:eastAsia="Arial" w:hAnsi="Arial" w:cs="Arial"/>
          <w:sz w:val="22"/>
          <w:szCs w:val="22"/>
          <w:lang w:val="uk-UA"/>
        </w:rPr>
        <w:t>’</w:t>
      </w:r>
      <w:r w:rsidRPr="00FF5064">
        <w:rPr>
          <w:rFonts w:ascii="Arial" w:hAnsi="Arial" w:cs="Arial"/>
          <w:sz w:val="22"/>
          <w:szCs w:val="22"/>
          <w:lang w:val="uk-UA"/>
        </w:rPr>
        <w:t>язання</w:t>
      </w:r>
      <w:r w:rsidRPr="00FF5064">
        <w:rPr>
          <w:rFonts w:ascii="Arial" w:eastAsia="Arial" w:hAnsi="Arial" w:cs="Arial"/>
          <w:sz w:val="22"/>
          <w:szCs w:val="22"/>
          <w:lang w:val="uk-UA"/>
        </w:rPr>
        <w:t xml:space="preserve"> </w:t>
      </w:r>
      <w:r w:rsidRPr="00FF5064">
        <w:rPr>
          <w:rFonts w:ascii="Arial" w:hAnsi="Arial" w:cs="Arial"/>
          <w:sz w:val="22"/>
          <w:szCs w:val="22"/>
          <w:lang w:val="uk-UA"/>
        </w:rPr>
        <w:t>передати</w:t>
      </w:r>
      <w:r w:rsidRPr="00FF5064">
        <w:rPr>
          <w:rFonts w:ascii="Arial" w:eastAsia="Arial" w:hAnsi="Arial" w:cs="Arial"/>
          <w:sz w:val="22"/>
          <w:szCs w:val="22"/>
          <w:lang w:val="uk-UA"/>
        </w:rPr>
        <w:t xml:space="preserve"> </w:t>
      </w:r>
      <w:r w:rsidRPr="00FF5064">
        <w:rPr>
          <w:rFonts w:ascii="Arial" w:hAnsi="Arial" w:cs="Arial"/>
          <w:sz w:val="22"/>
          <w:szCs w:val="22"/>
          <w:lang w:val="uk-UA"/>
        </w:rPr>
        <w:t>у</w:t>
      </w:r>
      <w:r w:rsidRPr="00FF5064">
        <w:rPr>
          <w:rFonts w:ascii="Arial" w:eastAsia="Arial" w:hAnsi="Arial" w:cs="Arial"/>
          <w:sz w:val="22"/>
          <w:szCs w:val="22"/>
          <w:lang w:val="uk-UA"/>
        </w:rPr>
        <w:t xml:space="preserve"> </w:t>
      </w:r>
      <w:r w:rsidRPr="00FF5064">
        <w:rPr>
          <w:rFonts w:ascii="Arial" w:hAnsi="Arial" w:cs="Arial"/>
          <w:sz w:val="22"/>
          <w:szCs w:val="22"/>
          <w:lang w:val="uk-UA"/>
        </w:rPr>
        <w:t>власність</w:t>
      </w:r>
      <w:r w:rsidRPr="00FF5064">
        <w:rPr>
          <w:rFonts w:ascii="Arial" w:eastAsia="Arial" w:hAnsi="Arial" w:cs="Arial"/>
          <w:sz w:val="22"/>
          <w:szCs w:val="22"/>
          <w:lang w:val="uk-UA"/>
        </w:rPr>
        <w:t xml:space="preserve"> </w:t>
      </w:r>
      <w:r w:rsidRPr="00FF5064">
        <w:rPr>
          <w:rFonts w:ascii="Arial" w:hAnsi="Arial" w:cs="Arial"/>
          <w:sz w:val="22"/>
          <w:szCs w:val="22"/>
          <w:lang w:val="uk-UA"/>
        </w:rPr>
        <w:t>Покупця</w:t>
      </w:r>
      <w:r w:rsidRPr="00FF5064">
        <w:rPr>
          <w:rFonts w:ascii="Arial" w:eastAsia="Arial" w:hAnsi="Arial" w:cs="Arial"/>
          <w:sz w:val="22"/>
          <w:szCs w:val="22"/>
          <w:lang w:val="uk-UA"/>
        </w:rPr>
        <w:t xml:space="preserve"> </w:t>
      </w:r>
      <w:r w:rsidRPr="00FF5064">
        <w:rPr>
          <w:rFonts w:ascii="Arial" w:hAnsi="Arial" w:cs="Arial"/>
          <w:sz w:val="22"/>
          <w:szCs w:val="22"/>
          <w:lang w:val="uk-UA"/>
        </w:rPr>
        <w:t>Товари,</w:t>
      </w:r>
      <w:r w:rsidRPr="00FF5064">
        <w:rPr>
          <w:rFonts w:ascii="Arial" w:eastAsia="Arial" w:hAnsi="Arial" w:cs="Arial"/>
          <w:sz w:val="22"/>
          <w:szCs w:val="22"/>
          <w:lang w:val="uk-UA"/>
        </w:rPr>
        <w:t xml:space="preserve"> </w:t>
      </w:r>
      <w:r w:rsidRPr="00FF5064">
        <w:rPr>
          <w:rFonts w:ascii="Arial" w:hAnsi="Arial" w:cs="Arial"/>
          <w:sz w:val="22"/>
          <w:szCs w:val="22"/>
          <w:lang w:val="uk-UA"/>
        </w:rPr>
        <w:t>визначені</w:t>
      </w:r>
      <w:r w:rsidRPr="00FF5064">
        <w:rPr>
          <w:rFonts w:ascii="Arial" w:eastAsia="Arial" w:hAnsi="Arial" w:cs="Arial"/>
          <w:sz w:val="22"/>
          <w:szCs w:val="22"/>
          <w:lang w:val="uk-UA"/>
        </w:rPr>
        <w:t xml:space="preserve"> </w:t>
      </w:r>
      <w:r w:rsidRPr="00FF5064">
        <w:rPr>
          <w:rFonts w:ascii="Arial" w:hAnsi="Arial" w:cs="Arial"/>
          <w:sz w:val="22"/>
          <w:szCs w:val="22"/>
          <w:lang w:val="uk-UA"/>
        </w:rPr>
        <w:t>у</w:t>
      </w:r>
      <w:r w:rsidRPr="00FF5064">
        <w:rPr>
          <w:rFonts w:ascii="Arial" w:eastAsia="Arial" w:hAnsi="Arial" w:cs="Arial"/>
          <w:sz w:val="22"/>
          <w:szCs w:val="22"/>
          <w:lang w:val="uk-UA"/>
        </w:rPr>
        <w:t xml:space="preserve"> </w:t>
      </w:r>
      <w:r w:rsidRPr="00FF5064">
        <w:rPr>
          <w:rFonts w:ascii="Arial" w:hAnsi="Arial" w:cs="Arial"/>
          <w:sz w:val="22"/>
          <w:szCs w:val="22"/>
          <w:lang w:val="uk-UA"/>
        </w:rPr>
        <w:t>п.</w:t>
      </w:r>
      <w:r w:rsidRPr="00FF5064">
        <w:rPr>
          <w:rFonts w:ascii="Arial" w:eastAsia="Arial" w:hAnsi="Arial" w:cs="Arial"/>
          <w:sz w:val="22"/>
          <w:szCs w:val="22"/>
          <w:lang w:val="uk-UA"/>
        </w:rPr>
        <w:t xml:space="preserve"> </w:t>
      </w:r>
      <w:r w:rsidRPr="00FF5064">
        <w:rPr>
          <w:rFonts w:ascii="Arial" w:hAnsi="Arial" w:cs="Arial"/>
          <w:sz w:val="22"/>
          <w:szCs w:val="22"/>
          <w:lang w:val="uk-UA"/>
        </w:rPr>
        <w:t>1.2.</w:t>
      </w:r>
      <w:r w:rsidRPr="00FF5064">
        <w:rPr>
          <w:rFonts w:ascii="Arial" w:eastAsia="Arial" w:hAnsi="Arial" w:cs="Arial"/>
          <w:sz w:val="22"/>
          <w:szCs w:val="22"/>
          <w:lang w:val="uk-UA"/>
        </w:rPr>
        <w:t xml:space="preserve"> </w:t>
      </w:r>
      <w:r w:rsidRPr="00FF5064">
        <w:rPr>
          <w:rFonts w:ascii="Arial" w:hAnsi="Arial" w:cs="Arial"/>
          <w:sz w:val="22"/>
          <w:szCs w:val="22"/>
          <w:lang w:val="uk-UA"/>
        </w:rPr>
        <w:t>цього</w:t>
      </w:r>
      <w:r w:rsidRPr="00FF5064">
        <w:rPr>
          <w:rFonts w:ascii="Arial" w:eastAsia="Arial" w:hAnsi="Arial" w:cs="Arial"/>
          <w:sz w:val="22"/>
          <w:szCs w:val="22"/>
          <w:lang w:val="uk-UA"/>
        </w:rPr>
        <w:t xml:space="preserve"> </w:t>
      </w:r>
      <w:r w:rsidRPr="00FF5064">
        <w:rPr>
          <w:rFonts w:ascii="Arial" w:hAnsi="Arial" w:cs="Arial"/>
          <w:sz w:val="22"/>
          <w:szCs w:val="22"/>
          <w:lang w:val="uk-UA"/>
        </w:rPr>
        <w:t>Договору</w:t>
      </w:r>
      <w:r w:rsidRPr="00FF5064">
        <w:rPr>
          <w:rFonts w:ascii="Arial" w:eastAsia="Arial" w:hAnsi="Arial" w:cs="Arial"/>
          <w:sz w:val="22"/>
          <w:szCs w:val="22"/>
          <w:lang w:val="uk-UA"/>
        </w:rPr>
        <w:t xml:space="preserve"> </w:t>
      </w:r>
      <w:r w:rsidRPr="00FF5064">
        <w:rPr>
          <w:rFonts w:ascii="Arial" w:hAnsi="Arial" w:cs="Arial"/>
          <w:sz w:val="22"/>
          <w:szCs w:val="22"/>
          <w:lang w:val="uk-UA"/>
        </w:rPr>
        <w:t>(надалі</w:t>
      </w:r>
      <w:r w:rsidRPr="00FF5064">
        <w:rPr>
          <w:rFonts w:ascii="Arial" w:eastAsia="Arial" w:hAnsi="Arial" w:cs="Arial"/>
          <w:sz w:val="22"/>
          <w:szCs w:val="22"/>
          <w:lang w:val="uk-UA"/>
        </w:rPr>
        <w:t xml:space="preserve"> </w:t>
      </w:r>
      <w:r w:rsidRPr="00FF5064">
        <w:rPr>
          <w:rFonts w:ascii="Arial" w:hAnsi="Arial" w:cs="Arial"/>
          <w:sz w:val="22"/>
          <w:szCs w:val="22"/>
          <w:lang w:val="uk-UA"/>
        </w:rPr>
        <w:t>іменується</w:t>
      </w:r>
      <w:r w:rsidRPr="00FF5064">
        <w:rPr>
          <w:rFonts w:ascii="Arial" w:eastAsia="Arial" w:hAnsi="Arial" w:cs="Arial"/>
          <w:sz w:val="22"/>
          <w:szCs w:val="22"/>
          <w:lang w:val="uk-UA"/>
        </w:rPr>
        <w:t xml:space="preserve"> </w:t>
      </w:r>
      <w:r w:rsidRPr="00FF5064">
        <w:rPr>
          <w:rFonts w:ascii="Arial" w:hAnsi="Arial" w:cs="Arial"/>
          <w:sz w:val="22"/>
          <w:szCs w:val="22"/>
          <w:lang w:val="uk-UA"/>
        </w:rPr>
        <w:t>"Товар").</w:t>
      </w:r>
      <w:r w:rsidRPr="00FF5064">
        <w:rPr>
          <w:rFonts w:ascii="Arial" w:eastAsia="Arial" w:hAnsi="Arial" w:cs="Arial"/>
          <w:sz w:val="22"/>
          <w:szCs w:val="22"/>
          <w:lang w:val="uk-UA"/>
        </w:rPr>
        <w:t xml:space="preserve"> </w:t>
      </w:r>
    </w:p>
    <w:p w14:paraId="086CF331" w14:textId="77777777" w:rsidR="00197BA3" w:rsidRPr="00FF5064" w:rsidRDefault="00197BA3">
      <w:pPr>
        <w:numPr>
          <w:ilvl w:val="1"/>
          <w:numId w:val="2"/>
        </w:numPr>
        <w:tabs>
          <w:tab w:val="left" w:pos="8222"/>
        </w:tabs>
        <w:ind w:left="709" w:hanging="709"/>
        <w:jc w:val="both"/>
        <w:rPr>
          <w:rFonts w:ascii="Arial" w:hAnsi="Arial" w:cs="Arial"/>
          <w:sz w:val="22"/>
          <w:szCs w:val="22"/>
          <w:lang w:val="uk-UA"/>
        </w:rPr>
      </w:pPr>
      <w:r w:rsidRPr="00FF5064">
        <w:rPr>
          <w:rFonts w:ascii="Arial" w:hAnsi="Arial" w:cs="Arial"/>
          <w:sz w:val="22"/>
          <w:szCs w:val="22"/>
          <w:lang w:val="uk-UA"/>
        </w:rPr>
        <w:t>Перелік</w:t>
      </w:r>
      <w:r w:rsidRPr="00FF5064">
        <w:rPr>
          <w:rFonts w:ascii="Arial" w:eastAsia="Arial" w:hAnsi="Arial" w:cs="Arial"/>
          <w:sz w:val="22"/>
          <w:szCs w:val="22"/>
          <w:lang w:val="uk-UA"/>
        </w:rPr>
        <w:t xml:space="preserve"> </w:t>
      </w:r>
      <w:r w:rsidRPr="00FF5064">
        <w:rPr>
          <w:rFonts w:ascii="Arial" w:hAnsi="Arial" w:cs="Arial"/>
          <w:sz w:val="22"/>
          <w:szCs w:val="22"/>
          <w:lang w:val="uk-UA"/>
        </w:rPr>
        <w:t>найменувань</w:t>
      </w:r>
      <w:r w:rsidRPr="00FF5064">
        <w:rPr>
          <w:rFonts w:ascii="Arial" w:eastAsia="Arial" w:hAnsi="Arial" w:cs="Arial"/>
          <w:sz w:val="22"/>
          <w:szCs w:val="22"/>
          <w:lang w:val="uk-UA"/>
        </w:rPr>
        <w:t xml:space="preserve"> </w:t>
      </w:r>
      <w:r w:rsidRPr="00FF5064">
        <w:rPr>
          <w:rFonts w:ascii="Arial" w:hAnsi="Arial" w:cs="Arial"/>
          <w:sz w:val="22"/>
          <w:szCs w:val="22"/>
          <w:lang w:val="uk-UA"/>
        </w:rPr>
        <w:t>Товару,</w:t>
      </w:r>
      <w:r w:rsidRPr="00FF5064">
        <w:rPr>
          <w:rFonts w:ascii="Arial" w:eastAsia="Arial" w:hAnsi="Arial" w:cs="Arial"/>
          <w:sz w:val="22"/>
          <w:szCs w:val="22"/>
          <w:lang w:val="uk-UA"/>
        </w:rPr>
        <w:t xml:space="preserve"> </w:t>
      </w:r>
      <w:r w:rsidRPr="00FF5064">
        <w:rPr>
          <w:rFonts w:ascii="Arial" w:hAnsi="Arial" w:cs="Arial"/>
          <w:sz w:val="22"/>
          <w:szCs w:val="22"/>
          <w:lang w:val="uk-UA"/>
        </w:rPr>
        <w:t>асортимент</w:t>
      </w:r>
      <w:r w:rsidRPr="00FF5064">
        <w:rPr>
          <w:rFonts w:ascii="Arial" w:eastAsia="Arial" w:hAnsi="Arial" w:cs="Arial"/>
          <w:sz w:val="22"/>
          <w:szCs w:val="22"/>
          <w:lang w:val="uk-UA"/>
        </w:rPr>
        <w:t xml:space="preserve"> </w:t>
      </w:r>
      <w:r w:rsidRPr="00FF5064">
        <w:rPr>
          <w:rFonts w:ascii="Arial" w:hAnsi="Arial" w:cs="Arial"/>
          <w:sz w:val="22"/>
          <w:szCs w:val="22"/>
          <w:lang w:val="uk-UA"/>
        </w:rPr>
        <w:t>та</w:t>
      </w:r>
      <w:r w:rsidRPr="00FF5064">
        <w:rPr>
          <w:rFonts w:ascii="Arial" w:eastAsia="Arial" w:hAnsi="Arial" w:cs="Arial"/>
          <w:sz w:val="22"/>
          <w:szCs w:val="22"/>
          <w:lang w:val="uk-UA"/>
        </w:rPr>
        <w:t xml:space="preserve"> </w:t>
      </w:r>
      <w:r w:rsidRPr="00FF5064">
        <w:rPr>
          <w:rFonts w:ascii="Arial" w:hAnsi="Arial" w:cs="Arial"/>
          <w:sz w:val="22"/>
          <w:szCs w:val="22"/>
          <w:lang w:val="uk-UA"/>
        </w:rPr>
        <w:t>обсяг</w:t>
      </w:r>
      <w:r w:rsidRPr="00FF5064">
        <w:rPr>
          <w:rFonts w:ascii="Arial" w:eastAsia="Arial" w:hAnsi="Arial" w:cs="Arial"/>
          <w:sz w:val="22"/>
          <w:szCs w:val="22"/>
          <w:lang w:val="uk-UA"/>
        </w:rPr>
        <w:t xml:space="preserve"> </w:t>
      </w:r>
      <w:r w:rsidRPr="00FF5064">
        <w:rPr>
          <w:rFonts w:ascii="Arial" w:hAnsi="Arial" w:cs="Arial"/>
          <w:sz w:val="22"/>
          <w:szCs w:val="22"/>
          <w:lang w:val="uk-UA"/>
        </w:rPr>
        <w:t>Товару,</w:t>
      </w:r>
      <w:r w:rsidRPr="00FF5064">
        <w:rPr>
          <w:rFonts w:ascii="Arial" w:eastAsia="Arial" w:hAnsi="Arial" w:cs="Arial"/>
          <w:sz w:val="22"/>
          <w:szCs w:val="22"/>
          <w:lang w:val="uk-UA"/>
        </w:rPr>
        <w:t xml:space="preserve"> </w:t>
      </w:r>
      <w:r w:rsidRPr="00FF5064">
        <w:rPr>
          <w:rFonts w:ascii="Arial" w:hAnsi="Arial" w:cs="Arial"/>
          <w:sz w:val="22"/>
          <w:szCs w:val="22"/>
          <w:lang w:val="uk-UA"/>
        </w:rPr>
        <w:t>що</w:t>
      </w:r>
      <w:r w:rsidRPr="00FF5064">
        <w:rPr>
          <w:rFonts w:ascii="Arial" w:eastAsia="Arial" w:hAnsi="Arial" w:cs="Arial"/>
          <w:sz w:val="22"/>
          <w:szCs w:val="22"/>
          <w:lang w:val="uk-UA"/>
        </w:rPr>
        <w:t xml:space="preserve"> </w:t>
      </w:r>
      <w:r w:rsidRPr="00FF5064">
        <w:rPr>
          <w:rFonts w:ascii="Arial" w:hAnsi="Arial" w:cs="Arial"/>
          <w:sz w:val="22"/>
          <w:szCs w:val="22"/>
          <w:lang w:val="uk-UA"/>
        </w:rPr>
        <w:t>поставляється</w:t>
      </w:r>
      <w:r w:rsidRPr="00FF5064">
        <w:rPr>
          <w:rFonts w:ascii="Arial" w:eastAsia="Arial" w:hAnsi="Arial" w:cs="Arial"/>
          <w:sz w:val="22"/>
          <w:szCs w:val="22"/>
          <w:lang w:val="uk-UA"/>
        </w:rPr>
        <w:t xml:space="preserve"> </w:t>
      </w:r>
      <w:r w:rsidRPr="00FF5064">
        <w:rPr>
          <w:rFonts w:ascii="Arial" w:hAnsi="Arial" w:cs="Arial"/>
          <w:sz w:val="22"/>
          <w:szCs w:val="22"/>
          <w:lang w:val="uk-UA"/>
        </w:rPr>
        <w:t>Покупцю</w:t>
      </w:r>
      <w:r w:rsidRPr="00FF5064">
        <w:rPr>
          <w:rFonts w:ascii="Arial" w:eastAsia="Arial" w:hAnsi="Arial" w:cs="Arial"/>
          <w:sz w:val="22"/>
          <w:szCs w:val="22"/>
          <w:lang w:val="uk-UA"/>
        </w:rPr>
        <w:t xml:space="preserve"> </w:t>
      </w:r>
      <w:r w:rsidRPr="00FF5064">
        <w:rPr>
          <w:rFonts w:ascii="Arial" w:hAnsi="Arial" w:cs="Arial"/>
          <w:sz w:val="22"/>
          <w:szCs w:val="22"/>
          <w:lang w:val="uk-UA"/>
        </w:rPr>
        <w:t>відповідно</w:t>
      </w:r>
      <w:r w:rsidRPr="00FF5064">
        <w:rPr>
          <w:rFonts w:ascii="Arial" w:eastAsia="Arial" w:hAnsi="Arial" w:cs="Arial"/>
          <w:sz w:val="22"/>
          <w:szCs w:val="22"/>
          <w:lang w:val="uk-UA"/>
        </w:rPr>
        <w:t xml:space="preserve"> </w:t>
      </w:r>
      <w:r w:rsidRPr="00FF5064">
        <w:rPr>
          <w:rFonts w:ascii="Arial" w:hAnsi="Arial" w:cs="Arial"/>
          <w:sz w:val="22"/>
          <w:szCs w:val="22"/>
          <w:lang w:val="uk-UA"/>
        </w:rPr>
        <w:t>до</w:t>
      </w:r>
      <w:r w:rsidRPr="00FF5064">
        <w:rPr>
          <w:rFonts w:ascii="Arial" w:eastAsia="Arial" w:hAnsi="Arial" w:cs="Arial"/>
          <w:sz w:val="22"/>
          <w:szCs w:val="22"/>
          <w:lang w:val="uk-UA"/>
        </w:rPr>
        <w:t xml:space="preserve"> </w:t>
      </w:r>
      <w:r w:rsidRPr="00FF5064">
        <w:rPr>
          <w:rFonts w:ascii="Arial" w:hAnsi="Arial" w:cs="Arial"/>
          <w:sz w:val="22"/>
          <w:szCs w:val="22"/>
          <w:lang w:val="uk-UA"/>
        </w:rPr>
        <w:t>цього</w:t>
      </w:r>
      <w:r w:rsidRPr="00FF5064">
        <w:rPr>
          <w:rFonts w:ascii="Arial" w:eastAsia="Arial" w:hAnsi="Arial" w:cs="Arial"/>
          <w:sz w:val="22"/>
          <w:szCs w:val="22"/>
          <w:lang w:val="uk-UA"/>
        </w:rPr>
        <w:t xml:space="preserve"> </w:t>
      </w:r>
      <w:r w:rsidRPr="00FF5064">
        <w:rPr>
          <w:rFonts w:ascii="Arial" w:hAnsi="Arial" w:cs="Arial"/>
          <w:sz w:val="22"/>
          <w:szCs w:val="22"/>
          <w:lang w:val="uk-UA"/>
        </w:rPr>
        <w:t>Договору,</w:t>
      </w:r>
      <w:r w:rsidRPr="00FF5064">
        <w:rPr>
          <w:rFonts w:ascii="Arial" w:eastAsia="Arial" w:hAnsi="Arial" w:cs="Arial"/>
          <w:sz w:val="22"/>
          <w:szCs w:val="22"/>
          <w:lang w:val="uk-UA"/>
        </w:rPr>
        <w:t xml:space="preserve"> </w:t>
      </w:r>
      <w:r w:rsidRPr="00FF5064">
        <w:rPr>
          <w:rFonts w:ascii="Arial" w:hAnsi="Arial" w:cs="Arial"/>
          <w:sz w:val="22"/>
          <w:szCs w:val="22"/>
          <w:lang w:val="uk-UA"/>
        </w:rPr>
        <w:t>узгоджується</w:t>
      </w:r>
      <w:r w:rsidRPr="00FF5064">
        <w:rPr>
          <w:rFonts w:ascii="Arial" w:eastAsia="Arial" w:hAnsi="Arial" w:cs="Arial"/>
          <w:sz w:val="22"/>
          <w:szCs w:val="22"/>
          <w:lang w:val="uk-UA"/>
        </w:rPr>
        <w:t xml:space="preserve"> </w:t>
      </w:r>
      <w:r w:rsidRPr="00FF5064">
        <w:rPr>
          <w:rFonts w:ascii="Arial" w:hAnsi="Arial" w:cs="Arial"/>
          <w:sz w:val="22"/>
          <w:szCs w:val="22"/>
          <w:lang w:val="uk-UA"/>
        </w:rPr>
        <w:t>Сторонами</w:t>
      </w:r>
      <w:r w:rsidRPr="00FF5064">
        <w:rPr>
          <w:rFonts w:ascii="Arial" w:eastAsia="Arial" w:hAnsi="Arial" w:cs="Arial"/>
          <w:sz w:val="22"/>
          <w:szCs w:val="22"/>
          <w:lang w:val="uk-UA"/>
        </w:rPr>
        <w:t xml:space="preserve"> </w:t>
      </w:r>
      <w:r w:rsidRPr="00FF5064">
        <w:rPr>
          <w:rFonts w:ascii="Arial" w:hAnsi="Arial" w:cs="Arial"/>
          <w:sz w:val="22"/>
          <w:szCs w:val="22"/>
          <w:lang w:val="uk-UA"/>
        </w:rPr>
        <w:t>у</w:t>
      </w:r>
      <w:r w:rsidRPr="00FF5064">
        <w:rPr>
          <w:rFonts w:ascii="Arial" w:eastAsia="Arial" w:hAnsi="Arial" w:cs="Arial"/>
          <w:sz w:val="22"/>
          <w:szCs w:val="22"/>
          <w:lang w:val="uk-UA"/>
        </w:rPr>
        <w:t xml:space="preserve"> </w:t>
      </w:r>
      <w:r w:rsidRPr="00FF5064">
        <w:rPr>
          <w:rFonts w:ascii="Arial" w:hAnsi="Arial" w:cs="Arial"/>
          <w:sz w:val="22"/>
          <w:szCs w:val="22"/>
          <w:lang w:val="uk-UA"/>
        </w:rPr>
        <w:t>Специфікаціях</w:t>
      </w:r>
      <w:r w:rsidRPr="00FF5064">
        <w:rPr>
          <w:rFonts w:ascii="Arial" w:eastAsia="Arial" w:hAnsi="Arial" w:cs="Arial"/>
          <w:sz w:val="22"/>
          <w:szCs w:val="22"/>
          <w:lang w:val="uk-UA"/>
        </w:rPr>
        <w:t xml:space="preserve"> </w:t>
      </w:r>
      <w:r w:rsidRPr="00FF5064">
        <w:rPr>
          <w:rFonts w:ascii="Arial" w:hAnsi="Arial" w:cs="Arial"/>
          <w:sz w:val="22"/>
          <w:szCs w:val="22"/>
          <w:lang w:val="uk-UA"/>
        </w:rPr>
        <w:t>до</w:t>
      </w:r>
      <w:r w:rsidRPr="00FF5064">
        <w:rPr>
          <w:rFonts w:ascii="Arial" w:eastAsia="Arial" w:hAnsi="Arial" w:cs="Arial"/>
          <w:sz w:val="22"/>
          <w:szCs w:val="22"/>
          <w:lang w:val="uk-UA"/>
        </w:rPr>
        <w:t xml:space="preserve"> </w:t>
      </w:r>
      <w:r w:rsidRPr="00FF5064">
        <w:rPr>
          <w:rFonts w:ascii="Arial" w:hAnsi="Arial" w:cs="Arial"/>
          <w:sz w:val="22"/>
          <w:szCs w:val="22"/>
          <w:lang w:val="uk-UA"/>
        </w:rPr>
        <w:t>цього</w:t>
      </w:r>
      <w:r w:rsidRPr="00FF5064">
        <w:rPr>
          <w:rFonts w:ascii="Arial" w:eastAsia="Arial" w:hAnsi="Arial" w:cs="Arial"/>
          <w:sz w:val="22"/>
          <w:szCs w:val="22"/>
          <w:lang w:val="uk-UA"/>
        </w:rPr>
        <w:t xml:space="preserve"> </w:t>
      </w:r>
      <w:r w:rsidRPr="00FF5064">
        <w:rPr>
          <w:rFonts w:ascii="Arial" w:hAnsi="Arial" w:cs="Arial"/>
          <w:sz w:val="22"/>
          <w:szCs w:val="22"/>
          <w:lang w:val="uk-UA"/>
        </w:rPr>
        <w:t>Договору,</w:t>
      </w:r>
      <w:r w:rsidRPr="00FF5064">
        <w:rPr>
          <w:rFonts w:ascii="Arial" w:eastAsia="Arial" w:hAnsi="Arial" w:cs="Arial"/>
          <w:sz w:val="22"/>
          <w:szCs w:val="22"/>
          <w:lang w:val="uk-UA"/>
        </w:rPr>
        <w:t xml:space="preserve"> </w:t>
      </w:r>
      <w:r w:rsidRPr="00FF5064">
        <w:rPr>
          <w:rFonts w:ascii="Arial" w:hAnsi="Arial" w:cs="Arial"/>
          <w:sz w:val="22"/>
          <w:szCs w:val="22"/>
          <w:lang w:val="uk-UA"/>
        </w:rPr>
        <w:t>які</w:t>
      </w:r>
      <w:r w:rsidRPr="00FF5064">
        <w:rPr>
          <w:rFonts w:ascii="Arial" w:eastAsia="Arial" w:hAnsi="Arial" w:cs="Arial"/>
          <w:sz w:val="22"/>
          <w:szCs w:val="22"/>
          <w:lang w:val="uk-UA"/>
        </w:rPr>
        <w:t xml:space="preserve"> </w:t>
      </w:r>
      <w:r w:rsidRPr="00FF5064">
        <w:rPr>
          <w:rFonts w:ascii="Arial" w:hAnsi="Arial" w:cs="Arial"/>
          <w:sz w:val="22"/>
          <w:szCs w:val="22"/>
          <w:lang w:val="uk-UA"/>
        </w:rPr>
        <w:t>оформлюються</w:t>
      </w:r>
      <w:r w:rsidRPr="00FF5064">
        <w:rPr>
          <w:rFonts w:ascii="Arial" w:eastAsia="Arial" w:hAnsi="Arial" w:cs="Arial"/>
          <w:sz w:val="22"/>
          <w:szCs w:val="22"/>
          <w:lang w:val="uk-UA"/>
        </w:rPr>
        <w:t xml:space="preserve"> </w:t>
      </w:r>
      <w:r w:rsidRPr="00FF5064">
        <w:rPr>
          <w:rFonts w:ascii="Arial" w:hAnsi="Arial" w:cs="Arial"/>
          <w:sz w:val="22"/>
          <w:szCs w:val="22"/>
          <w:lang w:val="uk-UA"/>
        </w:rPr>
        <w:t>у</w:t>
      </w:r>
      <w:r w:rsidRPr="00FF5064">
        <w:rPr>
          <w:rFonts w:ascii="Arial" w:eastAsia="Arial" w:hAnsi="Arial" w:cs="Arial"/>
          <w:sz w:val="22"/>
          <w:szCs w:val="22"/>
          <w:lang w:val="uk-UA"/>
        </w:rPr>
        <w:t xml:space="preserve"> </w:t>
      </w:r>
      <w:r w:rsidRPr="00FF5064">
        <w:rPr>
          <w:rFonts w:ascii="Arial" w:hAnsi="Arial" w:cs="Arial"/>
          <w:sz w:val="22"/>
          <w:szCs w:val="22"/>
          <w:lang w:val="uk-UA"/>
        </w:rPr>
        <w:t>формі</w:t>
      </w:r>
      <w:r w:rsidRPr="00FF5064">
        <w:rPr>
          <w:rFonts w:ascii="Arial" w:eastAsia="Arial" w:hAnsi="Arial" w:cs="Arial"/>
          <w:sz w:val="22"/>
          <w:szCs w:val="22"/>
          <w:lang w:val="uk-UA"/>
        </w:rPr>
        <w:t xml:space="preserve"> </w:t>
      </w:r>
      <w:r w:rsidRPr="00FF5064">
        <w:rPr>
          <w:rFonts w:ascii="Arial" w:hAnsi="Arial" w:cs="Arial"/>
          <w:sz w:val="22"/>
          <w:szCs w:val="22"/>
          <w:lang w:val="uk-UA"/>
        </w:rPr>
        <w:t>Додатків</w:t>
      </w:r>
      <w:r w:rsidRPr="00FF5064">
        <w:rPr>
          <w:rFonts w:ascii="Arial" w:eastAsia="Arial" w:hAnsi="Arial" w:cs="Arial"/>
          <w:sz w:val="22"/>
          <w:szCs w:val="22"/>
          <w:lang w:val="uk-UA"/>
        </w:rPr>
        <w:t xml:space="preserve"> </w:t>
      </w:r>
      <w:r w:rsidRPr="00FF5064">
        <w:rPr>
          <w:rFonts w:ascii="Arial" w:hAnsi="Arial" w:cs="Arial"/>
          <w:sz w:val="22"/>
          <w:szCs w:val="22"/>
          <w:lang w:val="uk-UA"/>
        </w:rPr>
        <w:t>до</w:t>
      </w:r>
      <w:r w:rsidRPr="00FF5064">
        <w:rPr>
          <w:rFonts w:ascii="Arial" w:eastAsia="Arial" w:hAnsi="Arial" w:cs="Arial"/>
          <w:sz w:val="22"/>
          <w:szCs w:val="22"/>
          <w:lang w:val="uk-UA"/>
        </w:rPr>
        <w:t xml:space="preserve"> </w:t>
      </w:r>
      <w:r w:rsidRPr="00FF5064">
        <w:rPr>
          <w:rFonts w:ascii="Arial" w:hAnsi="Arial" w:cs="Arial"/>
          <w:sz w:val="22"/>
          <w:szCs w:val="22"/>
          <w:lang w:val="uk-UA"/>
        </w:rPr>
        <w:t>цього</w:t>
      </w:r>
      <w:r w:rsidRPr="00FF5064">
        <w:rPr>
          <w:rFonts w:ascii="Arial" w:eastAsia="Arial" w:hAnsi="Arial" w:cs="Arial"/>
          <w:sz w:val="22"/>
          <w:szCs w:val="22"/>
          <w:lang w:val="uk-UA"/>
        </w:rPr>
        <w:t xml:space="preserve"> </w:t>
      </w:r>
      <w:r w:rsidRPr="00FF5064">
        <w:rPr>
          <w:rFonts w:ascii="Arial" w:hAnsi="Arial" w:cs="Arial"/>
          <w:sz w:val="22"/>
          <w:szCs w:val="22"/>
          <w:lang w:val="uk-UA"/>
        </w:rPr>
        <w:t>Договору</w:t>
      </w:r>
      <w:r w:rsidRPr="00FF5064">
        <w:rPr>
          <w:rFonts w:ascii="Arial" w:eastAsia="Arial" w:hAnsi="Arial" w:cs="Arial"/>
          <w:sz w:val="22"/>
          <w:szCs w:val="22"/>
          <w:lang w:val="uk-UA"/>
        </w:rPr>
        <w:t xml:space="preserve"> </w:t>
      </w:r>
      <w:r w:rsidRPr="00FF5064">
        <w:rPr>
          <w:rFonts w:ascii="Arial" w:hAnsi="Arial" w:cs="Arial"/>
          <w:sz w:val="22"/>
          <w:szCs w:val="22"/>
          <w:lang w:val="uk-UA"/>
        </w:rPr>
        <w:t>та</w:t>
      </w:r>
      <w:r w:rsidRPr="00FF5064">
        <w:rPr>
          <w:rFonts w:ascii="Arial" w:eastAsia="Arial" w:hAnsi="Arial" w:cs="Arial"/>
          <w:sz w:val="22"/>
          <w:szCs w:val="22"/>
          <w:lang w:val="uk-UA"/>
        </w:rPr>
        <w:t xml:space="preserve"> </w:t>
      </w:r>
      <w:r w:rsidRPr="00FF5064">
        <w:rPr>
          <w:rFonts w:ascii="Arial" w:hAnsi="Arial" w:cs="Arial"/>
          <w:sz w:val="22"/>
          <w:szCs w:val="22"/>
          <w:lang w:val="uk-UA"/>
        </w:rPr>
        <w:t>після</w:t>
      </w:r>
      <w:r w:rsidRPr="00FF5064">
        <w:rPr>
          <w:rFonts w:ascii="Arial" w:eastAsia="Arial" w:hAnsi="Arial" w:cs="Arial"/>
          <w:sz w:val="22"/>
          <w:szCs w:val="22"/>
          <w:lang w:val="uk-UA"/>
        </w:rPr>
        <w:t xml:space="preserve"> </w:t>
      </w:r>
      <w:r w:rsidRPr="00FF5064">
        <w:rPr>
          <w:rFonts w:ascii="Arial" w:hAnsi="Arial" w:cs="Arial"/>
          <w:sz w:val="22"/>
          <w:szCs w:val="22"/>
          <w:lang w:val="uk-UA"/>
        </w:rPr>
        <w:t>підписання</w:t>
      </w:r>
      <w:r w:rsidRPr="00FF5064">
        <w:rPr>
          <w:rFonts w:ascii="Arial" w:eastAsia="Arial" w:hAnsi="Arial" w:cs="Arial"/>
          <w:sz w:val="22"/>
          <w:szCs w:val="22"/>
          <w:lang w:val="uk-UA"/>
        </w:rPr>
        <w:t xml:space="preserve"> </w:t>
      </w:r>
      <w:r w:rsidRPr="00FF5064">
        <w:rPr>
          <w:rFonts w:ascii="Arial" w:hAnsi="Arial" w:cs="Arial"/>
          <w:sz w:val="22"/>
          <w:szCs w:val="22"/>
          <w:lang w:val="uk-UA"/>
        </w:rPr>
        <w:t>уповноваженими</w:t>
      </w:r>
      <w:r w:rsidRPr="00FF5064">
        <w:rPr>
          <w:rFonts w:ascii="Arial" w:eastAsia="Arial" w:hAnsi="Arial" w:cs="Arial"/>
          <w:sz w:val="22"/>
          <w:szCs w:val="22"/>
          <w:lang w:val="uk-UA"/>
        </w:rPr>
        <w:t xml:space="preserve"> </w:t>
      </w:r>
      <w:r w:rsidRPr="00FF5064">
        <w:rPr>
          <w:rFonts w:ascii="Arial" w:hAnsi="Arial" w:cs="Arial"/>
          <w:sz w:val="22"/>
          <w:szCs w:val="22"/>
          <w:lang w:val="uk-UA"/>
        </w:rPr>
        <w:t>представниками</w:t>
      </w:r>
      <w:r w:rsidRPr="00FF5064">
        <w:rPr>
          <w:rFonts w:ascii="Arial" w:eastAsia="Arial" w:hAnsi="Arial" w:cs="Arial"/>
          <w:sz w:val="22"/>
          <w:szCs w:val="22"/>
          <w:lang w:val="uk-UA"/>
        </w:rPr>
        <w:t xml:space="preserve"> </w:t>
      </w:r>
      <w:r w:rsidRPr="00FF5064">
        <w:rPr>
          <w:rFonts w:ascii="Arial" w:hAnsi="Arial" w:cs="Arial"/>
          <w:sz w:val="22"/>
          <w:szCs w:val="22"/>
          <w:lang w:val="uk-UA"/>
        </w:rPr>
        <w:t>Сторін</w:t>
      </w:r>
      <w:r w:rsidRPr="00FF5064">
        <w:rPr>
          <w:rFonts w:ascii="Arial" w:eastAsia="Arial" w:hAnsi="Arial" w:cs="Arial"/>
          <w:sz w:val="22"/>
          <w:szCs w:val="22"/>
          <w:lang w:val="uk-UA"/>
        </w:rPr>
        <w:t xml:space="preserve"> </w:t>
      </w:r>
      <w:r w:rsidRPr="00FF5064">
        <w:rPr>
          <w:rFonts w:ascii="Arial" w:hAnsi="Arial" w:cs="Arial"/>
          <w:sz w:val="22"/>
          <w:szCs w:val="22"/>
          <w:lang w:val="uk-UA"/>
        </w:rPr>
        <w:t>становлять</w:t>
      </w:r>
      <w:r w:rsidRPr="00FF5064">
        <w:rPr>
          <w:rFonts w:ascii="Arial" w:eastAsia="Arial" w:hAnsi="Arial" w:cs="Arial"/>
          <w:sz w:val="22"/>
          <w:szCs w:val="22"/>
          <w:lang w:val="uk-UA"/>
        </w:rPr>
        <w:t xml:space="preserve"> </w:t>
      </w:r>
      <w:r w:rsidRPr="00FF5064">
        <w:rPr>
          <w:rFonts w:ascii="Arial" w:hAnsi="Arial" w:cs="Arial"/>
          <w:sz w:val="22"/>
          <w:szCs w:val="22"/>
          <w:lang w:val="uk-UA"/>
        </w:rPr>
        <w:t>його</w:t>
      </w:r>
      <w:r w:rsidRPr="00FF5064">
        <w:rPr>
          <w:rFonts w:ascii="Arial" w:eastAsia="Arial" w:hAnsi="Arial" w:cs="Arial"/>
          <w:sz w:val="22"/>
          <w:szCs w:val="22"/>
          <w:lang w:val="uk-UA"/>
        </w:rPr>
        <w:t xml:space="preserve"> </w:t>
      </w:r>
      <w:r w:rsidRPr="00FF5064">
        <w:rPr>
          <w:rFonts w:ascii="Arial" w:hAnsi="Arial" w:cs="Arial"/>
          <w:sz w:val="22"/>
          <w:szCs w:val="22"/>
          <w:lang w:val="uk-UA"/>
        </w:rPr>
        <w:t>невід</w:t>
      </w:r>
      <w:r w:rsidRPr="00FF5064">
        <w:rPr>
          <w:rFonts w:ascii="Arial" w:eastAsia="Arial" w:hAnsi="Arial" w:cs="Arial"/>
          <w:sz w:val="22"/>
          <w:szCs w:val="22"/>
          <w:lang w:val="uk-UA"/>
        </w:rPr>
        <w:t>’</w:t>
      </w:r>
      <w:r w:rsidRPr="00FF5064">
        <w:rPr>
          <w:rFonts w:ascii="Arial" w:hAnsi="Arial" w:cs="Arial"/>
          <w:sz w:val="22"/>
          <w:szCs w:val="22"/>
          <w:lang w:val="uk-UA"/>
        </w:rPr>
        <w:t>ємну</w:t>
      </w:r>
      <w:r w:rsidRPr="00FF5064">
        <w:rPr>
          <w:rFonts w:ascii="Arial" w:eastAsia="Arial" w:hAnsi="Arial" w:cs="Arial"/>
          <w:sz w:val="22"/>
          <w:szCs w:val="22"/>
          <w:lang w:val="uk-UA"/>
        </w:rPr>
        <w:t xml:space="preserve"> </w:t>
      </w:r>
      <w:r w:rsidRPr="00FF5064">
        <w:rPr>
          <w:rFonts w:ascii="Arial" w:hAnsi="Arial" w:cs="Arial"/>
          <w:sz w:val="22"/>
          <w:szCs w:val="22"/>
          <w:lang w:val="uk-UA"/>
        </w:rPr>
        <w:t>частину.</w:t>
      </w:r>
    </w:p>
    <w:p w14:paraId="56BA4A1C" w14:textId="77777777" w:rsidR="00197BA3" w:rsidRPr="00FF5064" w:rsidRDefault="00197BA3">
      <w:pPr>
        <w:numPr>
          <w:ilvl w:val="1"/>
          <w:numId w:val="2"/>
        </w:numPr>
        <w:ind w:left="709" w:hanging="709"/>
        <w:jc w:val="both"/>
        <w:rPr>
          <w:rFonts w:ascii="Arial" w:hAnsi="Arial" w:cs="Arial"/>
          <w:sz w:val="22"/>
          <w:szCs w:val="22"/>
          <w:lang w:val="uk-UA"/>
        </w:rPr>
      </w:pPr>
      <w:r w:rsidRPr="00FF5064">
        <w:rPr>
          <w:rFonts w:ascii="Arial" w:hAnsi="Arial" w:cs="Arial"/>
          <w:sz w:val="22"/>
          <w:szCs w:val="22"/>
          <w:lang w:val="uk-UA"/>
        </w:rPr>
        <w:t>Покупець,</w:t>
      </w:r>
      <w:r w:rsidRPr="00FF5064">
        <w:rPr>
          <w:rFonts w:ascii="Arial" w:eastAsia="Arial" w:hAnsi="Arial" w:cs="Arial"/>
          <w:sz w:val="22"/>
          <w:szCs w:val="22"/>
          <w:lang w:val="uk-UA"/>
        </w:rPr>
        <w:t xml:space="preserve"> </w:t>
      </w:r>
      <w:r w:rsidRPr="00FF5064">
        <w:rPr>
          <w:rFonts w:ascii="Arial" w:hAnsi="Arial" w:cs="Arial"/>
          <w:sz w:val="22"/>
          <w:szCs w:val="22"/>
          <w:lang w:val="uk-UA"/>
        </w:rPr>
        <w:t>в</w:t>
      </w:r>
      <w:r w:rsidRPr="00FF5064">
        <w:rPr>
          <w:rFonts w:ascii="Arial" w:eastAsia="Arial" w:hAnsi="Arial" w:cs="Arial"/>
          <w:sz w:val="22"/>
          <w:szCs w:val="22"/>
          <w:lang w:val="uk-UA"/>
        </w:rPr>
        <w:t xml:space="preserve"> </w:t>
      </w:r>
      <w:r w:rsidRPr="00FF5064">
        <w:rPr>
          <w:rFonts w:ascii="Arial" w:hAnsi="Arial" w:cs="Arial"/>
          <w:sz w:val="22"/>
          <w:szCs w:val="22"/>
          <w:lang w:val="uk-UA"/>
        </w:rPr>
        <w:t>свою</w:t>
      </w:r>
      <w:r w:rsidRPr="00FF5064">
        <w:rPr>
          <w:rFonts w:ascii="Arial" w:eastAsia="Arial" w:hAnsi="Arial" w:cs="Arial"/>
          <w:sz w:val="22"/>
          <w:szCs w:val="22"/>
          <w:lang w:val="uk-UA"/>
        </w:rPr>
        <w:t xml:space="preserve"> </w:t>
      </w:r>
      <w:r w:rsidRPr="00FF5064">
        <w:rPr>
          <w:rFonts w:ascii="Arial" w:hAnsi="Arial" w:cs="Arial"/>
          <w:sz w:val="22"/>
          <w:szCs w:val="22"/>
          <w:lang w:val="uk-UA"/>
        </w:rPr>
        <w:t>чергу,</w:t>
      </w:r>
      <w:r w:rsidRPr="00FF5064">
        <w:rPr>
          <w:rFonts w:ascii="Arial" w:eastAsia="Arial" w:hAnsi="Arial" w:cs="Arial"/>
          <w:sz w:val="22"/>
          <w:szCs w:val="22"/>
          <w:lang w:val="uk-UA"/>
        </w:rPr>
        <w:t xml:space="preserve"> </w:t>
      </w:r>
      <w:r w:rsidRPr="00FF5064">
        <w:rPr>
          <w:rFonts w:ascii="Arial" w:hAnsi="Arial" w:cs="Arial"/>
          <w:sz w:val="22"/>
          <w:szCs w:val="22"/>
          <w:lang w:val="uk-UA"/>
        </w:rPr>
        <w:t>приймає</w:t>
      </w:r>
      <w:r w:rsidRPr="00FF5064">
        <w:rPr>
          <w:rFonts w:ascii="Arial" w:eastAsia="Arial" w:hAnsi="Arial" w:cs="Arial"/>
          <w:sz w:val="22"/>
          <w:szCs w:val="22"/>
          <w:lang w:val="uk-UA"/>
        </w:rPr>
        <w:t xml:space="preserve"> </w:t>
      </w:r>
      <w:r w:rsidRPr="00FF5064">
        <w:rPr>
          <w:rFonts w:ascii="Arial" w:hAnsi="Arial" w:cs="Arial"/>
          <w:sz w:val="22"/>
          <w:szCs w:val="22"/>
          <w:lang w:val="uk-UA"/>
        </w:rPr>
        <w:t>на</w:t>
      </w:r>
      <w:r w:rsidRPr="00FF5064">
        <w:rPr>
          <w:rFonts w:ascii="Arial" w:eastAsia="Arial" w:hAnsi="Arial" w:cs="Arial"/>
          <w:sz w:val="22"/>
          <w:szCs w:val="22"/>
          <w:lang w:val="uk-UA"/>
        </w:rPr>
        <w:t xml:space="preserve"> </w:t>
      </w:r>
      <w:r w:rsidRPr="00FF5064">
        <w:rPr>
          <w:rFonts w:ascii="Arial" w:hAnsi="Arial" w:cs="Arial"/>
          <w:sz w:val="22"/>
          <w:szCs w:val="22"/>
          <w:lang w:val="uk-UA"/>
        </w:rPr>
        <w:t>себе</w:t>
      </w:r>
      <w:r w:rsidRPr="00FF5064">
        <w:rPr>
          <w:rFonts w:ascii="Arial" w:eastAsia="Arial" w:hAnsi="Arial" w:cs="Arial"/>
          <w:sz w:val="22"/>
          <w:szCs w:val="22"/>
          <w:lang w:val="uk-UA"/>
        </w:rPr>
        <w:t xml:space="preserve"> </w:t>
      </w:r>
      <w:r w:rsidRPr="00FF5064">
        <w:rPr>
          <w:rFonts w:ascii="Arial" w:hAnsi="Arial" w:cs="Arial"/>
          <w:sz w:val="22"/>
          <w:szCs w:val="22"/>
          <w:lang w:val="uk-UA"/>
        </w:rPr>
        <w:t>зобов</w:t>
      </w:r>
      <w:r w:rsidRPr="00FF5064">
        <w:rPr>
          <w:rFonts w:ascii="Arial" w:eastAsia="Arial" w:hAnsi="Arial" w:cs="Arial"/>
          <w:sz w:val="22"/>
          <w:szCs w:val="22"/>
          <w:lang w:val="uk-UA"/>
        </w:rPr>
        <w:t>’</w:t>
      </w:r>
      <w:r w:rsidRPr="00FF5064">
        <w:rPr>
          <w:rFonts w:ascii="Arial" w:hAnsi="Arial" w:cs="Arial"/>
          <w:sz w:val="22"/>
          <w:szCs w:val="22"/>
          <w:lang w:val="uk-UA"/>
        </w:rPr>
        <w:t>язання</w:t>
      </w:r>
      <w:r w:rsidRPr="00FF5064">
        <w:rPr>
          <w:rFonts w:ascii="Arial" w:eastAsia="Arial" w:hAnsi="Arial" w:cs="Arial"/>
          <w:sz w:val="22"/>
          <w:szCs w:val="22"/>
          <w:lang w:val="uk-UA"/>
        </w:rPr>
        <w:t xml:space="preserve"> </w:t>
      </w:r>
      <w:r w:rsidRPr="00FF5064">
        <w:rPr>
          <w:rFonts w:ascii="Arial" w:hAnsi="Arial" w:cs="Arial"/>
          <w:sz w:val="22"/>
          <w:szCs w:val="22"/>
          <w:lang w:val="uk-UA"/>
        </w:rPr>
        <w:t>на</w:t>
      </w:r>
      <w:r w:rsidRPr="00FF5064">
        <w:rPr>
          <w:rFonts w:ascii="Arial" w:eastAsia="Arial" w:hAnsi="Arial" w:cs="Arial"/>
          <w:sz w:val="22"/>
          <w:szCs w:val="22"/>
          <w:lang w:val="uk-UA"/>
        </w:rPr>
        <w:t xml:space="preserve"> </w:t>
      </w:r>
      <w:r w:rsidRPr="00FF5064">
        <w:rPr>
          <w:rFonts w:ascii="Arial" w:hAnsi="Arial" w:cs="Arial"/>
          <w:sz w:val="22"/>
          <w:szCs w:val="22"/>
          <w:lang w:val="uk-UA"/>
        </w:rPr>
        <w:t>умовах</w:t>
      </w:r>
      <w:r w:rsidRPr="00FF5064">
        <w:rPr>
          <w:rFonts w:ascii="Arial" w:eastAsia="Arial" w:hAnsi="Arial" w:cs="Arial"/>
          <w:sz w:val="22"/>
          <w:szCs w:val="22"/>
          <w:lang w:val="uk-UA"/>
        </w:rPr>
        <w:t xml:space="preserve"> </w:t>
      </w:r>
      <w:r w:rsidRPr="00FF5064">
        <w:rPr>
          <w:rFonts w:ascii="Arial" w:hAnsi="Arial" w:cs="Arial"/>
          <w:sz w:val="22"/>
          <w:szCs w:val="22"/>
          <w:lang w:val="uk-UA"/>
        </w:rPr>
        <w:t>цього</w:t>
      </w:r>
      <w:r w:rsidRPr="00FF5064">
        <w:rPr>
          <w:rFonts w:ascii="Arial" w:eastAsia="Arial" w:hAnsi="Arial" w:cs="Arial"/>
          <w:sz w:val="22"/>
          <w:szCs w:val="22"/>
          <w:lang w:val="uk-UA"/>
        </w:rPr>
        <w:t xml:space="preserve"> </w:t>
      </w:r>
      <w:r w:rsidRPr="00FF5064">
        <w:rPr>
          <w:rFonts w:ascii="Arial" w:hAnsi="Arial" w:cs="Arial"/>
          <w:sz w:val="22"/>
          <w:szCs w:val="22"/>
          <w:lang w:val="uk-UA"/>
        </w:rPr>
        <w:t>Договору</w:t>
      </w:r>
      <w:r w:rsidRPr="00FF5064">
        <w:rPr>
          <w:rFonts w:ascii="Arial" w:eastAsia="Arial" w:hAnsi="Arial" w:cs="Arial"/>
          <w:sz w:val="22"/>
          <w:szCs w:val="22"/>
          <w:lang w:val="uk-UA"/>
        </w:rPr>
        <w:t xml:space="preserve"> </w:t>
      </w:r>
      <w:r w:rsidRPr="00FF5064">
        <w:rPr>
          <w:rFonts w:ascii="Arial" w:hAnsi="Arial" w:cs="Arial"/>
          <w:sz w:val="22"/>
          <w:szCs w:val="22"/>
          <w:lang w:val="uk-UA"/>
        </w:rPr>
        <w:t>прийняти</w:t>
      </w:r>
      <w:r w:rsidRPr="00FF5064">
        <w:rPr>
          <w:rFonts w:ascii="Arial" w:eastAsia="Arial" w:hAnsi="Arial" w:cs="Arial"/>
          <w:sz w:val="22"/>
          <w:szCs w:val="22"/>
          <w:lang w:val="uk-UA"/>
        </w:rPr>
        <w:t xml:space="preserve"> </w:t>
      </w:r>
      <w:r w:rsidRPr="00FF5064">
        <w:rPr>
          <w:rFonts w:ascii="Arial" w:hAnsi="Arial" w:cs="Arial"/>
          <w:sz w:val="22"/>
          <w:szCs w:val="22"/>
          <w:lang w:val="uk-UA"/>
        </w:rPr>
        <w:t>та</w:t>
      </w:r>
      <w:r w:rsidRPr="00FF5064">
        <w:rPr>
          <w:rFonts w:ascii="Arial" w:eastAsia="Arial" w:hAnsi="Arial" w:cs="Arial"/>
          <w:sz w:val="22"/>
          <w:szCs w:val="22"/>
          <w:lang w:val="uk-UA"/>
        </w:rPr>
        <w:t xml:space="preserve"> </w:t>
      </w:r>
      <w:r w:rsidRPr="00FF5064">
        <w:rPr>
          <w:rFonts w:ascii="Arial" w:hAnsi="Arial" w:cs="Arial"/>
          <w:sz w:val="22"/>
          <w:szCs w:val="22"/>
          <w:lang w:val="uk-UA"/>
        </w:rPr>
        <w:t>оплатити</w:t>
      </w:r>
      <w:r w:rsidRPr="00FF5064">
        <w:rPr>
          <w:rFonts w:ascii="Arial" w:eastAsia="Arial" w:hAnsi="Arial" w:cs="Arial"/>
          <w:sz w:val="22"/>
          <w:szCs w:val="22"/>
          <w:lang w:val="uk-UA"/>
        </w:rPr>
        <w:t xml:space="preserve"> </w:t>
      </w:r>
      <w:r w:rsidRPr="00FF5064">
        <w:rPr>
          <w:rFonts w:ascii="Arial" w:hAnsi="Arial" w:cs="Arial"/>
          <w:sz w:val="22"/>
          <w:szCs w:val="22"/>
          <w:lang w:val="uk-UA"/>
        </w:rPr>
        <w:t>Товар.</w:t>
      </w:r>
    </w:p>
    <w:p w14:paraId="43B9ED90" w14:textId="77777777" w:rsidR="00197BA3" w:rsidRPr="00FF5064" w:rsidRDefault="00197BA3">
      <w:pPr>
        <w:numPr>
          <w:ilvl w:val="1"/>
          <w:numId w:val="2"/>
        </w:numPr>
        <w:ind w:left="709" w:right="55" w:hanging="709"/>
        <w:jc w:val="both"/>
        <w:rPr>
          <w:rFonts w:ascii="Arial" w:hAnsi="Arial" w:cs="Arial"/>
          <w:sz w:val="22"/>
          <w:szCs w:val="22"/>
          <w:lang w:val="uk-UA"/>
        </w:rPr>
      </w:pPr>
      <w:r w:rsidRPr="00FF5064">
        <w:rPr>
          <w:rFonts w:ascii="Arial" w:hAnsi="Arial" w:cs="Arial"/>
          <w:sz w:val="22"/>
          <w:szCs w:val="22"/>
          <w:lang w:val="uk-UA"/>
        </w:rPr>
        <w:t>Продавець</w:t>
      </w:r>
      <w:r w:rsidRPr="00FF5064">
        <w:rPr>
          <w:rFonts w:ascii="Arial" w:eastAsia="Arial" w:hAnsi="Arial" w:cs="Arial"/>
          <w:sz w:val="22"/>
          <w:szCs w:val="22"/>
          <w:lang w:val="uk-UA"/>
        </w:rPr>
        <w:t xml:space="preserve"> </w:t>
      </w:r>
      <w:r w:rsidRPr="00FF5064">
        <w:rPr>
          <w:rFonts w:ascii="Arial" w:hAnsi="Arial" w:cs="Arial"/>
          <w:sz w:val="22"/>
          <w:szCs w:val="22"/>
          <w:lang w:val="uk-UA"/>
        </w:rPr>
        <w:t>гарантує,</w:t>
      </w:r>
      <w:r w:rsidRPr="00FF5064">
        <w:rPr>
          <w:rFonts w:ascii="Arial" w:eastAsia="Arial" w:hAnsi="Arial" w:cs="Arial"/>
          <w:sz w:val="22"/>
          <w:szCs w:val="22"/>
          <w:lang w:val="uk-UA"/>
        </w:rPr>
        <w:t xml:space="preserve"> </w:t>
      </w:r>
      <w:r w:rsidRPr="00FF5064">
        <w:rPr>
          <w:rFonts w:ascii="Arial" w:hAnsi="Arial" w:cs="Arial"/>
          <w:sz w:val="22"/>
          <w:szCs w:val="22"/>
          <w:lang w:val="uk-UA"/>
        </w:rPr>
        <w:t>що</w:t>
      </w:r>
      <w:r w:rsidRPr="00FF5064">
        <w:rPr>
          <w:rFonts w:ascii="Arial" w:eastAsia="Arial" w:hAnsi="Arial" w:cs="Arial"/>
          <w:sz w:val="22"/>
          <w:szCs w:val="22"/>
          <w:lang w:val="uk-UA"/>
        </w:rPr>
        <w:t xml:space="preserve"> </w:t>
      </w:r>
      <w:r w:rsidRPr="00FF5064">
        <w:rPr>
          <w:rFonts w:ascii="Arial" w:hAnsi="Arial" w:cs="Arial"/>
          <w:sz w:val="22"/>
          <w:szCs w:val="22"/>
          <w:lang w:val="uk-UA"/>
        </w:rPr>
        <w:t>Товар</w:t>
      </w:r>
      <w:r w:rsidRPr="00FF5064">
        <w:rPr>
          <w:rFonts w:ascii="Arial" w:eastAsia="Arial" w:hAnsi="Arial" w:cs="Arial"/>
          <w:sz w:val="22"/>
          <w:szCs w:val="22"/>
          <w:lang w:val="uk-UA"/>
        </w:rPr>
        <w:t xml:space="preserve"> </w:t>
      </w:r>
      <w:r w:rsidRPr="00FF5064">
        <w:rPr>
          <w:rFonts w:ascii="Arial" w:hAnsi="Arial" w:cs="Arial"/>
          <w:sz w:val="22"/>
          <w:szCs w:val="22"/>
          <w:lang w:val="uk-UA"/>
        </w:rPr>
        <w:t>належить</w:t>
      </w:r>
      <w:r w:rsidRPr="00FF5064">
        <w:rPr>
          <w:rFonts w:ascii="Arial" w:eastAsia="Arial" w:hAnsi="Arial" w:cs="Arial"/>
          <w:sz w:val="22"/>
          <w:szCs w:val="22"/>
          <w:lang w:val="uk-UA"/>
        </w:rPr>
        <w:t xml:space="preserve"> </w:t>
      </w:r>
      <w:r w:rsidRPr="00FF5064">
        <w:rPr>
          <w:rFonts w:ascii="Arial" w:hAnsi="Arial" w:cs="Arial"/>
          <w:sz w:val="22"/>
          <w:szCs w:val="22"/>
          <w:lang w:val="uk-UA"/>
        </w:rPr>
        <w:t>йому</w:t>
      </w:r>
      <w:r w:rsidRPr="00FF5064">
        <w:rPr>
          <w:rFonts w:ascii="Arial" w:eastAsia="Arial" w:hAnsi="Arial" w:cs="Arial"/>
          <w:sz w:val="22"/>
          <w:szCs w:val="22"/>
          <w:lang w:val="uk-UA"/>
        </w:rPr>
        <w:t xml:space="preserve"> </w:t>
      </w:r>
      <w:r w:rsidRPr="00FF5064">
        <w:rPr>
          <w:rFonts w:ascii="Arial" w:hAnsi="Arial" w:cs="Arial"/>
          <w:sz w:val="22"/>
          <w:szCs w:val="22"/>
          <w:lang w:val="uk-UA"/>
        </w:rPr>
        <w:t>на</w:t>
      </w:r>
      <w:r w:rsidRPr="00FF5064">
        <w:rPr>
          <w:rFonts w:ascii="Arial" w:eastAsia="Arial" w:hAnsi="Arial" w:cs="Arial"/>
          <w:sz w:val="22"/>
          <w:szCs w:val="22"/>
          <w:lang w:val="uk-UA"/>
        </w:rPr>
        <w:t xml:space="preserve"> </w:t>
      </w:r>
      <w:r w:rsidRPr="00FF5064">
        <w:rPr>
          <w:rFonts w:ascii="Arial" w:hAnsi="Arial" w:cs="Arial"/>
          <w:sz w:val="22"/>
          <w:szCs w:val="22"/>
          <w:lang w:val="uk-UA"/>
        </w:rPr>
        <w:t>праві</w:t>
      </w:r>
      <w:r w:rsidRPr="00FF5064">
        <w:rPr>
          <w:rFonts w:ascii="Arial" w:eastAsia="Arial" w:hAnsi="Arial" w:cs="Arial"/>
          <w:sz w:val="22"/>
          <w:szCs w:val="22"/>
          <w:lang w:val="uk-UA"/>
        </w:rPr>
        <w:t xml:space="preserve"> </w:t>
      </w:r>
      <w:r w:rsidRPr="00FF5064">
        <w:rPr>
          <w:rFonts w:ascii="Arial" w:hAnsi="Arial" w:cs="Arial"/>
          <w:sz w:val="22"/>
          <w:szCs w:val="22"/>
          <w:lang w:val="uk-UA"/>
        </w:rPr>
        <w:t>власності,</w:t>
      </w:r>
      <w:r w:rsidRPr="00FF5064">
        <w:rPr>
          <w:rFonts w:ascii="Arial" w:eastAsia="Arial" w:hAnsi="Arial" w:cs="Arial"/>
          <w:sz w:val="22"/>
          <w:szCs w:val="22"/>
          <w:lang w:val="uk-UA"/>
        </w:rPr>
        <w:t xml:space="preserve"> </w:t>
      </w:r>
      <w:r w:rsidRPr="00FF5064">
        <w:rPr>
          <w:rFonts w:ascii="Arial" w:hAnsi="Arial" w:cs="Arial"/>
          <w:sz w:val="22"/>
          <w:szCs w:val="22"/>
          <w:lang w:val="uk-UA"/>
        </w:rPr>
        <w:t>не</w:t>
      </w:r>
      <w:r w:rsidRPr="00FF5064">
        <w:rPr>
          <w:rFonts w:ascii="Arial" w:eastAsia="Arial" w:hAnsi="Arial" w:cs="Arial"/>
          <w:sz w:val="22"/>
          <w:szCs w:val="22"/>
          <w:lang w:val="uk-UA"/>
        </w:rPr>
        <w:t xml:space="preserve"> </w:t>
      </w:r>
      <w:r w:rsidRPr="00FF5064">
        <w:rPr>
          <w:rFonts w:ascii="Arial" w:hAnsi="Arial" w:cs="Arial"/>
          <w:sz w:val="22"/>
          <w:szCs w:val="22"/>
          <w:lang w:val="uk-UA"/>
        </w:rPr>
        <w:t>перебуває</w:t>
      </w:r>
      <w:r w:rsidRPr="00FF5064">
        <w:rPr>
          <w:rFonts w:ascii="Arial" w:eastAsia="Arial" w:hAnsi="Arial" w:cs="Arial"/>
          <w:sz w:val="22"/>
          <w:szCs w:val="22"/>
          <w:lang w:val="uk-UA"/>
        </w:rPr>
        <w:t xml:space="preserve"> </w:t>
      </w:r>
      <w:r w:rsidRPr="00FF5064">
        <w:rPr>
          <w:rFonts w:ascii="Arial" w:hAnsi="Arial" w:cs="Arial"/>
          <w:sz w:val="22"/>
          <w:szCs w:val="22"/>
          <w:lang w:val="uk-UA"/>
        </w:rPr>
        <w:t>під</w:t>
      </w:r>
      <w:r w:rsidRPr="00FF5064">
        <w:rPr>
          <w:rFonts w:ascii="Arial" w:eastAsia="Arial" w:hAnsi="Arial" w:cs="Arial"/>
          <w:sz w:val="22"/>
          <w:szCs w:val="22"/>
          <w:lang w:val="uk-UA"/>
        </w:rPr>
        <w:t xml:space="preserve"> </w:t>
      </w:r>
      <w:r w:rsidRPr="00FF5064">
        <w:rPr>
          <w:rFonts w:ascii="Arial" w:hAnsi="Arial" w:cs="Arial"/>
          <w:sz w:val="22"/>
          <w:szCs w:val="22"/>
          <w:lang w:val="uk-UA"/>
        </w:rPr>
        <w:t>забороною</w:t>
      </w:r>
      <w:r w:rsidRPr="00FF5064">
        <w:rPr>
          <w:rFonts w:ascii="Arial" w:eastAsia="Arial" w:hAnsi="Arial" w:cs="Arial"/>
          <w:sz w:val="22"/>
          <w:szCs w:val="22"/>
          <w:lang w:val="uk-UA"/>
        </w:rPr>
        <w:t xml:space="preserve"> </w:t>
      </w:r>
      <w:r w:rsidRPr="00FF5064">
        <w:rPr>
          <w:rFonts w:ascii="Arial" w:hAnsi="Arial" w:cs="Arial"/>
          <w:sz w:val="22"/>
          <w:szCs w:val="22"/>
          <w:lang w:val="uk-UA"/>
        </w:rPr>
        <w:t>відчуження,</w:t>
      </w:r>
      <w:r w:rsidRPr="00FF5064">
        <w:rPr>
          <w:rFonts w:ascii="Arial" w:eastAsia="Arial" w:hAnsi="Arial" w:cs="Arial"/>
          <w:sz w:val="22"/>
          <w:szCs w:val="22"/>
          <w:lang w:val="uk-UA"/>
        </w:rPr>
        <w:t xml:space="preserve"> </w:t>
      </w:r>
      <w:r w:rsidRPr="00FF5064">
        <w:rPr>
          <w:rFonts w:ascii="Arial" w:hAnsi="Arial" w:cs="Arial"/>
          <w:sz w:val="22"/>
          <w:szCs w:val="22"/>
          <w:lang w:val="uk-UA"/>
        </w:rPr>
        <w:t>арештом,</w:t>
      </w:r>
      <w:r w:rsidRPr="00FF5064">
        <w:rPr>
          <w:rFonts w:ascii="Arial" w:eastAsia="Arial" w:hAnsi="Arial" w:cs="Arial"/>
          <w:sz w:val="22"/>
          <w:szCs w:val="22"/>
          <w:lang w:val="uk-UA"/>
        </w:rPr>
        <w:t xml:space="preserve"> </w:t>
      </w:r>
      <w:r w:rsidRPr="00FF5064">
        <w:rPr>
          <w:rFonts w:ascii="Arial" w:hAnsi="Arial" w:cs="Arial"/>
          <w:sz w:val="22"/>
          <w:szCs w:val="22"/>
          <w:lang w:val="uk-UA"/>
        </w:rPr>
        <w:t>не</w:t>
      </w:r>
      <w:r w:rsidRPr="00FF5064">
        <w:rPr>
          <w:rFonts w:ascii="Arial" w:eastAsia="Arial" w:hAnsi="Arial" w:cs="Arial"/>
          <w:sz w:val="22"/>
          <w:szCs w:val="22"/>
          <w:lang w:val="uk-UA"/>
        </w:rPr>
        <w:t xml:space="preserve"> </w:t>
      </w:r>
      <w:r w:rsidRPr="00FF5064">
        <w:rPr>
          <w:rFonts w:ascii="Arial" w:hAnsi="Arial" w:cs="Arial"/>
          <w:sz w:val="22"/>
          <w:szCs w:val="22"/>
          <w:lang w:val="uk-UA"/>
        </w:rPr>
        <w:t>є</w:t>
      </w:r>
      <w:r w:rsidRPr="00FF5064">
        <w:rPr>
          <w:rFonts w:ascii="Arial" w:eastAsia="Arial" w:hAnsi="Arial" w:cs="Arial"/>
          <w:sz w:val="22"/>
          <w:szCs w:val="22"/>
          <w:lang w:val="uk-UA"/>
        </w:rPr>
        <w:t xml:space="preserve"> </w:t>
      </w:r>
      <w:r w:rsidRPr="00FF5064">
        <w:rPr>
          <w:rFonts w:ascii="Arial" w:hAnsi="Arial" w:cs="Arial"/>
          <w:sz w:val="22"/>
          <w:szCs w:val="22"/>
          <w:lang w:val="uk-UA"/>
        </w:rPr>
        <w:t>предметом</w:t>
      </w:r>
      <w:r w:rsidRPr="00FF5064">
        <w:rPr>
          <w:rFonts w:ascii="Arial" w:eastAsia="Arial" w:hAnsi="Arial" w:cs="Arial"/>
          <w:sz w:val="22"/>
          <w:szCs w:val="22"/>
          <w:lang w:val="uk-UA"/>
        </w:rPr>
        <w:t xml:space="preserve"> </w:t>
      </w:r>
      <w:r w:rsidRPr="00FF5064">
        <w:rPr>
          <w:rFonts w:ascii="Arial" w:hAnsi="Arial" w:cs="Arial"/>
          <w:sz w:val="22"/>
          <w:szCs w:val="22"/>
          <w:lang w:val="uk-UA"/>
        </w:rPr>
        <w:t>застави</w:t>
      </w:r>
      <w:r w:rsidRPr="00FF5064">
        <w:rPr>
          <w:rFonts w:ascii="Arial" w:eastAsia="Arial" w:hAnsi="Arial" w:cs="Arial"/>
          <w:sz w:val="22"/>
          <w:szCs w:val="22"/>
          <w:lang w:val="uk-UA"/>
        </w:rPr>
        <w:t xml:space="preserve"> </w:t>
      </w:r>
      <w:r w:rsidRPr="00FF5064">
        <w:rPr>
          <w:rFonts w:ascii="Arial" w:hAnsi="Arial" w:cs="Arial"/>
          <w:sz w:val="22"/>
          <w:szCs w:val="22"/>
          <w:lang w:val="uk-UA"/>
        </w:rPr>
        <w:t>або</w:t>
      </w:r>
      <w:r w:rsidRPr="00FF5064">
        <w:rPr>
          <w:rFonts w:ascii="Arial" w:eastAsia="Arial" w:hAnsi="Arial" w:cs="Arial"/>
          <w:sz w:val="22"/>
          <w:szCs w:val="22"/>
          <w:lang w:val="uk-UA"/>
        </w:rPr>
        <w:t xml:space="preserve"> </w:t>
      </w:r>
      <w:r w:rsidRPr="00FF5064">
        <w:rPr>
          <w:rFonts w:ascii="Arial" w:hAnsi="Arial" w:cs="Arial"/>
          <w:sz w:val="22"/>
          <w:szCs w:val="22"/>
          <w:lang w:val="uk-UA"/>
        </w:rPr>
        <w:t>іншого</w:t>
      </w:r>
      <w:r w:rsidRPr="00FF5064">
        <w:rPr>
          <w:rFonts w:ascii="Arial" w:eastAsia="Arial" w:hAnsi="Arial" w:cs="Arial"/>
          <w:sz w:val="22"/>
          <w:szCs w:val="22"/>
          <w:lang w:val="uk-UA"/>
        </w:rPr>
        <w:t xml:space="preserve"> </w:t>
      </w:r>
      <w:r w:rsidRPr="00FF5064">
        <w:rPr>
          <w:rFonts w:ascii="Arial" w:hAnsi="Arial" w:cs="Arial"/>
          <w:sz w:val="22"/>
          <w:szCs w:val="22"/>
          <w:lang w:val="uk-UA"/>
        </w:rPr>
        <w:t>способу</w:t>
      </w:r>
      <w:r w:rsidRPr="00FF5064">
        <w:rPr>
          <w:rFonts w:ascii="Arial" w:eastAsia="Arial" w:hAnsi="Arial" w:cs="Arial"/>
          <w:sz w:val="22"/>
          <w:szCs w:val="22"/>
          <w:lang w:val="uk-UA"/>
        </w:rPr>
        <w:t xml:space="preserve"> </w:t>
      </w:r>
      <w:r w:rsidRPr="00FF5064">
        <w:rPr>
          <w:rFonts w:ascii="Arial" w:hAnsi="Arial" w:cs="Arial"/>
          <w:sz w:val="22"/>
          <w:szCs w:val="22"/>
          <w:lang w:val="uk-UA"/>
        </w:rPr>
        <w:t>забезпечення</w:t>
      </w:r>
      <w:r w:rsidRPr="00FF5064">
        <w:rPr>
          <w:rFonts w:ascii="Arial" w:eastAsia="Arial" w:hAnsi="Arial" w:cs="Arial"/>
          <w:sz w:val="22"/>
          <w:szCs w:val="22"/>
          <w:lang w:val="uk-UA"/>
        </w:rPr>
        <w:t xml:space="preserve"> </w:t>
      </w:r>
      <w:r w:rsidRPr="00FF5064">
        <w:rPr>
          <w:rFonts w:ascii="Arial" w:hAnsi="Arial" w:cs="Arial"/>
          <w:sz w:val="22"/>
          <w:szCs w:val="22"/>
          <w:lang w:val="uk-UA"/>
        </w:rPr>
        <w:t>виконання</w:t>
      </w:r>
      <w:r w:rsidRPr="00FF5064">
        <w:rPr>
          <w:rFonts w:ascii="Arial" w:eastAsia="Arial" w:hAnsi="Arial" w:cs="Arial"/>
          <w:sz w:val="22"/>
          <w:szCs w:val="22"/>
          <w:lang w:val="uk-UA"/>
        </w:rPr>
        <w:t xml:space="preserve"> </w:t>
      </w:r>
      <w:r w:rsidRPr="00FF5064">
        <w:rPr>
          <w:rFonts w:ascii="Arial" w:hAnsi="Arial" w:cs="Arial"/>
          <w:sz w:val="22"/>
          <w:szCs w:val="22"/>
          <w:lang w:val="uk-UA"/>
        </w:rPr>
        <w:t>зобов'язань</w:t>
      </w:r>
      <w:r w:rsidRPr="00FF5064">
        <w:rPr>
          <w:rFonts w:ascii="Arial" w:eastAsia="Arial" w:hAnsi="Arial" w:cs="Arial"/>
          <w:sz w:val="22"/>
          <w:szCs w:val="22"/>
          <w:lang w:val="uk-UA"/>
        </w:rPr>
        <w:t xml:space="preserve"> </w:t>
      </w:r>
      <w:r w:rsidRPr="00FF5064">
        <w:rPr>
          <w:rFonts w:ascii="Arial" w:hAnsi="Arial" w:cs="Arial"/>
          <w:sz w:val="22"/>
          <w:szCs w:val="22"/>
          <w:lang w:val="uk-UA"/>
        </w:rPr>
        <w:t>перед</w:t>
      </w:r>
      <w:r w:rsidRPr="00FF5064">
        <w:rPr>
          <w:rFonts w:ascii="Arial" w:eastAsia="Arial" w:hAnsi="Arial" w:cs="Arial"/>
          <w:sz w:val="22"/>
          <w:szCs w:val="22"/>
          <w:lang w:val="uk-UA"/>
        </w:rPr>
        <w:t xml:space="preserve"> </w:t>
      </w:r>
      <w:r w:rsidRPr="00FF5064">
        <w:rPr>
          <w:rFonts w:ascii="Arial" w:hAnsi="Arial" w:cs="Arial"/>
          <w:sz w:val="22"/>
          <w:szCs w:val="22"/>
          <w:lang w:val="uk-UA"/>
        </w:rPr>
        <w:t>будь-якими</w:t>
      </w:r>
      <w:r w:rsidRPr="00FF5064">
        <w:rPr>
          <w:rFonts w:ascii="Arial" w:eastAsia="Arial" w:hAnsi="Arial" w:cs="Arial"/>
          <w:sz w:val="22"/>
          <w:szCs w:val="22"/>
          <w:lang w:val="uk-UA"/>
        </w:rPr>
        <w:t xml:space="preserve"> </w:t>
      </w:r>
      <w:r w:rsidRPr="00FF5064">
        <w:rPr>
          <w:rFonts w:ascii="Arial" w:hAnsi="Arial" w:cs="Arial"/>
          <w:sz w:val="22"/>
          <w:szCs w:val="22"/>
          <w:lang w:val="uk-UA"/>
        </w:rPr>
        <w:t>фізичними</w:t>
      </w:r>
      <w:r w:rsidRPr="00FF5064">
        <w:rPr>
          <w:rFonts w:ascii="Arial" w:eastAsia="Arial" w:hAnsi="Arial" w:cs="Arial"/>
          <w:sz w:val="22"/>
          <w:szCs w:val="22"/>
          <w:lang w:val="uk-UA"/>
        </w:rPr>
        <w:t xml:space="preserve"> </w:t>
      </w:r>
      <w:r w:rsidRPr="00FF5064">
        <w:rPr>
          <w:rFonts w:ascii="Arial" w:hAnsi="Arial" w:cs="Arial"/>
          <w:sz w:val="22"/>
          <w:szCs w:val="22"/>
          <w:lang w:val="uk-UA"/>
        </w:rPr>
        <w:t>або</w:t>
      </w:r>
      <w:r w:rsidRPr="00FF5064">
        <w:rPr>
          <w:rFonts w:ascii="Arial" w:eastAsia="Arial" w:hAnsi="Arial" w:cs="Arial"/>
          <w:sz w:val="22"/>
          <w:szCs w:val="22"/>
          <w:lang w:val="uk-UA"/>
        </w:rPr>
        <w:t xml:space="preserve"> </w:t>
      </w:r>
      <w:r w:rsidRPr="00FF5064">
        <w:rPr>
          <w:rFonts w:ascii="Arial" w:hAnsi="Arial" w:cs="Arial"/>
          <w:sz w:val="22"/>
          <w:szCs w:val="22"/>
          <w:lang w:val="uk-UA"/>
        </w:rPr>
        <w:t>юридичними</w:t>
      </w:r>
      <w:r w:rsidRPr="00FF5064">
        <w:rPr>
          <w:rFonts w:ascii="Arial" w:eastAsia="Arial" w:hAnsi="Arial" w:cs="Arial"/>
          <w:sz w:val="22"/>
          <w:szCs w:val="22"/>
          <w:lang w:val="uk-UA"/>
        </w:rPr>
        <w:t xml:space="preserve"> </w:t>
      </w:r>
      <w:r w:rsidRPr="00FF5064">
        <w:rPr>
          <w:rFonts w:ascii="Arial" w:hAnsi="Arial" w:cs="Arial"/>
          <w:sz w:val="22"/>
          <w:szCs w:val="22"/>
          <w:lang w:val="uk-UA"/>
        </w:rPr>
        <w:t>особами,</w:t>
      </w:r>
      <w:r w:rsidRPr="00FF5064">
        <w:rPr>
          <w:rFonts w:ascii="Arial" w:eastAsia="Arial" w:hAnsi="Arial" w:cs="Arial"/>
          <w:sz w:val="22"/>
          <w:szCs w:val="22"/>
          <w:lang w:val="uk-UA"/>
        </w:rPr>
        <w:t xml:space="preserve"> </w:t>
      </w:r>
      <w:r w:rsidRPr="00FF5064">
        <w:rPr>
          <w:rFonts w:ascii="Arial" w:hAnsi="Arial" w:cs="Arial"/>
          <w:sz w:val="22"/>
          <w:szCs w:val="22"/>
          <w:lang w:val="uk-UA"/>
        </w:rPr>
        <w:t>державними</w:t>
      </w:r>
      <w:r w:rsidRPr="00FF5064">
        <w:rPr>
          <w:rFonts w:ascii="Arial" w:eastAsia="Arial" w:hAnsi="Arial" w:cs="Arial"/>
          <w:sz w:val="22"/>
          <w:szCs w:val="22"/>
          <w:lang w:val="uk-UA"/>
        </w:rPr>
        <w:t xml:space="preserve"> </w:t>
      </w:r>
      <w:r w:rsidRPr="00FF5064">
        <w:rPr>
          <w:rFonts w:ascii="Arial" w:hAnsi="Arial" w:cs="Arial"/>
          <w:sz w:val="22"/>
          <w:szCs w:val="22"/>
          <w:lang w:val="uk-UA"/>
        </w:rPr>
        <w:t>органами</w:t>
      </w:r>
      <w:r w:rsidRPr="00FF5064">
        <w:rPr>
          <w:rFonts w:ascii="Arial" w:eastAsia="Arial" w:hAnsi="Arial" w:cs="Arial"/>
          <w:sz w:val="22"/>
          <w:szCs w:val="22"/>
          <w:lang w:val="uk-UA"/>
        </w:rPr>
        <w:t xml:space="preserve"> </w:t>
      </w:r>
      <w:r w:rsidRPr="00FF5064">
        <w:rPr>
          <w:rFonts w:ascii="Arial" w:hAnsi="Arial" w:cs="Arial"/>
          <w:sz w:val="22"/>
          <w:szCs w:val="22"/>
          <w:lang w:val="uk-UA"/>
        </w:rPr>
        <w:t>і</w:t>
      </w:r>
      <w:r w:rsidRPr="00FF5064">
        <w:rPr>
          <w:rFonts w:ascii="Arial" w:eastAsia="Arial" w:hAnsi="Arial" w:cs="Arial"/>
          <w:sz w:val="22"/>
          <w:szCs w:val="22"/>
          <w:lang w:val="uk-UA"/>
        </w:rPr>
        <w:t xml:space="preserve"> </w:t>
      </w:r>
      <w:r w:rsidRPr="00FF5064">
        <w:rPr>
          <w:rFonts w:ascii="Arial" w:hAnsi="Arial" w:cs="Arial"/>
          <w:sz w:val="22"/>
          <w:szCs w:val="22"/>
          <w:lang w:val="uk-UA"/>
        </w:rPr>
        <w:t>державою,</w:t>
      </w:r>
      <w:r w:rsidRPr="00FF5064">
        <w:rPr>
          <w:rFonts w:ascii="Arial" w:eastAsia="Arial" w:hAnsi="Arial" w:cs="Arial"/>
          <w:sz w:val="22"/>
          <w:szCs w:val="22"/>
          <w:lang w:val="uk-UA"/>
        </w:rPr>
        <w:t xml:space="preserve"> </w:t>
      </w:r>
      <w:r w:rsidRPr="00FF5064">
        <w:rPr>
          <w:rFonts w:ascii="Arial" w:hAnsi="Arial" w:cs="Arial"/>
          <w:sz w:val="22"/>
          <w:szCs w:val="22"/>
          <w:lang w:val="uk-UA"/>
        </w:rPr>
        <w:t>не</w:t>
      </w:r>
      <w:r w:rsidRPr="00FF5064">
        <w:rPr>
          <w:rFonts w:ascii="Arial" w:eastAsia="Arial" w:hAnsi="Arial" w:cs="Arial"/>
          <w:sz w:val="22"/>
          <w:szCs w:val="22"/>
          <w:lang w:val="uk-UA"/>
        </w:rPr>
        <w:t xml:space="preserve"> </w:t>
      </w:r>
      <w:r w:rsidRPr="00FF5064">
        <w:rPr>
          <w:rFonts w:ascii="Arial" w:hAnsi="Arial" w:cs="Arial"/>
          <w:sz w:val="22"/>
          <w:szCs w:val="22"/>
          <w:lang w:val="uk-UA"/>
        </w:rPr>
        <w:t>є</w:t>
      </w:r>
      <w:r w:rsidRPr="00FF5064">
        <w:rPr>
          <w:rFonts w:ascii="Arial" w:eastAsia="Arial" w:hAnsi="Arial" w:cs="Arial"/>
          <w:sz w:val="22"/>
          <w:szCs w:val="22"/>
          <w:lang w:val="uk-UA"/>
        </w:rPr>
        <w:t xml:space="preserve"> </w:t>
      </w:r>
      <w:r w:rsidRPr="00FF5064">
        <w:rPr>
          <w:rFonts w:ascii="Arial" w:hAnsi="Arial" w:cs="Arial"/>
          <w:sz w:val="22"/>
          <w:szCs w:val="22"/>
          <w:lang w:val="uk-UA"/>
        </w:rPr>
        <w:t>предметом</w:t>
      </w:r>
      <w:r w:rsidRPr="00FF5064">
        <w:rPr>
          <w:rFonts w:ascii="Arial" w:eastAsia="Arial" w:hAnsi="Arial" w:cs="Arial"/>
          <w:sz w:val="22"/>
          <w:szCs w:val="22"/>
          <w:lang w:val="uk-UA"/>
        </w:rPr>
        <w:t xml:space="preserve"> </w:t>
      </w:r>
      <w:r w:rsidRPr="00FF5064">
        <w:rPr>
          <w:rFonts w:ascii="Arial" w:hAnsi="Arial" w:cs="Arial"/>
          <w:sz w:val="22"/>
          <w:szCs w:val="22"/>
          <w:lang w:val="uk-UA"/>
        </w:rPr>
        <w:t>іншого</w:t>
      </w:r>
      <w:r w:rsidRPr="00FF5064">
        <w:rPr>
          <w:rFonts w:ascii="Arial" w:eastAsia="Arial" w:hAnsi="Arial" w:cs="Arial"/>
          <w:sz w:val="22"/>
          <w:szCs w:val="22"/>
          <w:lang w:val="uk-UA"/>
        </w:rPr>
        <w:t xml:space="preserve"> </w:t>
      </w:r>
      <w:r w:rsidRPr="00FF5064">
        <w:rPr>
          <w:rFonts w:ascii="Arial" w:hAnsi="Arial" w:cs="Arial"/>
          <w:sz w:val="22"/>
          <w:szCs w:val="22"/>
          <w:lang w:val="uk-UA"/>
        </w:rPr>
        <w:t>обтяження</w:t>
      </w:r>
      <w:r w:rsidRPr="00FF5064">
        <w:rPr>
          <w:rFonts w:ascii="Arial" w:eastAsia="Arial" w:hAnsi="Arial" w:cs="Arial"/>
          <w:sz w:val="22"/>
          <w:szCs w:val="22"/>
          <w:lang w:val="uk-UA"/>
        </w:rPr>
        <w:t xml:space="preserve"> </w:t>
      </w:r>
      <w:r w:rsidRPr="00FF5064">
        <w:rPr>
          <w:rFonts w:ascii="Arial" w:hAnsi="Arial" w:cs="Arial"/>
          <w:sz w:val="22"/>
          <w:szCs w:val="22"/>
          <w:lang w:val="uk-UA"/>
        </w:rPr>
        <w:t>або</w:t>
      </w:r>
      <w:r w:rsidRPr="00FF5064">
        <w:rPr>
          <w:rFonts w:ascii="Arial" w:eastAsia="Arial" w:hAnsi="Arial" w:cs="Arial"/>
          <w:sz w:val="22"/>
          <w:szCs w:val="22"/>
          <w:lang w:val="uk-UA"/>
        </w:rPr>
        <w:t xml:space="preserve"> </w:t>
      </w:r>
      <w:r w:rsidRPr="00FF5064">
        <w:rPr>
          <w:rFonts w:ascii="Arial" w:hAnsi="Arial" w:cs="Arial"/>
          <w:sz w:val="22"/>
          <w:szCs w:val="22"/>
          <w:lang w:val="uk-UA"/>
        </w:rPr>
        <w:t>обмеження,</w:t>
      </w:r>
      <w:r w:rsidRPr="00FF5064">
        <w:rPr>
          <w:rFonts w:ascii="Arial" w:eastAsia="Arial" w:hAnsi="Arial" w:cs="Arial"/>
          <w:sz w:val="22"/>
          <w:szCs w:val="22"/>
          <w:lang w:val="uk-UA"/>
        </w:rPr>
        <w:t xml:space="preserve"> </w:t>
      </w:r>
      <w:r w:rsidRPr="00FF5064">
        <w:rPr>
          <w:rFonts w:ascii="Arial" w:hAnsi="Arial" w:cs="Arial"/>
          <w:sz w:val="22"/>
          <w:szCs w:val="22"/>
          <w:lang w:val="uk-UA"/>
        </w:rPr>
        <w:t>передбаченого</w:t>
      </w:r>
      <w:r w:rsidRPr="00FF5064">
        <w:rPr>
          <w:rFonts w:ascii="Arial" w:eastAsia="Arial" w:hAnsi="Arial" w:cs="Arial"/>
          <w:sz w:val="22"/>
          <w:szCs w:val="22"/>
          <w:lang w:val="uk-UA"/>
        </w:rPr>
        <w:t xml:space="preserve"> </w:t>
      </w:r>
      <w:r w:rsidRPr="00FF5064">
        <w:rPr>
          <w:rFonts w:ascii="Arial" w:hAnsi="Arial" w:cs="Arial"/>
          <w:sz w:val="22"/>
          <w:szCs w:val="22"/>
          <w:lang w:val="uk-UA"/>
        </w:rPr>
        <w:t>чинним</w:t>
      </w:r>
      <w:r w:rsidRPr="00FF5064">
        <w:rPr>
          <w:rFonts w:ascii="Arial" w:eastAsia="Arial" w:hAnsi="Arial" w:cs="Arial"/>
          <w:sz w:val="22"/>
          <w:szCs w:val="22"/>
          <w:lang w:val="uk-UA"/>
        </w:rPr>
        <w:t xml:space="preserve"> </w:t>
      </w:r>
      <w:r w:rsidRPr="00FF5064">
        <w:rPr>
          <w:rFonts w:ascii="Arial" w:hAnsi="Arial" w:cs="Arial"/>
          <w:sz w:val="22"/>
          <w:szCs w:val="22"/>
          <w:lang w:val="uk-UA"/>
        </w:rPr>
        <w:t>законодавством,</w:t>
      </w:r>
      <w:r w:rsidRPr="00FF5064">
        <w:rPr>
          <w:rFonts w:ascii="Arial" w:eastAsia="Arial" w:hAnsi="Arial" w:cs="Arial"/>
          <w:sz w:val="22"/>
          <w:szCs w:val="22"/>
          <w:lang w:val="uk-UA"/>
        </w:rPr>
        <w:t xml:space="preserve"> </w:t>
      </w:r>
      <w:r w:rsidRPr="00FF5064">
        <w:rPr>
          <w:rFonts w:ascii="Arial" w:hAnsi="Arial" w:cs="Arial"/>
          <w:sz w:val="22"/>
          <w:szCs w:val="22"/>
          <w:lang w:val="uk-UA"/>
        </w:rPr>
        <w:t>належним</w:t>
      </w:r>
      <w:r w:rsidRPr="00FF5064">
        <w:rPr>
          <w:rFonts w:ascii="Arial" w:eastAsia="Arial" w:hAnsi="Arial" w:cs="Arial"/>
          <w:sz w:val="22"/>
          <w:szCs w:val="22"/>
          <w:lang w:val="uk-UA"/>
        </w:rPr>
        <w:t xml:space="preserve"> </w:t>
      </w:r>
      <w:r w:rsidRPr="00FF5064">
        <w:rPr>
          <w:rFonts w:ascii="Arial" w:hAnsi="Arial" w:cs="Arial"/>
          <w:sz w:val="22"/>
          <w:szCs w:val="22"/>
          <w:lang w:val="uk-UA"/>
        </w:rPr>
        <w:t>чином</w:t>
      </w:r>
      <w:r w:rsidRPr="00FF5064">
        <w:rPr>
          <w:rFonts w:ascii="Arial" w:eastAsia="Arial" w:hAnsi="Arial" w:cs="Arial"/>
          <w:sz w:val="22"/>
          <w:szCs w:val="22"/>
          <w:lang w:val="uk-UA"/>
        </w:rPr>
        <w:t xml:space="preserve"> </w:t>
      </w:r>
      <w:r w:rsidRPr="00FF5064">
        <w:rPr>
          <w:rFonts w:ascii="Arial" w:hAnsi="Arial" w:cs="Arial"/>
          <w:sz w:val="22"/>
          <w:szCs w:val="22"/>
          <w:lang w:val="uk-UA"/>
        </w:rPr>
        <w:t>ввезений</w:t>
      </w:r>
      <w:r w:rsidRPr="00FF5064">
        <w:rPr>
          <w:rFonts w:ascii="Arial" w:eastAsia="Arial" w:hAnsi="Arial" w:cs="Arial"/>
          <w:sz w:val="22"/>
          <w:szCs w:val="22"/>
          <w:lang w:val="uk-UA"/>
        </w:rPr>
        <w:t xml:space="preserve"> </w:t>
      </w:r>
      <w:r w:rsidRPr="00FF5064">
        <w:rPr>
          <w:rFonts w:ascii="Arial" w:hAnsi="Arial" w:cs="Arial"/>
          <w:sz w:val="22"/>
          <w:szCs w:val="22"/>
          <w:lang w:val="uk-UA"/>
        </w:rPr>
        <w:t>на</w:t>
      </w:r>
      <w:r w:rsidRPr="00FF5064">
        <w:rPr>
          <w:rFonts w:ascii="Arial" w:eastAsia="Arial" w:hAnsi="Arial" w:cs="Arial"/>
          <w:sz w:val="22"/>
          <w:szCs w:val="22"/>
          <w:lang w:val="uk-UA"/>
        </w:rPr>
        <w:t xml:space="preserve"> </w:t>
      </w:r>
      <w:r w:rsidRPr="00FF5064">
        <w:rPr>
          <w:rFonts w:ascii="Arial" w:hAnsi="Arial" w:cs="Arial"/>
          <w:sz w:val="22"/>
          <w:szCs w:val="22"/>
          <w:lang w:val="uk-UA"/>
        </w:rPr>
        <w:t>територію</w:t>
      </w:r>
      <w:r w:rsidRPr="00FF5064">
        <w:rPr>
          <w:rFonts w:ascii="Arial" w:eastAsia="Arial" w:hAnsi="Arial" w:cs="Arial"/>
          <w:sz w:val="22"/>
          <w:szCs w:val="22"/>
          <w:lang w:val="uk-UA"/>
        </w:rPr>
        <w:t xml:space="preserve"> </w:t>
      </w:r>
      <w:r w:rsidRPr="00FF5064">
        <w:rPr>
          <w:rFonts w:ascii="Arial" w:hAnsi="Arial" w:cs="Arial"/>
          <w:sz w:val="22"/>
          <w:szCs w:val="22"/>
          <w:lang w:val="uk-UA"/>
        </w:rPr>
        <w:t>України,</w:t>
      </w:r>
      <w:r w:rsidRPr="00FF5064">
        <w:rPr>
          <w:rFonts w:ascii="Arial" w:eastAsia="Arial" w:hAnsi="Arial" w:cs="Arial"/>
          <w:sz w:val="22"/>
          <w:szCs w:val="22"/>
          <w:lang w:val="uk-UA"/>
        </w:rPr>
        <w:t xml:space="preserve"> </w:t>
      </w:r>
      <w:r w:rsidRPr="00FF5064">
        <w:rPr>
          <w:rFonts w:ascii="Arial" w:hAnsi="Arial" w:cs="Arial"/>
          <w:sz w:val="22"/>
          <w:szCs w:val="22"/>
          <w:lang w:val="uk-UA"/>
        </w:rPr>
        <w:t>пройшов</w:t>
      </w:r>
      <w:r w:rsidRPr="00FF5064">
        <w:rPr>
          <w:rFonts w:ascii="Arial" w:eastAsia="Arial" w:hAnsi="Arial" w:cs="Arial"/>
          <w:sz w:val="22"/>
          <w:szCs w:val="22"/>
          <w:lang w:val="uk-UA"/>
        </w:rPr>
        <w:t xml:space="preserve"> </w:t>
      </w:r>
      <w:r w:rsidRPr="00FF5064">
        <w:rPr>
          <w:rFonts w:ascii="Arial" w:hAnsi="Arial" w:cs="Arial"/>
          <w:sz w:val="22"/>
          <w:szCs w:val="22"/>
          <w:lang w:val="uk-UA"/>
        </w:rPr>
        <w:t>митне</w:t>
      </w:r>
      <w:r w:rsidRPr="00FF5064">
        <w:rPr>
          <w:rFonts w:ascii="Arial" w:eastAsia="Arial" w:hAnsi="Arial" w:cs="Arial"/>
          <w:sz w:val="22"/>
          <w:szCs w:val="22"/>
          <w:lang w:val="uk-UA"/>
        </w:rPr>
        <w:t xml:space="preserve"> </w:t>
      </w:r>
      <w:r w:rsidRPr="00FF5064">
        <w:rPr>
          <w:rFonts w:ascii="Arial" w:hAnsi="Arial" w:cs="Arial"/>
          <w:sz w:val="22"/>
          <w:szCs w:val="22"/>
          <w:lang w:val="uk-UA"/>
        </w:rPr>
        <w:t>очищення</w:t>
      </w:r>
      <w:r w:rsidRPr="00FF5064">
        <w:rPr>
          <w:rFonts w:ascii="Arial" w:eastAsia="Arial" w:hAnsi="Arial" w:cs="Arial"/>
          <w:sz w:val="22"/>
          <w:szCs w:val="22"/>
          <w:lang w:val="uk-UA"/>
        </w:rPr>
        <w:t xml:space="preserve"> </w:t>
      </w:r>
      <w:r w:rsidRPr="00FF5064">
        <w:rPr>
          <w:rFonts w:ascii="Arial" w:hAnsi="Arial" w:cs="Arial"/>
          <w:sz w:val="22"/>
          <w:szCs w:val="22"/>
          <w:lang w:val="uk-UA"/>
        </w:rPr>
        <w:t>для</w:t>
      </w:r>
      <w:r w:rsidRPr="00FF5064">
        <w:rPr>
          <w:rFonts w:ascii="Arial" w:eastAsia="Arial" w:hAnsi="Arial" w:cs="Arial"/>
          <w:sz w:val="22"/>
          <w:szCs w:val="22"/>
          <w:lang w:val="uk-UA"/>
        </w:rPr>
        <w:t xml:space="preserve"> </w:t>
      </w:r>
      <w:r w:rsidRPr="00FF5064">
        <w:rPr>
          <w:rFonts w:ascii="Arial" w:hAnsi="Arial" w:cs="Arial"/>
          <w:sz w:val="22"/>
          <w:szCs w:val="22"/>
          <w:lang w:val="uk-UA"/>
        </w:rPr>
        <w:t>вільного</w:t>
      </w:r>
      <w:r w:rsidRPr="00FF5064">
        <w:rPr>
          <w:rFonts w:ascii="Arial" w:eastAsia="Arial" w:hAnsi="Arial" w:cs="Arial"/>
          <w:sz w:val="22"/>
          <w:szCs w:val="22"/>
          <w:lang w:val="uk-UA"/>
        </w:rPr>
        <w:t xml:space="preserve"> </w:t>
      </w:r>
      <w:r w:rsidRPr="00FF5064">
        <w:rPr>
          <w:rFonts w:ascii="Arial" w:hAnsi="Arial" w:cs="Arial"/>
          <w:sz w:val="22"/>
          <w:szCs w:val="22"/>
          <w:lang w:val="uk-UA"/>
        </w:rPr>
        <w:t>обігу</w:t>
      </w:r>
      <w:r w:rsidRPr="00FF5064">
        <w:rPr>
          <w:rFonts w:ascii="Arial" w:eastAsia="Arial" w:hAnsi="Arial" w:cs="Arial"/>
          <w:sz w:val="22"/>
          <w:szCs w:val="22"/>
          <w:lang w:val="uk-UA"/>
        </w:rPr>
        <w:t xml:space="preserve"> </w:t>
      </w:r>
      <w:r w:rsidRPr="00FF5064">
        <w:rPr>
          <w:rFonts w:ascii="Arial" w:hAnsi="Arial" w:cs="Arial"/>
          <w:sz w:val="22"/>
          <w:szCs w:val="22"/>
          <w:lang w:val="uk-UA"/>
        </w:rPr>
        <w:t>в</w:t>
      </w:r>
      <w:r w:rsidRPr="00FF5064">
        <w:rPr>
          <w:rFonts w:ascii="Arial" w:eastAsia="Arial" w:hAnsi="Arial" w:cs="Arial"/>
          <w:sz w:val="22"/>
          <w:szCs w:val="22"/>
          <w:lang w:val="uk-UA"/>
        </w:rPr>
        <w:t xml:space="preserve"> </w:t>
      </w:r>
      <w:r w:rsidRPr="00FF5064">
        <w:rPr>
          <w:rFonts w:ascii="Arial" w:hAnsi="Arial" w:cs="Arial"/>
          <w:sz w:val="22"/>
          <w:szCs w:val="22"/>
          <w:lang w:val="uk-UA"/>
        </w:rPr>
        <w:t>Україні.</w:t>
      </w:r>
    </w:p>
    <w:p w14:paraId="38E42F30" w14:textId="77777777" w:rsidR="00CB7F41" w:rsidRPr="00FF5064" w:rsidRDefault="00197BA3" w:rsidP="00CB7F41">
      <w:pPr>
        <w:numPr>
          <w:ilvl w:val="1"/>
          <w:numId w:val="2"/>
        </w:numPr>
        <w:ind w:left="709" w:right="55" w:hanging="709"/>
        <w:jc w:val="both"/>
        <w:rPr>
          <w:rFonts w:ascii="Arial" w:eastAsia="Arial" w:hAnsi="Arial" w:cs="Arial"/>
          <w:sz w:val="22"/>
          <w:szCs w:val="22"/>
          <w:lang w:val="uk-UA"/>
        </w:rPr>
      </w:pPr>
      <w:r w:rsidRPr="00FF5064">
        <w:rPr>
          <w:rFonts w:ascii="Arial" w:hAnsi="Arial" w:cs="Arial"/>
          <w:sz w:val="22"/>
          <w:szCs w:val="22"/>
          <w:lang w:val="uk-UA"/>
        </w:rPr>
        <w:t>Продавець</w:t>
      </w:r>
      <w:r w:rsidRPr="00FF5064">
        <w:rPr>
          <w:rFonts w:ascii="Arial" w:eastAsia="Arial" w:hAnsi="Arial" w:cs="Arial"/>
          <w:sz w:val="22"/>
          <w:szCs w:val="22"/>
          <w:lang w:val="uk-UA"/>
        </w:rPr>
        <w:t xml:space="preserve"> </w:t>
      </w:r>
      <w:r w:rsidRPr="00FF5064">
        <w:rPr>
          <w:rFonts w:ascii="Arial" w:hAnsi="Arial" w:cs="Arial"/>
          <w:sz w:val="22"/>
          <w:szCs w:val="22"/>
          <w:lang w:val="uk-UA"/>
        </w:rPr>
        <w:t>підтверджує,</w:t>
      </w:r>
      <w:r w:rsidRPr="00FF5064">
        <w:rPr>
          <w:rFonts w:ascii="Arial" w:eastAsia="Arial" w:hAnsi="Arial" w:cs="Arial"/>
          <w:sz w:val="22"/>
          <w:szCs w:val="22"/>
          <w:lang w:val="uk-UA"/>
        </w:rPr>
        <w:t xml:space="preserve"> </w:t>
      </w:r>
      <w:r w:rsidRPr="00FF5064">
        <w:rPr>
          <w:rFonts w:ascii="Arial" w:hAnsi="Arial" w:cs="Arial"/>
          <w:sz w:val="22"/>
          <w:szCs w:val="22"/>
          <w:lang w:val="uk-UA"/>
        </w:rPr>
        <w:t>що</w:t>
      </w:r>
      <w:r w:rsidRPr="00FF5064">
        <w:rPr>
          <w:rFonts w:ascii="Arial" w:eastAsia="Arial" w:hAnsi="Arial" w:cs="Arial"/>
          <w:sz w:val="22"/>
          <w:szCs w:val="22"/>
          <w:lang w:val="uk-UA"/>
        </w:rPr>
        <w:t xml:space="preserve"> </w:t>
      </w:r>
      <w:r w:rsidRPr="00FF5064">
        <w:rPr>
          <w:rFonts w:ascii="Arial" w:hAnsi="Arial" w:cs="Arial"/>
          <w:sz w:val="22"/>
          <w:szCs w:val="22"/>
          <w:lang w:val="uk-UA"/>
        </w:rPr>
        <w:t>укладення</w:t>
      </w:r>
      <w:r w:rsidRPr="00FF5064">
        <w:rPr>
          <w:rFonts w:ascii="Arial" w:eastAsia="Arial" w:hAnsi="Arial" w:cs="Arial"/>
          <w:sz w:val="22"/>
          <w:szCs w:val="22"/>
          <w:lang w:val="uk-UA"/>
        </w:rPr>
        <w:t xml:space="preserve"> </w:t>
      </w:r>
      <w:r w:rsidRPr="00FF5064">
        <w:rPr>
          <w:rFonts w:ascii="Arial" w:hAnsi="Arial" w:cs="Arial"/>
          <w:sz w:val="22"/>
          <w:szCs w:val="22"/>
          <w:lang w:val="uk-UA"/>
        </w:rPr>
        <w:t>і</w:t>
      </w:r>
      <w:r w:rsidRPr="00FF5064">
        <w:rPr>
          <w:rFonts w:ascii="Arial" w:eastAsia="Arial" w:hAnsi="Arial" w:cs="Arial"/>
          <w:sz w:val="22"/>
          <w:szCs w:val="22"/>
          <w:lang w:val="uk-UA"/>
        </w:rPr>
        <w:t xml:space="preserve"> </w:t>
      </w:r>
      <w:r w:rsidRPr="00FF5064">
        <w:rPr>
          <w:rFonts w:ascii="Arial" w:hAnsi="Arial" w:cs="Arial"/>
          <w:sz w:val="22"/>
          <w:szCs w:val="22"/>
          <w:lang w:val="uk-UA"/>
        </w:rPr>
        <w:t>виконання</w:t>
      </w:r>
      <w:r w:rsidRPr="00FF5064">
        <w:rPr>
          <w:rFonts w:ascii="Arial" w:eastAsia="Arial" w:hAnsi="Arial" w:cs="Arial"/>
          <w:sz w:val="22"/>
          <w:szCs w:val="22"/>
          <w:lang w:val="uk-UA"/>
        </w:rPr>
        <w:t xml:space="preserve"> </w:t>
      </w:r>
      <w:r w:rsidRPr="00FF5064">
        <w:rPr>
          <w:rFonts w:ascii="Arial" w:hAnsi="Arial" w:cs="Arial"/>
          <w:sz w:val="22"/>
          <w:szCs w:val="22"/>
          <w:lang w:val="uk-UA"/>
        </w:rPr>
        <w:t>ним</w:t>
      </w:r>
      <w:r w:rsidRPr="00FF5064">
        <w:rPr>
          <w:rFonts w:ascii="Arial" w:eastAsia="Arial" w:hAnsi="Arial" w:cs="Arial"/>
          <w:sz w:val="22"/>
          <w:szCs w:val="22"/>
          <w:lang w:val="uk-UA"/>
        </w:rPr>
        <w:t xml:space="preserve"> </w:t>
      </w:r>
      <w:r w:rsidRPr="00FF5064">
        <w:rPr>
          <w:rFonts w:ascii="Arial" w:hAnsi="Arial" w:cs="Arial"/>
          <w:sz w:val="22"/>
          <w:szCs w:val="22"/>
          <w:lang w:val="uk-UA"/>
        </w:rPr>
        <w:t>цього</w:t>
      </w:r>
      <w:r w:rsidRPr="00FF5064">
        <w:rPr>
          <w:rFonts w:ascii="Arial" w:eastAsia="Arial" w:hAnsi="Arial" w:cs="Arial"/>
          <w:sz w:val="22"/>
          <w:szCs w:val="22"/>
          <w:lang w:val="uk-UA"/>
        </w:rPr>
        <w:t xml:space="preserve"> </w:t>
      </w:r>
      <w:r w:rsidRPr="00FF5064">
        <w:rPr>
          <w:rFonts w:ascii="Arial" w:hAnsi="Arial" w:cs="Arial"/>
          <w:sz w:val="22"/>
          <w:szCs w:val="22"/>
          <w:lang w:val="uk-UA"/>
        </w:rPr>
        <w:t>Договору</w:t>
      </w:r>
      <w:r w:rsidRPr="00FF5064">
        <w:rPr>
          <w:rFonts w:ascii="Arial" w:eastAsia="Arial" w:hAnsi="Arial" w:cs="Arial"/>
          <w:sz w:val="22"/>
          <w:szCs w:val="22"/>
          <w:lang w:val="uk-UA"/>
        </w:rPr>
        <w:t xml:space="preserve"> </w:t>
      </w:r>
      <w:r w:rsidRPr="00FF5064">
        <w:rPr>
          <w:rFonts w:ascii="Arial" w:hAnsi="Arial" w:cs="Arial"/>
          <w:sz w:val="22"/>
          <w:szCs w:val="22"/>
          <w:lang w:val="uk-UA"/>
        </w:rPr>
        <w:t>не</w:t>
      </w:r>
      <w:r w:rsidRPr="00FF5064">
        <w:rPr>
          <w:rFonts w:ascii="Arial" w:eastAsia="Arial" w:hAnsi="Arial" w:cs="Arial"/>
          <w:sz w:val="22"/>
          <w:szCs w:val="22"/>
          <w:lang w:val="uk-UA"/>
        </w:rPr>
        <w:t xml:space="preserve"> </w:t>
      </w:r>
      <w:r w:rsidRPr="00FF5064">
        <w:rPr>
          <w:rFonts w:ascii="Arial" w:hAnsi="Arial" w:cs="Arial"/>
          <w:sz w:val="22"/>
          <w:szCs w:val="22"/>
          <w:lang w:val="uk-UA"/>
        </w:rPr>
        <w:t>суперечить</w:t>
      </w:r>
      <w:r w:rsidRPr="00FF5064">
        <w:rPr>
          <w:rFonts w:ascii="Arial" w:eastAsia="Arial" w:hAnsi="Arial" w:cs="Arial"/>
          <w:sz w:val="22"/>
          <w:szCs w:val="22"/>
          <w:lang w:val="uk-UA"/>
        </w:rPr>
        <w:t xml:space="preserve"> </w:t>
      </w:r>
      <w:r w:rsidRPr="00FF5064">
        <w:rPr>
          <w:rFonts w:ascii="Arial" w:hAnsi="Arial" w:cs="Arial"/>
          <w:sz w:val="22"/>
          <w:szCs w:val="22"/>
          <w:lang w:val="uk-UA"/>
        </w:rPr>
        <w:t>нормам</w:t>
      </w:r>
      <w:r w:rsidRPr="00FF5064">
        <w:rPr>
          <w:rFonts w:ascii="Arial" w:eastAsia="Arial" w:hAnsi="Arial" w:cs="Arial"/>
          <w:sz w:val="22"/>
          <w:szCs w:val="22"/>
          <w:lang w:val="uk-UA"/>
        </w:rPr>
        <w:t xml:space="preserve"> </w:t>
      </w:r>
      <w:r w:rsidRPr="00FF5064">
        <w:rPr>
          <w:rFonts w:ascii="Arial" w:hAnsi="Arial" w:cs="Arial"/>
          <w:sz w:val="22"/>
          <w:szCs w:val="22"/>
          <w:lang w:val="uk-UA"/>
        </w:rPr>
        <w:t>чинного</w:t>
      </w:r>
      <w:r w:rsidRPr="00FF5064">
        <w:rPr>
          <w:rFonts w:ascii="Arial" w:eastAsia="Arial" w:hAnsi="Arial" w:cs="Arial"/>
          <w:sz w:val="22"/>
          <w:szCs w:val="22"/>
          <w:lang w:val="uk-UA"/>
        </w:rPr>
        <w:t xml:space="preserve"> </w:t>
      </w:r>
      <w:r w:rsidRPr="00FF5064">
        <w:rPr>
          <w:rFonts w:ascii="Arial" w:hAnsi="Arial" w:cs="Arial"/>
          <w:sz w:val="22"/>
          <w:szCs w:val="22"/>
          <w:lang w:val="uk-UA"/>
        </w:rPr>
        <w:t>законодав</w:t>
      </w:r>
      <w:r w:rsidRPr="00FF5064">
        <w:rPr>
          <w:rFonts w:ascii="Arial" w:hAnsi="Arial" w:cs="Arial"/>
          <w:sz w:val="22"/>
          <w:szCs w:val="22"/>
          <w:lang w:val="uk-UA"/>
        </w:rPr>
        <w:softHyphen/>
        <w:t>ства,</w:t>
      </w:r>
      <w:r w:rsidRPr="00FF5064">
        <w:rPr>
          <w:rFonts w:ascii="Arial" w:eastAsia="Arial" w:hAnsi="Arial" w:cs="Arial"/>
          <w:sz w:val="22"/>
          <w:szCs w:val="22"/>
          <w:lang w:val="uk-UA"/>
        </w:rPr>
        <w:t xml:space="preserve"> </w:t>
      </w:r>
      <w:r w:rsidRPr="00FF5064">
        <w:rPr>
          <w:rFonts w:ascii="Arial" w:hAnsi="Arial" w:cs="Arial"/>
          <w:sz w:val="22"/>
          <w:szCs w:val="22"/>
          <w:lang w:val="uk-UA"/>
        </w:rPr>
        <w:t>відповідає</w:t>
      </w:r>
      <w:r w:rsidRPr="00FF5064">
        <w:rPr>
          <w:rFonts w:ascii="Arial" w:eastAsia="Arial" w:hAnsi="Arial" w:cs="Arial"/>
          <w:sz w:val="22"/>
          <w:szCs w:val="22"/>
          <w:lang w:val="uk-UA"/>
        </w:rPr>
        <w:t xml:space="preserve"> </w:t>
      </w:r>
      <w:r w:rsidRPr="00FF5064">
        <w:rPr>
          <w:rFonts w:ascii="Arial" w:hAnsi="Arial" w:cs="Arial"/>
          <w:sz w:val="22"/>
          <w:szCs w:val="22"/>
          <w:lang w:val="uk-UA"/>
        </w:rPr>
        <w:t>його</w:t>
      </w:r>
      <w:r w:rsidRPr="00FF5064">
        <w:rPr>
          <w:rFonts w:ascii="Arial" w:eastAsia="Arial" w:hAnsi="Arial" w:cs="Arial"/>
          <w:sz w:val="22"/>
          <w:szCs w:val="22"/>
          <w:lang w:val="uk-UA"/>
        </w:rPr>
        <w:t xml:space="preserve"> </w:t>
      </w:r>
      <w:r w:rsidRPr="00FF5064">
        <w:rPr>
          <w:rFonts w:ascii="Arial" w:hAnsi="Arial" w:cs="Arial"/>
          <w:sz w:val="22"/>
          <w:szCs w:val="22"/>
          <w:lang w:val="uk-UA"/>
        </w:rPr>
        <w:t>вимогам</w:t>
      </w:r>
      <w:r w:rsidRPr="00FF5064">
        <w:rPr>
          <w:rFonts w:ascii="Arial" w:eastAsia="Arial" w:hAnsi="Arial" w:cs="Arial"/>
          <w:sz w:val="22"/>
          <w:szCs w:val="22"/>
          <w:lang w:val="uk-UA"/>
        </w:rPr>
        <w:t xml:space="preserve"> </w:t>
      </w:r>
      <w:r w:rsidRPr="00FF5064">
        <w:rPr>
          <w:rFonts w:ascii="Arial" w:hAnsi="Arial" w:cs="Arial"/>
          <w:sz w:val="22"/>
          <w:szCs w:val="22"/>
          <w:lang w:val="uk-UA"/>
        </w:rPr>
        <w:t>(у</w:t>
      </w:r>
      <w:r w:rsidRPr="00FF5064">
        <w:rPr>
          <w:rFonts w:ascii="Arial" w:eastAsia="Arial" w:hAnsi="Arial" w:cs="Arial"/>
          <w:sz w:val="22"/>
          <w:szCs w:val="22"/>
          <w:lang w:val="uk-UA"/>
        </w:rPr>
        <w:t xml:space="preserve"> </w:t>
      </w:r>
      <w:r w:rsidRPr="00FF5064">
        <w:rPr>
          <w:rFonts w:ascii="Arial" w:hAnsi="Arial" w:cs="Arial"/>
          <w:sz w:val="22"/>
          <w:szCs w:val="22"/>
          <w:lang w:val="uk-UA"/>
        </w:rPr>
        <w:t>тому</w:t>
      </w:r>
      <w:r w:rsidRPr="00FF5064">
        <w:rPr>
          <w:rFonts w:ascii="Arial" w:eastAsia="Arial" w:hAnsi="Arial" w:cs="Arial"/>
          <w:sz w:val="22"/>
          <w:szCs w:val="22"/>
          <w:lang w:val="uk-UA"/>
        </w:rPr>
        <w:t xml:space="preserve"> </w:t>
      </w:r>
      <w:r w:rsidRPr="00FF5064">
        <w:rPr>
          <w:rFonts w:ascii="Arial" w:hAnsi="Arial" w:cs="Arial"/>
          <w:sz w:val="22"/>
          <w:szCs w:val="22"/>
          <w:lang w:val="uk-UA"/>
        </w:rPr>
        <w:t>числі</w:t>
      </w:r>
      <w:r w:rsidRPr="00FF5064">
        <w:rPr>
          <w:rFonts w:ascii="Arial" w:eastAsia="Arial" w:hAnsi="Arial" w:cs="Arial"/>
          <w:sz w:val="22"/>
          <w:szCs w:val="22"/>
          <w:lang w:val="uk-UA"/>
        </w:rPr>
        <w:t xml:space="preserve"> </w:t>
      </w:r>
      <w:r w:rsidRPr="00FF5064">
        <w:rPr>
          <w:rFonts w:ascii="Arial" w:hAnsi="Arial" w:cs="Arial"/>
          <w:sz w:val="22"/>
          <w:szCs w:val="22"/>
          <w:lang w:val="uk-UA"/>
        </w:rPr>
        <w:t>тим,</w:t>
      </w:r>
      <w:r w:rsidRPr="00FF5064">
        <w:rPr>
          <w:rFonts w:ascii="Arial" w:eastAsia="Arial" w:hAnsi="Arial" w:cs="Arial"/>
          <w:sz w:val="22"/>
          <w:szCs w:val="22"/>
          <w:lang w:val="uk-UA"/>
        </w:rPr>
        <w:t xml:space="preserve"> </w:t>
      </w:r>
      <w:r w:rsidRPr="00FF5064">
        <w:rPr>
          <w:rFonts w:ascii="Arial" w:hAnsi="Arial" w:cs="Arial"/>
          <w:sz w:val="22"/>
          <w:szCs w:val="22"/>
          <w:lang w:val="uk-UA"/>
        </w:rPr>
        <w:t>що</w:t>
      </w:r>
      <w:r w:rsidRPr="00FF5064">
        <w:rPr>
          <w:rFonts w:ascii="Arial" w:eastAsia="Arial" w:hAnsi="Arial" w:cs="Arial"/>
          <w:sz w:val="22"/>
          <w:szCs w:val="22"/>
          <w:lang w:val="uk-UA"/>
        </w:rPr>
        <w:t xml:space="preserve"> </w:t>
      </w:r>
      <w:r w:rsidRPr="00FF5064">
        <w:rPr>
          <w:rFonts w:ascii="Arial" w:hAnsi="Arial" w:cs="Arial"/>
          <w:sz w:val="22"/>
          <w:szCs w:val="22"/>
          <w:lang w:val="uk-UA"/>
        </w:rPr>
        <w:t>мають</w:t>
      </w:r>
      <w:r w:rsidRPr="00FF5064">
        <w:rPr>
          <w:rFonts w:ascii="Arial" w:eastAsia="Arial" w:hAnsi="Arial" w:cs="Arial"/>
          <w:sz w:val="22"/>
          <w:szCs w:val="22"/>
          <w:lang w:val="uk-UA"/>
        </w:rPr>
        <w:t xml:space="preserve"> </w:t>
      </w:r>
      <w:r w:rsidRPr="00FF5064">
        <w:rPr>
          <w:rFonts w:ascii="Arial" w:hAnsi="Arial" w:cs="Arial"/>
          <w:sz w:val="22"/>
          <w:szCs w:val="22"/>
          <w:lang w:val="uk-UA"/>
        </w:rPr>
        <w:t>відношення</w:t>
      </w:r>
      <w:r w:rsidRPr="00FF5064">
        <w:rPr>
          <w:rFonts w:ascii="Arial" w:eastAsia="Arial" w:hAnsi="Arial" w:cs="Arial"/>
          <w:sz w:val="22"/>
          <w:szCs w:val="22"/>
          <w:lang w:val="uk-UA"/>
        </w:rPr>
        <w:t xml:space="preserve"> </w:t>
      </w:r>
      <w:r w:rsidRPr="00FF5064">
        <w:rPr>
          <w:rFonts w:ascii="Arial" w:hAnsi="Arial" w:cs="Arial"/>
          <w:sz w:val="22"/>
          <w:szCs w:val="22"/>
          <w:lang w:val="uk-UA"/>
        </w:rPr>
        <w:t>до</w:t>
      </w:r>
      <w:r w:rsidRPr="00FF5064">
        <w:rPr>
          <w:rFonts w:ascii="Arial" w:eastAsia="Arial" w:hAnsi="Arial" w:cs="Arial"/>
          <w:sz w:val="22"/>
          <w:szCs w:val="22"/>
          <w:lang w:val="uk-UA"/>
        </w:rPr>
        <w:t xml:space="preserve"> </w:t>
      </w:r>
      <w:r w:rsidRPr="00FF5064">
        <w:rPr>
          <w:rFonts w:ascii="Arial" w:hAnsi="Arial" w:cs="Arial"/>
          <w:sz w:val="22"/>
          <w:szCs w:val="22"/>
          <w:lang w:val="uk-UA"/>
        </w:rPr>
        <w:t>одержання</w:t>
      </w:r>
      <w:r w:rsidRPr="00FF5064">
        <w:rPr>
          <w:rFonts w:ascii="Arial" w:eastAsia="Arial" w:hAnsi="Arial" w:cs="Arial"/>
          <w:sz w:val="22"/>
          <w:szCs w:val="22"/>
          <w:lang w:val="uk-UA"/>
        </w:rPr>
        <w:t xml:space="preserve"> </w:t>
      </w:r>
      <w:r w:rsidRPr="00FF5064">
        <w:rPr>
          <w:rFonts w:ascii="Arial" w:hAnsi="Arial" w:cs="Arial"/>
          <w:sz w:val="22"/>
          <w:szCs w:val="22"/>
          <w:lang w:val="uk-UA"/>
        </w:rPr>
        <w:t>всіх</w:t>
      </w:r>
      <w:r w:rsidRPr="00FF5064">
        <w:rPr>
          <w:rFonts w:ascii="Arial" w:eastAsia="Arial" w:hAnsi="Arial" w:cs="Arial"/>
          <w:sz w:val="22"/>
          <w:szCs w:val="22"/>
          <w:lang w:val="uk-UA"/>
        </w:rPr>
        <w:t xml:space="preserve"> </w:t>
      </w:r>
      <w:r w:rsidRPr="00FF5064">
        <w:rPr>
          <w:rFonts w:ascii="Arial" w:hAnsi="Arial" w:cs="Arial"/>
          <w:sz w:val="22"/>
          <w:szCs w:val="22"/>
          <w:lang w:val="uk-UA"/>
        </w:rPr>
        <w:t>необхідних</w:t>
      </w:r>
      <w:r w:rsidRPr="00FF5064">
        <w:rPr>
          <w:rFonts w:ascii="Arial" w:eastAsia="Arial" w:hAnsi="Arial" w:cs="Arial"/>
          <w:sz w:val="22"/>
          <w:szCs w:val="22"/>
          <w:lang w:val="uk-UA"/>
        </w:rPr>
        <w:t xml:space="preserve"> </w:t>
      </w:r>
      <w:r w:rsidRPr="00FF5064">
        <w:rPr>
          <w:rFonts w:ascii="Arial" w:hAnsi="Arial" w:cs="Arial"/>
          <w:sz w:val="22"/>
          <w:szCs w:val="22"/>
          <w:lang w:val="uk-UA"/>
        </w:rPr>
        <w:t>дозволів</w:t>
      </w:r>
      <w:r w:rsidRPr="00FF5064">
        <w:rPr>
          <w:rFonts w:ascii="Arial" w:eastAsia="Arial" w:hAnsi="Arial" w:cs="Arial"/>
          <w:sz w:val="22"/>
          <w:szCs w:val="22"/>
          <w:lang w:val="uk-UA"/>
        </w:rPr>
        <w:t xml:space="preserve"> </w:t>
      </w:r>
      <w:r w:rsidRPr="00FF5064">
        <w:rPr>
          <w:rFonts w:ascii="Arial" w:hAnsi="Arial" w:cs="Arial"/>
          <w:sz w:val="22"/>
          <w:szCs w:val="22"/>
          <w:lang w:val="uk-UA"/>
        </w:rPr>
        <w:t>і</w:t>
      </w:r>
      <w:r w:rsidRPr="00FF5064">
        <w:rPr>
          <w:rFonts w:ascii="Arial" w:eastAsia="Arial" w:hAnsi="Arial" w:cs="Arial"/>
          <w:sz w:val="22"/>
          <w:szCs w:val="22"/>
          <w:lang w:val="uk-UA"/>
        </w:rPr>
        <w:t xml:space="preserve"> </w:t>
      </w:r>
      <w:r w:rsidRPr="00FF5064">
        <w:rPr>
          <w:rFonts w:ascii="Arial" w:hAnsi="Arial" w:cs="Arial"/>
          <w:sz w:val="22"/>
          <w:szCs w:val="22"/>
          <w:lang w:val="uk-UA"/>
        </w:rPr>
        <w:t>погоджень),</w:t>
      </w:r>
      <w:r w:rsidRPr="00FF5064">
        <w:rPr>
          <w:rFonts w:ascii="Arial" w:eastAsia="Arial" w:hAnsi="Arial" w:cs="Arial"/>
          <w:sz w:val="22"/>
          <w:szCs w:val="22"/>
          <w:lang w:val="uk-UA"/>
        </w:rPr>
        <w:t xml:space="preserve"> </w:t>
      </w:r>
      <w:r w:rsidRPr="00FF5064">
        <w:rPr>
          <w:rFonts w:ascii="Arial" w:hAnsi="Arial" w:cs="Arial"/>
          <w:sz w:val="22"/>
          <w:szCs w:val="22"/>
          <w:lang w:val="uk-UA"/>
        </w:rPr>
        <w:t>а</w:t>
      </w:r>
      <w:r w:rsidRPr="00FF5064">
        <w:rPr>
          <w:rFonts w:ascii="Arial" w:eastAsia="Arial" w:hAnsi="Arial" w:cs="Arial"/>
          <w:sz w:val="22"/>
          <w:szCs w:val="22"/>
          <w:lang w:val="uk-UA"/>
        </w:rPr>
        <w:t xml:space="preserve"> </w:t>
      </w:r>
      <w:r w:rsidRPr="00FF5064">
        <w:rPr>
          <w:rFonts w:ascii="Arial" w:hAnsi="Arial" w:cs="Arial"/>
          <w:sz w:val="22"/>
          <w:szCs w:val="22"/>
          <w:lang w:val="uk-UA"/>
        </w:rPr>
        <w:t>також</w:t>
      </w:r>
      <w:r w:rsidRPr="00FF5064">
        <w:rPr>
          <w:rFonts w:ascii="Arial" w:eastAsia="Arial" w:hAnsi="Arial" w:cs="Arial"/>
          <w:sz w:val="22"/>
          <w:szCs w:val="22"/>
          <w:lang w:val="uk-UA"/>
        </w:rPr>
        <w:t xml:space="preserve"> </w:t>
      </w:r>
      <w:r w:rsidRPr="00FF5064">
        <w:rPr>
          <w:rFonts w:ascii="Arial" w:hAnsi="Arial" w:cs="Arial"/>
          <w:sz w:val="22"/>
          <w:szCs w:val="22"/>
          <w:lang w:val="uk-UA"/>
        </w:rPr>
        <w:t>не</w:t>
      </w:r>
      <w:r w:rsidRPr="00FF5064">
        <w:rPr>
          <w:rFonts w:ascii="Arial" w:eastAsia="Arial" w:hAnsi="Arial" w:cs="Arial"/>
          <w:sz w:val="22"/>
          <w:szCs w:val="22"/>
          <w:lang w:val="uk-UA"/>
        </w:rPr>
        <w:t xml:space="preserve"> </w:t>
      </w:r>
      <w:r w:rsidRPr="00FF5064">
        <w:rPr>
          <w:rFonts w:ascii="Arial" w:hAnsi="Arial" w:cs="Arial"/>
          <w:sz w:val="22"/>
          <w:szCs w:val="22"/>
          <w:lang w:val="uk-UA"/>
        </w:rPr>
        <w:t>суперечить</w:t>
      </w:r>
      <w:r w:rsidRPr="00FF5064">
        <w:rPr>
          <w:rFonts w:ascii="Arial" w:eastAsia="Arial" w:hAnsi="Arial" w:cs="Arial"/>
          <w:sz w:val="22"/>
          <w:szCs w:val="22"/>
          <w:lang w:val="uk-UA"/>
        </w:rPr>
        <w:t xml:space="preserve"> </w:t>
      </w:r>
      <w:r w:rsidRPr="00FF5064">
        <w:rPr>
          <w:rFonts w:ascii="Arial" w:hAnsi="Arial" w:cs="Arial"/>
          <w:sz w:val="22"/>
          <w:szCs w:val="22"/>
          <w:lang w:val="uk-UA"/>
        </w:rPr>
        <w:t>цілям</w:t>
      </w:r>
      <w:r w:rsidRPr="00FF5064">
        <w:rPr>
          <w:rFonts w:ascii="Arial" w:eastAsia="Arial" w:hAnsi="Arial" w:cs="Arial"/>
          <w:sz w:val="22"/>
          <w:szCs w:val="22"/>
          <w:lang w:val="uk-UA"/>
        </w:rPr>
        <w:t xml:space="preserve"> </w:t>
      </w:r>
      <w:r w:rsidRPr="00FF5064">
        <w:rPr>
          <w:rFonts w:ascii="Arial" w:hAnsi="Arial" w:cs="Arial"/>
          <w:sz w:val="22"/>
          <w:szCs w:val="22"/>
          <w:lang w:val="uk-UA"/>
        </w:rPr>
        <w:t>діяльності</w:t>
      </w:r>
      <w:r w:rsidRPr="00FF5064">
        <w:rPr>
          <w:rFonts w:ascii="Arial" w:eastAsia="Arial" w:hAnsi="Arial" w:cs="Arial"/>
          <w:sz w:val="22"/>
          <w:szCs w:val="22"/>
          <w:lang w:val="uk-UA"/>
        </w:rPr>
        <w:t xml:space="preserve"> </w:t>
      </w:r>
      <w:r w:rsidRPr="00FF5064">
        <w:rPr>
          <w:rFonts w:ascii="Arial" w:hAnsi="Arial" w:cs="Arial"/>
          <w:sz w:val="22"/>
          <w:szCs w:val="22"/>
          <w:lang w:val="uk-UA"/>
        </w:rPr>
        <w:t>Продавця,</w:t>
      </w:r>
      <w:r w:rsidRPr="00FF5064">
        <w:rPr>
          <w:rFonts w:ascii="Arial" w:eastAsia="Arial" w:hAnsi="Arial" w:cs="Arial"/>
          <w:sz w:val="22"/>
          <w:szCs w:val="22"/>
          <w:lang w:val="uk-UA"/>
        </w:rPr>
        <w:t xml:space="preserve"> </w:t>
      </w:r>
      <w:r w:rsidRPr="00FF5064">
        <w:rPr>
          <w:rFonts w:ascii="Arial" w:hAnsi="Arial" w:cs="Arial"/>
          <w:sz w:val="22"/>
          <w:szCs w:val="22"/>
          <w:lang w:val="uk-UA"/>
        </w:rPr>
        <w:t>положенням</w:t>
      </w:r>
      <w:r w:rsidRPr="00FF5064">
        <w:rPr>
          <w:rFonts w:ascii="Arial" w:eastAsia="Arial" w:hAnsi="Arial" w:cs="Arial"/>
          <w:sz w:val="22"/>
          <w:szCs w:val="22"/>
          <w:lang w:val="uk-UA"/>
        </w:rPr>
        <w:t xml:space="preserve"> </w:t>
      </w:r>
      <w:r w:rsidRPr="00FF5064">
        <w:rPr>
          <w:rFonts w:ascii="Arial" w:hAnsi="Arial" w:cs="Arial"/>
          <w:sz w:val="22"/>
          <w:szCs w:val="22"/>
          <w:lang w:val="uk-UA"/>
        </w:rPr>
        <w:t>його</w:t>
      </w:r>
      <w:r w:rsidRPr="00FF5064">
        <w:rPr>
          <w:rFonts w:ascii="Arial" w:eastAsia="Arial" w:hAnsi="Arial" w:cs="Arial"/>
          <w:sz w:val="22"/>
          <w:szCs w:val="22"/>
          <w:lang w:val="uk-UA"/>
        </w:rPr>
        <w:t xml:space="preserve"> </w:t>
      </w:r>
      <w:r w:rsidRPr="00FF5064">
        <w:rPr>
          <w:rFonts w:ascii="Arial" w:hAnsi="Arial" w:cs="Arial"/>
          <w:sz w:val="22"/>
          <w:szCs w:val="22"/>
          <w:lang w:val="uk-UA"/>
        </w:rPr>
        <w:t>статутних</w:t>
      </w:r>
      <w:r w:rsidRPr="00FF5064">
        <w:rPr>
          <w:rFonts w:ascii="Arial" w:eastAsia="Arial" w:hAnsi="Arial" w:cs="Arial"/>
          <w:sz w:val="22"/>
          <w:szCs w:val="22"/>
          <w:lang w:val="uk-UA"/>
        </w:rPr>
        <w:t xml:space="preserve"> </w:t>
      </w:r>
      <w:r w:rsidRPr="00FF5064">
        <w:rPr>
          <w:rFonts w:ascii="Arial" w:hAnsi="Arial" w:cs="Arial"/>
          <w:sz w:val="22"/>
          <w:szCs w:val="22"/>
          <w:lang w:val="uk-UA"/>
        </w:rPr>
        <w:t>документів</w:t>
      </w:r>
      <w:r w:rsidRPr="00FF5064">
        <w:rPr>
          <w:rFonts w:ascii="Arial" w:eastAsia="Arial" w:hAnsi="Arial" w:cs="Arial"/>
          <w:sz w:val="22"/>
          <w:szCs w:val="22"/>
          <w:lang w:val="uk-UA"/>
        </w:rPr>
        <w:t xml:space="preserve"> </w:t>
      </w:r>
      <w:r w:rsidRPr="00FF5064">
        <w:rPr>
          <w:rFonts w:ascii="Arial" w:hAnsi="Arial" w:cs="Arial"/>
          <w:sz w:val="22"/>
          <w:szCs w:val="22"/>
          <w:lang w:val="uk-UA"/>
        </w:rPr>
        <w:t>або</w:t>
      </w:r>
      <w:r w:rsidRPr="00FF5064">
        <w:rPr>
          <w:rFonts w:ascii="Arial" w:eastAsia="Arial" w:hAnsi="Arial" w:cs="Arial"/>
          <w:sz w:val="22"/>
          <w:szCs w:val="22"/>
          <w:lang w:val="uk-UA"/>
        </w:rPr>
        <w:t xml:space="preserve"> </w:t>
      </w:r>
      <w:r w:rsidRPr="00FF5064">
        <w:rPr>
          <w:rFonts w:ascii="Arial" w:hAnsi="Arial" w:cs="Arial"/>
          <w:sz w:val="22"/>
          <w:szCs w:val="22"/>
          <w:lang w:val="uk-UA"/>
        </w:rPr>
        <w:t>інших</w:t>
      </w:r>
      <w:r w:rsidRPr="00FF5064">
        <w:rPr>
          <w:rFonts w:ascii="Arial" w:eastAsia="Arial" w:hAnsi="Arial" w:cs="Arial"/>
          <w:sz w:val="22"/>
          <w:szCs w:val="22"/>
          <w:lang w:val="uk-UA"/>
        </w:rPr>
        <w:t xml:space="preserve"> </w:t>
      </w:r>
      <w:r w:rsidRPr="00FF5064">
        <w:rPr>
          <w:rFonts w:ascii="Arial" w:hAnsi="Arial" w:cs="Arial"/>
          <w:sz w:val="22"/>
          <w:szCs w:val="22"/>
          <w:lang w:val="uk-UA"/>
        </w:rPr>
        <w:t>місцевих</w:t>
      </w:r>
      <w:r w:rsidRPr="00FF5064">
        <w:rPr>
          <w:rFonts w:ascii="Arial" w:eastAsia="Arial" w:hAnsi="Arial" w:cs="Arial"/>
          <w:sz w:val="22"/>
          <w:szCs w:val="22"/>
          <w:lang w:val="uk-UA"/>
        </w:rPr>
        <w:t xml:space="preserve"> </w:t>
      </w:r>
      <w:r w:rsidRPr="00FF5064">
        <w:rPr>
          <w:rFonts w:ascii="Arial" w:hAnsi="Arial" w:cs="Arial"/>
          <w:sz w:val="22"/>
          <w:szCs w:val="22"/>
          <w:lang w:val="uk-UA"/>
        </w:rPr>
        <w:t>актів.</w:t>
      </w:r>
    </w:p>
    <w:p w14:paraId="1BFDC7F0" w14:textId="77777777" w:rsidR="00C7246B" w:rsidRPr="00FF5064" w:rsidRDefault="00C7246B">
      <w:pPr>
        <w:widowControl w:val="0"/>
        <w:rPr>
          <w:rFonts w:ascii="Arial" w:hAnsi="Arial" w:cs="Arial"/>
          <w:sz w:val="22"/>
          <w:szCs w:val="22"/>
          <w:lang w:val="uk-UA"/>
        </w:rPr>
      </w:pPr>
    </w:p>
    <w:p w14:paraId="71EBF057" w14:textId="77777777" w:rsidR="00197BA3" w:rsidRPr="00FF5064" w:rsidRDefault="00197BA3" w:rsidP="003A0095">
      <w:pPr>
        <w:widowControl w:val="0"/>
        <w:numPr>
          <w:ilvl w:val="0"/>
          <w:numId w:val="2"/>
        </w:numPr>
        <w:jc w:val="center"/>
        <w:rPr>
          <w:rFonts w:ascii="Arial" w:hAnsi="Arial" w:cs="Arial"/>
          <w:b/>
          <w:sz w:val="22"/>
          <w:szCs w:val="22"/>
          <w:lang w:val="uk-UA"/>
        </w:rPr>
      </w:pPr>
      <w:r w:rsidRPr="00FF5064">
        <w:rPr>
          <w:rFonts w:ascii="Arial" w:hAnsi="Arial" w:cs="Arial"/>
          <w:b/>
          <w:sz w:val="22"/>
          <w:szCs w:val="22"/>
          <w:lang w:val="uk-UA"/>
        </w:rPr>
        <w:t>УМОВИ</w:t>
      </w:r>
      <w:r w:rsidRPr="00FF5064">
        <w:rPr>
          <w:rFonts w:ascii="Arial" w:eastAsia="Arial" w:hAnsi="Arial" w:cs="Arial"/>
          <w:b/>
          <w:sz w:val="22"/>
          <w:szCs w:val="22"/>
          <w:lang w:val="uk-UA"/>
        </w:rPr>
        <w:t xml:space="preserve"> </w:t>
      </w:r>
      <w:r w:rsidRPr="00FF5064">
        <w:rPr>
          <w:rFonts w:ascii="Arial" w:hAnsi="Arial" w:cs="Arial"/>
          <w:b/>
          <w:sz w:val="22"/>
          <w:szCs w:val="22"/>
          <w:lang w:val="uk-UA"/>
        </w:rPr>
        <w:t>ТА</w:t>
      </w:r>
      <w:r w:rsidRPr="00FF5064">
        <w:rPr>
          <w:rFonts w:ascii="Arial" w:eastAsia="Arial" w:hAnsi="Arial" w:cs="Arial"/>
          <w:b/>
          <w:sz w:val="22"/>
          <w:szCs w:val="22"/>
          <w:lang w:val="uk-UA"/>
        </w:rPr>
        <w:t xml:space="preserve"> </w:t>
      </w:r>
      <w:r w:rsidRPr="00FF5064">
        <w:rPr>
          <w:rFonts w:ascii="Arial" w:hAnsi="Arial" w:cs="Arial"/>
          <w:b/>
          <w:sz w:val="22"/>
          <w:szCs w:val="22"/>
          <w:lang w:val="uk-UA"/>
        </w:rPr>
        <w:t>СТРОКИ</w:t>
      </w:r>
      <w:r w:rsidRPr="00FF5064">
        <w:rPr>
          <w:rFonts w:ascii="Arial" w:eastAsia="Arial" w:hAnsi="Arial" w:cs="Arial"/>
          <w:b/>
          <w:sz w:val="22"/>
          <w:szCs w:val="22"/>
          <w:lang w:val="uk-UA"/>
        </w:rPr>
        <w:t xml:space="preserve"> </w:t>
      </w:r>
      <w:r w:rsidRPr="00FF5064">
        <w:rPr>
          <w:rFonts w:ascii="Arial" w:hAnsi="Arial" w:cs="Arial"/>
          <w:b/>
          <w:sz w:val="22"/>
          <w:szCs w:val="22"/>
          <w:lang w:val="uk-UA"/>
        </w:rPr>
        <w:t>ПОСТАВКИ</w:t>
      </w:r>
    </w:p>
    <w:p w14:paraId="0370359E" w14:textId="77777777" w:rsidR="00223EA2" w:rsidRPr="00FF5064" w:rsidRDefault="00223EA2" w:rsidP="00223EA2">
      <w:pPr>
        <w:widowControl w:val="0"/>
        <w:ind w:left="360"/>
        <w:rPr>
          <w:rFonts w:ascii="Arial" w:hAnsi="Arial" w:cs="Arial"/>
          <w:b/>
          <w:sz w:val="22"/>
          <w:szCs w:val="22"/>
          <w:lang w:val="uk-UA"/>
        </w:rPr>
      </w:pPr>
    </w:p>
    <w:p w14:paraId="02C59331" w14:textId="7B37DB91" w:rsidR="005F3565" w:rsidRPr="00FF5064" w:rsidRDefault="005F3565" w:rsidP="005F3565">
      <w:pPr>
        <w:widowControl w:val="0"/>
        <w:numPr>
          <w:ilvl w:val="1"/>
          <w:numId w:val="4"/>
        </w:numPr>
        <w:ind w:left="709"/>
        <w:jc w:val="both"/>
        <w:rPr>
          <w:rFonts w:ascii="Arial" w:eastAsia="Arial" w:hAnsi="Arial" w:cs="Arial"/>
          <w:sz w:val="22"/>
          <w:szCs w:val="22"/>
          <w:lang w:val="uk-UA"/>
        </w:rPr>
      </w:pPr>
      <w:r w:rsidRPr="00FF5064">
        <w:rPr>
          <w:rFonts w:ascii="Arial" w:eastAsia="Arial" w:hAnsi="Arial" w:cs="Arial"/>
          <w:sz w:val="22"/>
          <w:szCs w:val="22"/>
          <w:lang w:val="uk-UA"/>
        </w:rPr>
        <w:t xml:space="preserve">Підставою для здійснення передачі </w:t>
      </w:r>
      <w:r w:rsidR="007E346A" w:rsidRPr="00FF5064">
        <w:rPr>
          <w:rFonts w:ascii="Arial" w:eastAsia="Arial" w:hAnsi="Arial" w:cs="Arial"/>
          <w:sz w:val="22"/>
          <w:szCs w:val="22"/>
          <w:lang w:val="uk-UA"/>
        </w:rPr>
        <w:t xml:space="preserve">Продавцем </w:t>
      </w:r>
      <w:r w:rsidRPr="00FF5064">
        <w:rPr>
          <w:rFonts w:ascii="Arial" w:eastAsia="Arial" w:hAnsi="Arial" w:cs="Arial"/>
          <w:sz w:val="22"/>
          <w:szCs w:val="22"/>
          <w:lang w:val="uk-UA"/>
        </w:rPr>
        <w:t xml:space="preserve">Покупцю Товару, що поставляється відповідно до цього Договору, є отримання Покупцем повідомлення від </w:t>
      </w:r>
      <w:r w:rsidR="007E346A" w:rsidRPr="00FF5064">
        <w:rPr>
          <w:rFonts w:ascii="Arial" w:eastAsia="Arial" w:hAnsi="Arial" w:cs="Arial"/>
          <w:sz w:val="22"/>
          <w:szCs w:val="22"/>
          <w:lang w:val="uk-UA"/>
        </w:rPr>
        <w:t xml:space="preserve">Продавця </w:t>
      </w:r>
      <w:r w:rsidRPr="00FF5064">
        <w:rPr>
          <w:rFonts w:ascii="Arial" w:eastAsia="Arial" w:hAnsi="Arial" w:cs="Arial"/>
          <w:sz w:val="22"/>
          <w:szCs w:val="22"/>
          <w:lang w:val="uk-UA"/>
        </w:rPr>
        <w:t>про готовність Товару до відвантаження у письмовій формі електронною поштою</w:t>
      </w:r>
      <w:r w:rsidR="0048580A" w:rsidRPr="00FF5064">
        <w:rPr>
          <w:rFonts w:ascii="Arial" w:eastAsia="Arial" w:hAnsi="Arial" w:cs="Arial"/>
          <w:sz w:val="22"/>
          <w:szCs w:val="22"/>
          <w:lang w:val="uk-UA"/>
        </w:rPr>
        <w:t xml:space="preserve">. </w:t>
      </w:r>
    </w:p>
    <w:p w14:paraId="70AC7964" w14:textId="77777777" w:rsidR="00197BA3" w:rsidRPr="00FF5064" w:rsidRDefault="00197BA3">
      <w:pPr>
        <w:widowControl w:val="0"/>
        <w:numPr>
          <w:ilvl w:val="1"/>
          <w:numId w:val="4"/>
        </w:numPr>
        <w:tabs>
          <w:tab w:val="left" w:pos="0"/>
        </w:tabs>
        <w:ind w:left="709" w:hanging="709"/>
        <w:jc w:val="both"/>
        <w:rPr>
          <w:rFonts w:ascii="Arial" w:hAnsi="Arial" w:cs="Arial"/>
          <w:sz w:val="22"/>
          <w:szCs w:val="22"/>
          <w:lang w:val="uk-UA"/>
        </w:rPr>
      </w:pPr>
      <w:r w:rsidRPr="00FF5064">
        <w:rPr>
          <w:rFonts w:ascii="Arial" w:hAnsi="Arial" w:cs="Arial"/>
          <w:sz w:val="22"/>
          <w:szCs w:val="22"/>
          <w:lang w:val="uk-UA"/>
        </w:rPr>
        <w:t>Перехід</w:t>
      </w:r>
      <w:r w:rsidRPr="00FF5064">
        <w:rPr>
          <w:rFonts w:ascii="Arial" w:eastAsia="Arial" w:hAnsi="Arial" w:cs="Arial"/>
          <w:sz w:val="22"/>
          <w:szCs w:val="22"/>
          <w:lang w:val="uk-UA"/>
        </w:rPr>
        <w:t xml:space="preserve"> </w:t>
      </w:r>
      <w:r w:rsidRPr="00FF5064">
        <w:rPr>
          <w:rFonts w:ascii="Arial" w:hAnsi="Arial" w:cs="Arial"/>
          <w:sz w:val="22"/>
          <w:szCs w:val="22"/>
          <w:lang w:val="uk-UA"/>
        </w:rPr>
        <w:t>права</w:t>
      </w:r>
      <w:r w:rsidRPr="00FF5064">
        <w:rPr>
          <w:rFonts w:ascii="Arial" w:eastAsia="Arial" w:hAnsi="Arial" w:cs="Arial"/>
          <w:sz w:val="22"/>
          <w:szCs w:val="22"/>
          <w:lang w:val="uk-UA"/>
        </w:rPr>
        <w:t xml:space="preserve"> </w:t>
      </w:r>
      <w:r w:rsidRPr="00FF5064">
        <w:rPr>
          <w:rFonts w:ascii="Arial" w:hAnsi="Arial" w:cs="Arial"/>
          <w:sz w:val="22"/>
          <w:szCs w:val="22"/>
          <w:lang w:val="uk-UA"/>
        </w:rPr>
        <w:t>власності</w:t>
      </w:r>
      <w:r w:rsidRPr="00FF5064">
        <w:rPr>
          <w:rFonts w:ascii="Arial" w:eastAsia="Arial" w:hAnsi="Arial" w:cs="Arial"/>
          <w:sz w:val="22"/>
          <w:szCs w:val="22"/>
          <w:lang w:val="uk-UA"/>
        </w:rPr>
        <w:t xml:space="preserve"> </w:t>
      </w:r>
      <w:r w:rsidRPr="00FF5064">
        <w:rPr>
          <w:rFonts w:ascii="Arial" w:hAnsi="Arial" w:cs="Arial"/>
          <w:sz w:val="22"/>
          <w:szCs w:val="22"/>
          <w:lang w:val="uk-UA"/>
        </w:rPr>
        <w:t>на</w:t>
      </w:r>
      <w:r w:rsidRPr="00FF5064">
        <w:rPr>
          <w:rFonts w:ascii="Arial" w:eastAsia="Arial" w:hAnsi="Arial" w:cs="Arial"/>
          <w:sz w:val="22"/>
          <w:szCs w:val="22"/>
          <w:lang w:val="uk-UA"/>
        </w:rPr>
        <w:t xml:space="preserve"> </w:t>
      </w:r>
      <w:r w:rsidRPr="00FF5064">
        <w:rPr>
          <w:rFonts w:ascii="Arial" w:hAnsi="Arial" w:cs="Arial"/>
          <w:sz w:val="22"/>
          <w:szCs w:val="22"/>
          <w:lang w:val="uk-UA"/>
        </w:rPr>
        <w:t>Товар</w:t>
      </w:r>
      <w:r w:rsidRPr="00FF5064">
        <w:rPr>
          <w:rFonts w:ascii="Arial" w:eastAsia="Arial" w:hAnsi="Arial" w:cs="Arial"/>
          <w:sz w:val="22"/>
          <w:szCs w:val="22"/>
          <w:lang w:val="uk-UA"/>
        </w:rPr>
        <w:t xml:space="preserve"> </w:t>
      </w:r>
      <w:r w:rsidRPr="00FF5064">
        <w:rPr>
          <w:rFonts w:ascii="Arial" w:hAnsi="Arial" w:cs="Arial"/>
          <w:sz w:val="22"/>
          <w:szCs w:val="22"/>
          <w:lang w:val="uk-UA"/>
        </w:rPr>
        <w:t>відбувається</w:t>
      </w:r>
      <w:r w:rsidRPr="00FF5064">
        <w:rPr>
          <w:rFonts w:ascii="Arial" w:eastAsia="Arial" w:hAnsi="Arial" w:cs="Arial"/>
          <w:sz w:val="22"/>
          <w:szCs w:val="22"/>
          <w:lang w:val="uk-UA"/>
        </w:rPr>
        <w:t xml:space="preserve"> </w:t>
      </w:r>
      <w:r w:rsidRPr="00FF5064">
        <w:rPr>
          <w:rFonts w:ascii="Arial" w:hAnsi="Arial" w:cs="Arial"/>
          <w:sz w:val="22"/>
          <w:szCs w:val="22"/>
          <w:lang w:val="uk-UA"/>
        </w:rPr>
        <w:t>з</w:t>
      </w:r>
      <w:r w:rsidRPr="00FF5064">
        <w:rPr>
          <w:rFonts w:ascii="Arial" w:eastAsia="Arial" w:hAnsi="Arial" w:cs="Arial"/>
          <w:sz w:val="22"/>
          <w:szCs w:val="22"/>
          <w:lang w:val="uk-UA"/>
        </w:rPr>
        <w:t xml:space="preserve"> </w:t>
      </w:r>
      <w:r w:rsidRPr="00FF5064">
        <w:rPr>
          <w:rFonts w:ascii="Arial" w:hAnsi="Arial" w:cs="Arial"/>
          <w:sz w:val="22"/>
          <w:szCs w:val="22"/>
          <w:lang w:val="uk-UA"/>
        </w:rPr>
        <w:t>моменту</w:t>
      </w:r>
      <w:r w:rsidRPr="00FF5064">
        <w:rPr>
          <w:rFonts w:ascii="Arial" w:eastAsia="Arial" w:hAnsi="Arial" w:cs="Arial"/>
          <w:sz w:val="22"/>
          <w:szCs w:val="22"/>
          <w:lang w:val="uk-UA"/>
        </w:rPr>
        <w:t xml:space="preserve"> </w:t>
      </w:r>
      <w:r w:rsidRPr="00FF5064">
        <w:rPr>
          <w:rFonts w:ascii="Arial" w:hAnsi="Arial" w:cs="Arial"/>
          <w:sz w:val="22"/>
          <w:szCs w:val="22"/>
          <w:lang w:val="uk-UA"/>
        </w:rPr>
        <w:t>здійснення</w:t>
      </w:r>
      <w:r w:rsidRPr="00FF5064">
        <w:rPr>
          <w:rFonts w:ascii="Arial" w:eastAsia="Arial" w:hAnsi="Arial" w:cs="Arial"/>
          <w:sz w:val="22"/>
          <w:szCs w:val="22"/>
          <w:lang w:val="uk-UA"/>
        </w:rPr>
        <w:t xml:space="preserve"> </w:t>
      </w:r>
      <w:r w:rsidRPr="00FF5064">
        <w:rPr>
          <w:rFonts w:ascii="Arial" w:hAnsi="Arial" w:cs="Arial"/>
          <w:sz w:val="22"/>
          <w:szCs w:val="22"/>
          <w:lang w:val="uk-UA"/>
        </w:rPr>
        <w:t>приймання-передачі</w:t>
      </w:r>
      <w:r w:rsidRPr="00FF5064">
        <w:rPr>
          <w:rFonts w:ascii="Arial" w:eastAsia="Arial" w:hAnsi="Arial" w:cs="Arial"/>
          <w:sz w:val="22"/>
          <w:szCs w:val="22"/>
          <w:lang w:val="uk-UA"/>
        </w:rPr>
        <w:t xml:space="preserve"> </w:t>
      </w:r>
      <w:r w:rsidRPr="00FF5064">
        <w:rPr>
          <w:rFonts w:ascii="Arial" w:hAnsi="Arial" w:cs="Arial"/>
          <w:sz w:val="22"/>
          <w:szCs w:val="22"/>
          <w:lang w:val="uk-UA"/>
        </w:rPr>
        <w:t>Товару</w:t>
      </w:r>
      <w:r w:rsidRPr="00FF5064">
        <w:rPr>
          <w:rFonts w:ascii="Arial" w:eastAsia="Arial" w:hAnsi="Arial" w:cs="Arial"/>
          <w:sz w:val="22"/>
          <w:szCs w:val="22"/>
          <w:lang w:val="uk-UA"/>
        </w:rPr>
        <w:t xml:space="preserve"> </w:t>
      </w:r>
      <w:r w:rsidRPr="00FF5064">
        <w:rPr>
          <w:rFonts w:ascii="Arial" w:hAnsi="Arial" w:cs="Arial"/>
          <w:sz w:val="22"/>
          <w:szCs w:val="22"/>
          <w:lang w:val="uk-UA"/>
        </w:rPr>
        <w:t>від</w:t>
      </w:r>
      <w:r w:rsidRPr="00FF5064">
        <w:rPr>
          <w:rFonts w:ascii="Arial" w:eastAsia="Arial" w:hAnsi="Arial" w:cs="Arial"/>
          <w:sz w:val="22"/>
          <w:szCs w:val="22"/>
          <w:lang w:val="uk-UA"/>
        </w:rPr>
        <w:t xml:space="preserve"> </w:t>
      </w:r>
      <w:r w:rsidRPr="00FF5064">
        <w:rPr>
          <w:rFonts w:ascii="Arial" w:hAnsi="Arial" w:cs="Arial"/>
          <w:sz w:val="22"/>
          <w:szCs w:val="22"/>
          <w:lang w:val="uk-UA"/>
        </w:rPr>
        <w:t>Продавця</w:t>
      </w:r>
      <w:r w:rsidRPr="00FF5064">
        <w:rPr>
          <w:rFonts w:ascii="Arial" w:eastAsia="Arial" w:hAnsi="Arial" w:cs="Arial"/>
          <w:sz w:val="22"/>
          <w:szCs w:val="22"/>
          <w:lang w:val="uk-UA"/>
        </w:rPr>
        <w:t xml:space="preserve">  </w:t>
      </w:r>
      <w:r w:rsidRPr="00FF5064">
        <w:rPr>
          <w:rFonts w:ascii="Arial" w:hAnsi="Arial" w:cs="Arial"/>
          <w:sz w:val="22"/>
          <w:szCs w:val="22"/>
          <w:lang w:val="uk-UA"/>
        </w:rPr>
        <w:t>Покупцю,</w:t>
      </w:r>
      <w:r w:rsidRPr="00FF5064">
        <w:rPr>
          <w:rFonts w:ascii="Arial" w:eastAsia="Arial" w:hAnsi="Arial" w:cs="Arial"/>
          <w:sz w:val="22"/>
          <w:szCs w:val="22"/>
          <w:lang w:val="uk-UA"/>
        </w:rPr>
        <w:t xml:space="preserve"> </w:t>
      </w:r>
      <w:r w:rsidRPr="00FF5064">
        <w:rPr>
          <w:rFonts w:ascii="Arial" w:hAnsi="Arial" w:cs="Arial"/>
          <w:sz w:val="22"/>
          <w:szCs w:val="22"/>
          <w:lang w:val="uk-UA"/>
        </w:rPr>
        <w:t>що</w:t>
      </w:r>
      <w:r w:rsidRPr="00FF5064">
        <w:rPr>
          <w:rFonts w:ascii="Arial" w:eastAsia="Arial" w:hAnsi="Arial" w:cs="Arial"/>
          <w:sz w:val="22"/>
          <w:szCs w:val="22"/>
          <w:lang w:val="uk-UA"/>
        </w:rPr>
        <w:t xml:space="preserve"> </w:t>
      </w:r>
      <w:r w:rsidRPr="00FF5064">
        <w:rPr>
          <w:rFonts w:ascii="Arial" w:hAnsi="Arial" w:cs="Arial"/>
          <w:sz w:val="22"/>
          <w:szCs w:val="22"/>
          <w:lang w:val="uk-UA"/>
        </w:rPr>
        <w:t>засвідчується</w:t>
      </w:r>
      <w:r w:rsidRPr="00FF5064">
        <w:rPr>
          <w:rFonts w:ascii="Arial" w:eastAsia="Arial" w:hAnsi="Arial" w:cs="Arial"/>
          <w:sz w:val="22"/>
          <w:szCs w:val="22"/>
          <w:lang w:val="uk-UA"/>
        </w:rPr>
        <w:t xml:space="preserve"> </w:t>
      </w:r>
      <w:r w:rsidRPr="00FF5064">
        <w:rPr>
          <w:rFonts w:ascii="Arial" w:hAnsi="Arial" w:cs="Arial"/>
          <w:sz w:val="22"/>
          <w:szCs w:val="22"/>
          <w:lang w:val="uk-UA"/>
        </w:rPr>
        <w:t>підписанням</w:t>
      </w:r>
      <w:r w:rsidRPr="00FF5064">
        <w:rPr>
          <w:rFonts w:ascii="Arial" w:eastAsia="Arial" w:hAnsi="Arial" w:cs="Arial"/>
          <w:sz w:val="22"/>
          <w:szCs w:val="22"/>
          <w:lang w:val="uk-UA"/>
        </w:rPr>
        <w:t xml:space="preserve"> </w:t>
      </w:r>
      <w:r w:rsidRPr="00FF5064">
        <w:rPr>
          <w:rFonts w:ascii="Arial" w:hAnsi="Arial" w:cs="Arial"/>
          <w:sz w:val="22"/>
          <w:szCs w:val="22"/>
          <w:lang w:val="uk-UA"/>
        </w:rPr>
        <w:t>уповноваженими</w:t>
      </w:r>
      <w:r w:rsidRPr="00FF5064">
        <w:rPr>
          <w:rFonts w:ascii="Arial" w:eastAsia="Arial" w:hAnsi="Arial" w:cs="Arial"/>
          <w:sz w:val="22"/>
          <w:szCs w:val="22"/>
          <w:lang w:val="uk-UA"/>
        </w:rPr>
        <w:t xml:space="preserve"> </w:t>
      </w:r>
      <w:r w:rsidRPr="00FF5064">
        <w:rPr>
          <w:rFonts w:ascii="Arial" w:hAnsi="Arial" w:cs="Arial"/>
          <w:sz w:val="22"/>
          <w:szCs w:val="22"/>
          <w:lang w:val="uk-UA"/>
        </w:rPr>
        <w:t>представниками</w:t>
      </w:r>
      <w:r w:rsidRPr="00FF5064">
        <w:rPr>
          <w:rFonts w:ascii="Arial" w:eastAsia="Arial" w:hAnsi="Arial" w:cs="Arial"/>
          <w:sz w:val="22"/>
          <w:szCs w:val="22"/>
          <w:lang w:val="uk-UA"/>
        </w:rPr>
        <w:t xml:space="preserve"> </w:t>
      </w:r>
      <w:r w:rsidRPr="00FF5064">
        <w:rPr>
          <w:rFonts w:ascii="Arial" w:hAnsi="Arial" w:cs="Arial"/>
          <w:sz w:val="22"/>
          <w:szCs w:val="22"/>
          <w:lang w:val="uk-UA"/>
        </w:rPr>
        <w:t>сторін</w:t>
      </w:r>
      <w:r w:rsidRPr="00FF5064">
        <w:rPr>
          <w:rFonts w:ascii="Arial" w:eastAsia="Arial" w:hAnsi="Arial" w:cs="Arial"/>
          <w:sz w:val="22"/>
          <w:szCs w:val="22"/>
          <w:lang w:val="uk-UA"/>
        </w:rPr>
        <w:t xml:space="preserve"> </w:t>
      </w:r>
      <w:r w:rsidRPr="00FF5064">
        <w:rPr>
          <w:rFonts w:ascii="Arial" w:hAnsi="Arial" w:cs="Arial"/>
          <w:sz w:val="22"/>
          <w:szCs w:val="22"/>
          <w:lang w:val="uk-UA"/>
        </w:rPr>
        <w:t>видаткових</w:t>
      </w:r>
      <w:r w:rsidRPr="00FF5064">
        <w:rPr>
          <w:rFonts w:ascii="Arial" w:eastAsia="Arial" w:hAnsi="Arial" w:cs="Arial"/>
          <w:sz w:val="22"/>
          <w:szCs w:val="22"/>
          <w:lang w:val="uk-UA"/>
        </w:rPr>
        <w:t xml:space="preserve"> </w:t>
      </w:r>
      <w:r w:rsidRPr="00FF5064">
        <w:rPr>
          <w:rFonts w:ascii="Arial" w:hAnsi="Arial" w:cs="Arial"/>
          <w:sz w:val="22"/>
          <w:szCs w:val="22"/>
          <w:lang w:val="uk-UA"/>
        </w:rPr>
        <w:t>накладних</w:t>
      </w:r>
      <w:r w:rsidRPr="00FF5064">
        <w:rPr>
          <w:rFonts w:ascii="Arial" w:eastAsia="Arial" w:hAnsi="Arial" w:cs="Arial"/>
          <w:sz w:val="22"/>
          <w:szCs w:val="22"/>
          <w:lang w:val="uk-UA"/>
        </w:rPr>
        <w:t xml:space="preserve"> </w:t>
      </w:r>
      <w:r w:rsidRPr="00FF5064">
        <w:rPr>
          <w:rFonts w:ascii="Arial" w:hAnsi="Arial" w:cs="Arial"/>
          <w:sz w:val="22"/>
          <w:szCs w:val="22"/>
          <w:lang w:val="uk-UA"/>
        </w:rPr>
        <w:t>та</w:t>
      </w:r>
      <w:r w:rsidRPr="00FF5064">
        <w:rPr>
          <w:rFonts w:ascii="Arial" w:eastAsia="Arial" w:hAnsi="Arial" w:cs="Arial"/>
          <w:sz w:val="22"/>
          <w:szCs w:val="22"/>
          <w:lang w:val="uk-UA"/>
        </w:rPr>
        <w:t xml:space="preserve"> </w:t>
      </w:r>
      <w:r w:rsidRPr="00FF5064">
        <w:rPr>
          <w:rFonts w:ascii="Arial" w:hAnsi="Arial" w:cs="Arial"/>
          <w:sz w:val="22"/>
          <w:szCs w:val="22"/>
          <w:lang w:val="uk-UA"/>
        </w:rPr>
        <w:t>інших</w:t>
      </w:r>
      <w:r w:rsidRPr="00FF5064">
        <w:rPr>
          <w:rFonts w:ascii="Arial" w:eastAsia="Arial" w:hAnsi="Arial" w:cs="Arial"/>
          <w:sz w:val="22"/>
          <w:szCs w:val="22"/>
          <w:lang w:val="uk-UA"/>
        </w:rPr>
        <w:t xml:space="preserve"> </w:t>
      </w:r>
      <w:r w:rsidRPr="00FF5064">
        <w:rPr>
          <w:rFonts w:ascii="Arial" w:hAnsi="Arial" w:cs="Arial"/>
          <w:sz w:val="22"/>
          <w:szCs w:val="22"/>
          <w:lang w:val="uk-UA"/>
        </w:rPr>
        <w:t>належних</w:t>
      </w:r>
      <w:r w:rsidRPr="00FF5064">
        <w:rPr>
          <w:rFonts w:ascii="Arial" w:eastAsia="Arial" w:hAnsi="Arial" w:cs="Arial"/>
          <w:sz w:val="22"/>
          <w:szCs w:val="22"/>
          <w:lang w:val="uk-UA"/>
        </w:rPr>
        <w:t xml:space="preserve"> </w:t>
      </w:r>
      <w:r w:rsidRPr="00FF5064">
        <w:rPr>
          <w:rFonts w:ascii="Arial" w:hAnsi="Arial" w:cs="Arial"/>
          <w:sz w:val="22"/>
          <w:szCs w:val="22"/>
          <w:lang w:val="uk-UA"/>
        </w:rPr>
        <w:t>документів.</w:t>
      </w:r>
    </w:p>
    <w:p w14:paraId="23B9F32F" w14:textId="77777777" w:rsidR="00197BA3" w:rsidRPr="00FF5064" w:rsidRDefault="00197BA3">
      <w:pPr>
        <w:widowControl w:val="0"/>
        <w:numPr>
          <w:ilvl w:val="1"/>
          <w:numId w:val="4"/>
        </w:numPr>
        <w:tabs>
          <w:tab w:val="left" w:pos="0"/>
        </w:tabs>
        <w:ind w:left="709"/>
        <w:jc w:val="both"/>
        <w:rPr>
          <w:rFonts w:ascii="Arial" w:hAnsi="Arial" w:cs="Arial"/>
          <w:sz w:val="22"/>
          <w:szCs w:val="22"/>
          <w:lang w:val="uk-UA"/>
        </w:rPr>
      </w:pPr>
      <w:r w:rsidRPr="00FF5064">
        <w:rPr>
          <w:rFonts w:ascii="Arial" w:hAnsi="Arial" w:cs="Arial"/>
          <w:sz w:val="22"/>
          <w:szCs w:val="22"/>
          <w:lang w:val="uk-UA"/>
        </w:rPr>
        <w:t>Ризик</w:t>
      </w:r>
      <w:r w:rsidRPr="00FF5064">
        <w:rPr>
          <w:rFonts w:ascii="Arial" w:eastAsia="Arial" w:hAnsi="Arial" w:cs="Arial"/>
          <w:sz w:val="22"/>
          <w:szCs w:val="22"/>
          <w:lang w:val="uk-UA"/>
        </w:rPr>
        <w:t xml:space="preserve"> </w:t>
      </w:r>
      <w:r w:rsidRPr="00FF5064">
        <w:rPr>
          <w:rFonts w:ascii="Arial" w:hAnsi="Arial" w:cs="Arial"/>
          <w:sz w:val="22"/>
          <w:szCs w:val="22"/>
          <w:lang w:val="uk-UA"/>
        </w:rPr>
        <w:t>випадкового</w:t>
      </w:r>
      <w:r w:rsidRPr="00FF5064">
        <w:rPr>
          <w:rFonts w:ascii="Arial" w:eastAsia="Arial" w:hAnsi="Arial" w:cs="Arial"/>
          <w:sz w:val="22"/>
          <w:szCs w:val="22"/>
          <w:lang w:val="uk-UA"/>
        </w:rPr>
        <w:t xml:space="preserve"> </w:t>
      </w:r>
      <w:r w:rsidRPr="00FF5064">
        <w:rPr>
          <w:rFonts w:ascii="Arial" w:hAnsi="Arial" w:cs="Arial"/>
          <w:sz w:val="22"/>
          <w:szCs w:val="22"/>
          <w:lang w:val="uk-UA"/>
        </w:rPr>
        <w:t>знищення</w:t>
      </w:r>
      <w:r w:rsidRPr="00FF5064">
        <w:rPr>
          <w:rFonts w:ascii="Arial" w:eastAsia="Arial" w:hAnsi="Arial" w:cs="Arial"/>
          <w:sz w:val="22"/>
          <w:szCs w:val="22"/>
          <w:lang w:val="uk-UA"/>
        </w:rPr>
        <w:t xml:space="preserve"> </w:t>
      </w:r>
      <w:r w:rsidRPr="00FF5064">
        <w:rPr>
          <w:rFonts w:ascii="Arial" w:hAnsi="Arial" w:cs="Arial"/>
          <w:sz w:val="22"/>
          <w:szCs w:val="22"/>
          <w:lang w:val="uk-UA"/>
        </w:rPr>
        <w:t>чи/та</w:t>
      </w:r>
      <w:r w:rsidRPr="00FF5064">
        <w:rPr>
          <w:rFonts w:ascii="Arial" w:eastAsia="Arial" w:hAnsi="Arial" w:cs="Arial"/>
          <w:sz w:val="22"/>
          <w:szCs w:val="22"/>
          <w:lang w:val="uk-UA"/>
        </w:rPr>
        <w:t xml:space="preserve"> </w:t>
      </w:r>
      <w:r w:rsidRPr="00FF5064">
        <w:rPr>
          <w:rFonts w:ascii="Arial" w:hAnsi="Arial" w:cs="Arial"/>
          <w:sz w:val="22"/>
          <w:szCs w:val="22"/>
          <w:lang w:val="uk-UA"/>
        </w:rPr>
        <w:t>пошкодження</w:t>
      </w:r>
      <w:r w:rsidRPr="00FF5064">
        <w:rPr>
          <w:rFonts w:ascii="Arial" w:eastAsia="Arial" w:hAnsi="Arial" w:cs="Arial"/>
          <w:sz w:val="22"/>
          <w:szCs w:val="22"/>
          <w:lang w:val="uk-UA"/>
        </w:rPr>
        <w:t xml:space="preserve"> </w:t>
      </w:r>
      <w:r w:rsidRPr="00FF5064">
        <w:rPr>
          <w:rFonts w:ascii="Arial" w:hAnsi="Arial" w:cs="Arial"/>
          <w:sz w:val="22"/>
          <w:szCs w:val="22"/>
          <w:lang w:val="uk-UA"/>
        </w:rPr>
        <w:t>Товару</w:t>
      </w:r>
      <w:r w:rsidRPr="00FF5064">
        <w:rPr>
          <w:rFonts w:ascii="Arial" w:eastAsia="Arial" w:hAnsi="Arial" w:cs="Arial"/>
          <w:sz w:val="22"/>
          <w:szCs w:val="22"/>
          <w:lang w:val="uk-UA"/>
        </w:rPr>
        <w:t xml:space="preserve"> </w:t>
      </w:r>
      <w:r w:rsidRPr="00FF5064">
        <w:rPr>
          <w:rFonts w:ascii="Arial" w:hAnsi="Arial" w:cs="Arial"/>
          <w:sz w:val="22"/>
          <w:szCs w:val="22"/>
          <w:lang w:val="uk-UA"/>
        </w:rPr>
        <w:t>несе</w:t>
      </w:r>
      <w:r w:rsidRPr="00FF5064">
        <w:rPr>
          <w:rFonts w:ascii="Arial" w:eastAsia="Arial" w:hAnsi="Arial" w:cs="Arial"/>
          <w:sz w:val="22"/>
          <w:szCs w:val="22"/>
          <w:lang w:val="uk-UA"/>
        </w:rPr>
        <w:t xml:space="preserve"> </w:t>
      </w:r>
      <w:r w:rsidRPr="00FF5064">
        <w:rPr>
          <w:rFonts w:ascii="Arial" w:hAnsi="Arial" w:cs="Arial"/>
          <w:sz w:val="22"/>
          <w:szCs w:val="22"/>
          <w:lang w:val="uk-UA"/>
        </w:rPr>
        <w:t>Продавець</w:t>
      </w:r>
      <w:r w:rsidRPr="00FF5064">
        <w:rPr>
          <w:rFonts w:ascii="Arial" w:eastAsia="Arial" w:hAnsi="Arial" w:cs="Arial"/>
          <w:sz w:val="22"/>
          <w:szCs w:val="22"/>
          <w:lang w:val="uk-UA"/>
        </w:rPr>
        <w:t xml:space="preserve"> </w:t>
      </w:r>
      <w:r w:rsidRPr="00FF5064">
        <w:rPr>
          <w:rFonts w:ascii="Arial" w:hAnsi="Arial" w:cs="Arial"/>
          <w:sz w:val="22"/>
          <w:szCs w:val="22"/>
          <w:lang w:val="uk-UA"/>
        </w:rPr>
        <w:t>до</w:t>
      </w:r>
      <w:r w:rsidRPr="00FF5064">
        <w:rPr>
          <w:rFonts w:ascii="Arial" w:eastAsia="Arial" w:hAnsi="Arial" w:cs="Arial"/>
          <w:sz w:val="22"/>
          <w:szCs w:val="22"/>
          <w:lang w:val="uk-UA"/>
        </w:rPr>
        <w:t xml:space="preserve"> </w:t>
      </w:r>
      <w:r w:rsidRPr="00FF5064">
        <w:rPr>
          <w:rFonts w:ascii="Arial" w:hAnsi="Arial" w:cs="Arial"/>
          <w:sz w:val="22"/>
          <w:szCs w:val="22"/>
          <w:lang w:val="uk-UA"/>
        </w:rPr>
        <w:t>моменту</w:t>
      </w:r>
      <w:r w:rsidRPr="00FF5064">
        <w:rPr>
          <w:rFonts w:ascii="Arial" w:eastAsia="Arial" w:hAnsi="Arial" w:cs="Arial"/>
          <w:sz w:val="22"/>
          <w:szCs w:val="22"/>
          <w:lang w:val="uk-UA"/>
        </w:rPr>
        <w:t xml:space="preserve"> </w:t>
      </w:r>
      <w:r w:rsidRPr="00FF5064">
        <w:rPr>
          <w:rFonts w:ascii="Arial" w:hAnsi="Arial" w:cs="Arial"/>
          <w:sz w:val="22"/>
          <w:szCs w:val="22"/>
          <w:lang w:val="uk-UA"/>
        </w:rPr>
        <w:t>доставки</w:t>
      </w:r>
      <w:r w:rsidRPr="00FF5064">
        <w:rPr>
          <w:rFonts w:ascii="Arial" w:eastAsia="Arial" w:hAnsi="Arial" w:cs="Arial"/>
          <w:sz w:val="22"/>
          <w:szCs w:val="22"/>
          <w:lang w:val="uk-UA"/>
        </w:rPr>
        <w:t xml:space="preserve"> </w:t>
      </w:r>
      <w:r w:rsidRPr="00FF5064">
        <w:rPr>
          <w:rFonts w:ascii="Arial" w:hAnsi="Arial" w:cs="Arial"/>
          <w:sz w:val="22"/>
          <w:szCs w:val="22"/>
          <w:lang w:val="uk-UA"/>
        </w:rPr>
        <w:t>його</w:t>
      </w:r>
      <w:r w:rsidRPr="00FF5064">
        <w:rPr>
          <w:rFonts w:ascii="Arial" w:eastAsia="Arial" w:hAnsi="Arial" w:cs="Arial"/>
          <w:sz w:val="22"/>
          <w:szCs w:val="22"/>
          <w:lang w:val="uk-UA"/>
        </w:rPr>
        <w:t xml:space="preserve"> </w:t>
      </w:r>
      <w:r w:rsidRPr="00FF5064">
        <w:rPr>
          <w:rFonts w:ascii="Arial" w:hAnsi="Arial" w:cs="Arial"/>
          <w:sz w:val="22"/>
          <w:szCs w:val="22"/>
          <w:lang w:val="uk-UA"/>
        </w:rPr>
        <w:t>за</w:t>
      </w:r>
      <w:r w:rsidRPr="00FF5064">
        <w:rPr>
          <w:rFonts w:ascii="Arial" w:eastAsia="Arial" w:hAnsi="Arial" w:cs="Arial"/>
          <w:sz w:val="22"/>
          <w:szCs w:val="22"/>
          <w:lang w:val="uk-UA"/>
        </w:rPr>
        <w:t xml:space="preserve"> </w:t>
      </w:r>
      <w:r w:rsidRPr="00FF5064">
        <w:rPr>
          <w:rFonts w:ascii="Arial" w:hAnsi="Arial" w:cs="Arial"/>
          <w:sz w:val="22"/>
          <w:szCs w:val="22"/>
          <w:lang w:val="uk-UA"/>
        </w:rPr>
        <w:t>місцем</w:t>
      </w:r>
      <w:r w:rsidRPr="00FF5064">
        <w:rPr>
          <w:rFonts w:ascii="Arial" w:eastAsia="Arial" w:hAnsi="Arial" w:cs="Arial"/>
          <w:sz w:val="22"/>
          <w:szCs w:val="22"/>
          <w:lang w:val="uk-UA"/>
        </w:rPr>
        <w:t xml:space="preserve"> </w:t>
      </w:r>
      <w:r w:rsidRPr="00FF5064">
        <w:rPr>
          <w:rFonts w:ascii="Arial" w:hAnsi="Arial" w:cs="Arial"/>
          <w:sz w:val="22"/>
          <w:szCs w:val="22"/>
          <w:lang w:val="uk-UA"/>
        </w:rPr>
        <w:t>постачання.</w:t>
      </w:r>
    </w:p>
    <w:p w14:paraId="2FB3143D" w14:textId="58908F7C" w:rsidR="00197BA3" w:rsidRPr="00FF5064" w:rsidRDefault="007E346A" w:rsidP="005F3565">
      <w:pPr>
        <w:widowControl w:val="0"/>
        <w:numPr>
          <w:ilvl w:val="1"/>
          <w:numId w:val="4"/>
        </w:numPr>
        <w:ind w:left="709"/>
        <w:jc w:val="both"/>
        <w:rPr>
          <w:rFonts w:ascii="Arial" w:hAnsi="Arial" w:cs="Arial"/>
          <w:sz w:val="22"/>
          <w:szCs w:val="22"/>
          <w:lang w:val="uk-UA"/>
        </w:rPr>
      </w:pPr>
      <w:r w:rsidRPr="00FF5064">
        <w:rPr>
          <w:rFonts w:ascii="Arial" w:hAnsi="Arial" w:cs="Arial"/>
          <w:sz w:val="22"/>
          <w:szCs w:val="22"/>
          <w:lang w:val="uk-UA"/>
        </w:rPr>
        <w:t xml:space="preserve">Продавець </w:t>
      </w:r>
      <w:r w:rsidR="005F3565" w:rsidRPr="00FF5064">
        <w:rPr>
          <w:rFonts w:ascii="Arial" w:hAnsi="Arial" w:cs="Arial"/>
          <w:sz w:val="22"/>
          <w:szCs w:val="22"/>
          <w:lang w:val="uk-UA"/>
        </w:rPr>
        <w:t>Товару зобов’язується разом з Товаром надати Покупцю наступні супровідні документи:</w:t>
      </w:r>
    </w:p>
    <w:p w14:paraId="7CCBA96F" w14:textId="6221CF33" w:rsidR="00FF5064" w:rsidRPr="00FF5064" w:rsidRDefault="00FF5064" w:rsidP="00FF5064">
      <w:pPr>
        <w:pStyle w:val="ae"/>
        <w:numPr>
          <w:ilvl w:val="0"/>
          <w:numId w:val="1"/>
        </w:numPr>
        <w:jc w:val="both"/>
        <w:rPr>
          <w:rFonts w:ascii="Arial" w:hAnsi="Arial" w:cs="Arial"/>
          <w:sz w:val="22"/>
          <w:szCs w:val="22"/>
          <w:lang w:val="uk-UA"/>
        </w:rPr>
      </w:pPr>
      <w:r w:rsidRPr="00FF5064">
        <w:rPr>
          <w:rFonts w:ascii="Arial" w:hAnsi="Arial" w:cs="Arial"/>
          <w:sz w:val="22"/>
          <w:szCs w:val="22"/>
          <w:lang w:val="uk-UA"/>
        </w:rPr>
        <w:t>видаткову накладну;</w:t>
      </w:r>
    </w:p>
    <w:p w14:paraId="2C2FFDA3" w14:textId="4CC17E08" w:rsidR="00FF5064" w:rsidRPr="00FF5064" w:rsidRDefault="00FF5064" w:rsidP="00FF5064">
      <w:pPr>
        <w:pStyle w:val="ae"/>
        <w:numPr>
          <w:ilvl w:val="0"/>
          <w:numId w:val="1"/>
        </w:numPr>
        <w:jc w:val="both"/>
        <w:rPr>
          <w:rFonts w:ascii="Arial" w:hAnsi="Arial" w:cs="Arial"/>
          <w:sz w:val="22"/>
          <w:szCs w:val="22"/>
          <w:lang w:val="uk-UA"/>
        </w:rPr>
      </w:pPr>
      <w:r w:rsidRPr="00FF5064">
        <w:rPr>
          <w:rFonts w:ascii="Arial" w:hAnsi="Arial" w:cs="Arial"/>
          <w:sz w:val="22"/>
          <w:szCs w:val="22"/>
          <w:lang w:val="uk-UA"/>
        </w:rPr>
        <w:t>рахунок-фактуру;</w:t>
      </w:r>
    </w:p>
    <w:p w14:paraId="47991427" w14:textId="14003491" w:rsidR="00197BA3" w:rsidRPr="00FF5064" w:rsidRDefault="00197BA3">
      <w:pPr>
        <w:widowControl w:val="0"/>
        <w:numPr>
          <w:ilvl w:val="0"/>
          <w:numId w:val="1"/>
        </w:numPr>
        <w:jc w:val="both"/>
        <w:rPr>
          <w:rFonts w:ascii="Arial" w:hAnsi="Arial" w:cs="Arial"/>
          <w:sz w:val="22"/>
          <w:szCs w:val="22"/>
          <w:lang w:val="uk-UA"/>
        </w:rPr>
      </w:pPr>
      <w:r w:rsidRPr="00FF5064">
        <w:rPr>
          <w:rFonts w:ascii="Arial" w:hAnsi="Arial" w:cs="Arial"/>
          <w:sz w:val="22"/>
          <w:szCs w:val="22"/>
          <w:lang w:val="uk-UA"/>
        </w:rPr>
        <w:t>копії</w:t>
      </w:r>
      <w:r w:rsidRPr="00FF5064">
        <w:rPr>
          <w:rFonts w:ascii="Arial" w:eastAsia="Arial" w:hAnsi="Arial" w:cs="Arial"/>
          <w:sz w:val="22"/>
          <w:szCs w:val="22"/>
          <w:lang w:val="uk-UA"/>
        </w:rPr>
        <w:t xml:space="preserve"> </w:t>
      </w:r>
      <w:r w:rsidRPr="00FF5064">
        <w:rPr>
          <w:rFonts w:ascii="Arial" w:hAnsi="Arial" w:cs="Arial"/>
          <w:sz w:val="22"/>
          <w:szCs w:val="22"/>
          <w:lang w:val="uk-UA"/>
        </w:rPr>
        <w:t>інструкцій</w:t>
      </w:r>
      <w:r w:rsidRPr="00FF5064">
        <w:rPr>
          <w:rFonts w:ascii="Arial" w:eastAsia="Arial" w:hAnsi="Arial" w:cs="Arial"/>
          <w:sz w:val="22"/>
          <w:szCs w:val="22"/>
          <w:lang w:val="uk-UA"/>
        </w:rPr>
        <w:t xml:space="preserve"> </w:t>
      </w:r>
      <w:r w:rsidRPr="00FF5064">
        <w:rPr>
          <w:rFonts w:ascii="Arial" w:hAnsi="Arial" w:cs="Arial"/>
          <w:sz w:val="22"/>
          <w:szCs w:val="22"/>
          <w:lang w:val="uk-UA"/>
        </w:rPr>
        <w:t>для</w:t>
      </w:r>
      <w:r w:rsidRPr="00FF5064">
        <w:rPr>
          <w:rFonts w:ascii="Arial" w:eastAsia="Arial" w:hAnsi="Arial" w:cs="Arial"/>
          <w:sz w:val="22"/>
          <w:szCs w:val="22"/>
          <w:lang w:val="uk-UA"/>
        </w:rPr>
        <w:t xml:space="preserve"> </w:t>
      </w:r>
      <w:r w:rsidRPr="00FF5064">
        <w:rPr>
          <w:rFonts w:ascii="Arial" w:hAnsi="Arial" w:cs="Arial"/>
          <w:sz w:val="22"/>
          <w:szCs w:val="22"/>
          <w:lang w:val="uk-UA"/>
        </w:rPr>
        <w:t>застосування</w:t>
      </w:r>
      <w:r w:rsidR="00173805" w:rsidRPr="00FF5064">
        <w:rPr>
          <w:rFonts w:ascii="Arial" w:hAnsi="Arial" w:cs="Arial"/>
          <w:sz w:val="22"/>
          <w:szCs w:val="22"/>
          <w:lang w:val="uk-UA"/>
        </w:rPr>
        <w:t xml:space="preserve"> (за вимогою Покупця)</w:t>
      </w:r>
      <w:r w:rsidRPr="00FF5064">
        <w:rPr>
          <w:rFonts w:ascii="Arial" w:hAnsi="Arial" w:cs="Arial"/>
          <w:sz w:val="22"/>
          <w:szCs w:val="22"/>
          <w:lang w:val="uk-UA"/>
        </w:rPr>
        <w:t>;</w:t>
      </w:r>
      <w:r w:rsidR="00664FA0" w:rsidRPr="00FF5064">
        <w:rPr>
          <w:rFonts w:ascii="Arial" w:hAnsi="Arial" w:cs="Arial"/>
          <w:sz w:val="22"/>
          <w:szCs w:val="22"/>
          <w:lang w:val="uk-UA"/>
        </w:rPr>
        <w:tab/>
      </w:r>
    </w:p>
    <w:p w14:paraId="0E6F96E0" w14:textId="2D6A5805" w:rsidR="00173805" w:rsidRPr="00FF5064" w:rsidRDefault="00173805">
      <w:pPr>
        <w:widowControl w:val="0"/>
        <w:numPr>
          <w:ilvl w:val="0"/>
          <w:numId w:val="1"/>
        </w:numPr>
        <w:jc w:val="both"/>
        <w:rPr>
          <w:rFonts w:ascii="Arial" w:hAnsi="Arial" w:cs="Arial"/>
          <w:sz w:val="22"/>
          <w:szCs w:val="22"/>
          <w:lang w:val="uk-UA"/>
        </w:rPr>
      </w:pPr>
      <w:r w:rsidRPr="00FF5064">
        <w:rPr>
          <w:rFonts w:ascii="Arial" w:hAnsi="Arial" w:cs="Arial"/>
          <w:sz w:val="22"/>
          <w:szCs w:val="22"/>
          <w:lang w:val="uk-UA"/>
        </w:rPr>
        <w:t>сертифікат якості/аналізу (за вимогою Покупця);</w:t>
      </w:r>
    </w:p>
    <w:p w14:paraId="56A6E718" w14:textId="77777777" w:rsidR="00197BA3" w:rsidRPr="00FF5064" w:rsidRDefault="00197BA3" w:rsidP="00223EA2">
      <w:pPr>
        <w:widowControl w:val="0"/>
        <w:numPr>
          <w:ilvl w:val="0"/>
          <w:numId w:val="1"/>
        </w:numPr>
        <w:jc w:val="both"/>
        <w:rPr>
          <w:rFonts w:ascii="Arial" w:hAnsi="Arial" w:cs="Arial"/>
          <w:sz w:val="22"/>
          <w:szCs w:val="22"/>
          <w:lang w:val="uk-UA"/>
        </w:rPr>
      </w:pPr>
      <w:r w:rsidRPr="00FF5064">
        <w:rPr>
          <w:rFonts w:ascii="Arial" w:hAnsi="Arial" w:cs="Arial"/>
          <w:sz w:val="22"/>
          <w:szCs w:val="22"/>
          <w:lang w:val="uk-UA"/>
        </w:rPr>
        <w:t>інші</w:t>
      </w:r>
      <w:r w:rsidRPr="00FF5064">
        <w:rPr>
          <w:rFonts w:ascii="Arial" w:eastAsia="Arial" w:hAnsi="Arial" w:cs="Arial"/>
          <w:sz w:val="22"/>
          <w:szCs w:val="22"/>
          <w:lang w:val="uk-UA"/>
        </w:rPr>
        <w:t xml:space="preserve"> </w:t>
      </w:r>
      <w:r w:rsidRPr="00FF5064">
        <w:rPr>
          <w:rFonts w:ascii="Arial" w:hAnsi="Arial" w:cs="Arial"/>
          <w:sz w:val="22"/>
          <w:szCs w:val="22"/>
          <w:lang w:val="uk-UA"/>
        </w:rPr>
        <w:t>необхідні</w:t>
      </w:r>
      <w:r w:rsidRPr="00FF5064">
        <w:rPr>
          <w:rFonts w:ascii="Arial" w:eastAsia="Arial" w:hAnsi="Arial" w:cs="Arial"/>
          <w:sz w:val="22"/>
          <w:szCs w:val="22"/>
          <w:lang w:val="uk-UA"/>
        </w:rPr>
        <w:t xml:space="preserve"> </w:t>
      </w:r>
      <w:r w:rsidRPr="00FF5064">
        <w:rPr>
          <w:rFonts w:ascii="Arial" w:hAnsi="Arial" w:cs="Arial"/>
          <w:sz w:val="22"/>
          <w:szCs w:val="22"/>
          <w:lang w:val="uk-UA"/>
        </w:rPr>
        <w:t>документи.</w:t>
      </w:r>
    </w:p>
    <w:p w14:paraId="5BFC7622" w14:textId="77777777" w:rsidR="00197BA3" w:rsidRPr="00FF5064" w:rsidRDefault="00197BA3" w:rsidP="00B24955">
      <w:pPr>
        <w:widowControl w:val="0"/>
        <w:numPr>
          <w:ilvl w:val="1"/>
          <w:numId w:val="4"/>
        </w:numPr>
        <w:ind w:left="709"/>
        <w:jc w:val="both"/>
        <w:rPr>
          <w:rFonts w:ascii="Arial" w:eastAsia="Arial" w:hAnsi="Arial" w:cs="Arial"/>
          <w:sz w:val="22"/>
          <w:szCs w:val="22"/>
          <w:lang w:val="uk-UA"/>
        </w:rPr>
      </w:pPr>
      <w:r w:rsidRPr="00FF5064">
        <w:rPr>
          <w:rFonts w:ascii="Arial" w:hAnsi="Arial" w:cs="Arial"/>
          <w:sz w:val="22"/>
          <w:szCs w:val="22"/>
          <w:lang w:val="uk-UA"/>
        </w:rPr>
        <w:t>Продавець</w:t>
      </w:r>
      <w:r w:rsidRPr="00FF5064">
        <w:rPr>
          <w:rFonts w:ascii="Arial" w:eastAsia="Arial" w:hAnsi="Arial" w:cs="Arial"/>
          <w:sz w:val="22"/>
          <w:szCs w:val="22"/>
          <w:lang w:val="uk-UA"/>
        </w:rPr>
        <w:t xml:space="preserve"> </w:t>
      </w:r>
      <w:r w:rsidRPr="00FF5064">
        <w:rPr>
          <w:rFonts w:ascii="Arial" w:hAnsi="Arial" w:cs="Arial"/>
          <w:sz w:val="22"/>
          <w:szCs w:val="22"/>
          <w:lang w:val="uk-UA"/>
        </w:rPr>
        <w:t>зобов</w:t>
      </w:r>
      <w:r w:rsidRPr="00FF5064">
        <w:rPr>
          <w:rFonts w:ascii="Arial" w:eastAsia="Arial" w:hAnsi="Arial" w:cs="Arial"/>
          <w:sz w:val="22"/>
          <w:szCs w:val="22"/>
          <w:lang w:val="uk-UA"/>
        </w:rPr>
        <w:t>’</w:t>
      </w:r>
      <w:r w:rsidRPr="00FF5064">
        <w:rPr>
          <w:rFonts w:ascii="Arial" w:hAnsi="Arial" w:cs="Arial"/>
          <w:sz w:val="22"/>
          <w:szCs w:val="22"/>
          <w:lang w:val="uk-UA"/>
        </w:rPr>
        <w:t>язується</w:t>
      </w:r>
      <w:r w:rsidRPr="00FF5064">
        <w:rPr>
          <w:rFonts w:ascii="Arial" w:eastAsia="Arial" w:hAnsi="Arial" w:cs="Arial"/>
          <w:sz w:val="22"/>
          <w:szCs w:val="22"/>
          <w:lang w:val="uk-UA"/>
        </w:rPr>
        <w:t xml:space="preserve"> </w:t>
      </w:r>
      <w:r w:rsidRPr="00FF5064">
        <w:rPr>
          <w:rFonts w:ascii="Arial" w:hAnsi="Arial" w:cs="Arial"/>
          <w:sz w:val="22"/>
          <w:szCs w:val="22"/>
          <w:lang w:val="uk-UA"/>
        </w:rPr>
        <w:t>здійснити</w:t>
      </w:r>
      <w:r w:rsidRPr="00FF5064">
        <w:rPr>
          <w:rFonts w:ascii="Arial" w:eastAsia="Arial" w:hAnsi="Arial" w:cs="Arial"/>
          <w:sz w:val="22"/>
          <w:szCs w:val="22"/>
          <w:lang w:val="uk-UA"/>
        </w:rPr>
        <w:t xml:space="preserve"> </w:t>
      </w:r>
      <w:r w:rsidRPr="00FF5064">
        <w:rPr>
          <w:rFonts w:ascii="Arial" w:hAnsi="Arial" w:cs="Arial"/>
          <w:sz w:val="22"/>
          <w:szCs w:val="22"/>
          <w:lang w:val="uk-UA"/>
        </w:rPr>
        <w:t>поставку</w:t>
      </w:r>
      <w:r w:rsidRPr="00FF5064">
        <w:rPr>
          <w:rFonts w:ascii="Arial" w:eastAsia="Arial" w:hAnsi="Arial" w:cs="Arial"/>
          <w:sz w:val="22"/>
          <w:szCs w:val="22"/>
          <w:lang w:val="uk-UA"/>
        </w:rPr>
        <w:t xml:space="preserve"> </w:t>
      </w:r>
      <w:r w:rsidRPr="00FF5064">
        <w:rPr>
          <w:rFonts w:ascii="Arial" w:hAnsi="Arial" w:cs="Arial"/>
          <w:sz w:val="22"/>
          <w:szCs w:val="22"/>
          <w:lang w:val="uk-UA"/>
        </w:rPr>
        <w:t>Товару</w:t>
      </w:r>
      <w:r w:rsidRPr="00FF5064">
        <w:rPr>
          <w:rFonts w:ascii="Arial" w:eastAsia="Arial" w:hAnsi="Arial" w:cs="Arial"/>
          <w:sz w:val="22"/>
          <w:szCs w:val="22"/>
          <w:lang w:val="uk-UA"/>
        </w:rPr>
        <w:t xml:space="preserve"> </w:t>
      </w:r>
      <w:r w:rsidRPr="00FF5064">
        <w:rPr>
          <w:rFonts w:ascii="Arial" w:hAnsi="Arial" w:cs="Arial"/>
          <w:sz w:val="22"/>
          <w:szCs w:val="22"/>
          <w:lang w:val="uk-UA"/>
        </w:rPr>
        <w:t>за</w:t>
      </w:r>
      <w:r w:rsidRPr="00FF5064">
        <w:rPr>
          <w:rFonts w:ascii="Arial" w:eastAsia="Arial" w:hAnsi="Arial" w:cs="Arial"/>
          <w:sz w:val="22"/>
          <w:szCs w:val="22"/>
          <w:lang w:val="uk-UA"/>
        </w:rPr>
        <w:t xml:space="preserve"> </w:t>
      </w:r>
      <w:r w:rsidRPr="00FF5064">
        <w:rPr>
          <w:rFonts w:ascii="Arial" w:hAnsi="Arial" w:cs="Arial"/>
          <w:sz w:val="22"/>
          <w:szCs w:val="22"/>
          <w:lang w:val="uk-UA"/>
        </w:rPr>
        <w:t>місцем</w:t>
      </w:r>
      <w:r w:rsidRPr="00FF5064">
        <w:rPr>
          <w:rFonts w:ascii="Arial" w:eastAsia="Arial" w:hAnsi="Arial" w:cs="Arial"/>
          <w:sz w:val="22"/>
          <w:szCs w:val="22"/>
          <w:lang w:val="uk-UA"/>
        </w:rPr>
        <w:t xml:space="preserve"> </w:t>
      </w:r>
      <w:r w:rsidRPr="00FF5064">
        <w:rPr>
          <w:rFonts w:ascii="Arial" w:hAnsi="Arial" w:cs="Arial"/>
          <w:sz w:val="22"/>
          <w:szCs w:val="22"/>
          <w:lang w:val="uk-UA"/>
        </w:rPr>
        <w:t>його</w:t>
      </w:r>
      <w:r w:rsidRPr="00FF5064">
        <w:rPr>
          <w:rFonts w:ascii="Arial" w:eastAsia="Arial" w:hAnsi="Arial" w:cs="Arial"/>
          <w:sz w:val="22"/>
          <w:szCs w:val="22"/>
          <w:lang w:val="uk-UA"/>
        </w:rPr>
        <w:t xml:space="preserve"> </w:t>
      </w:r>
      <w:r w:rsidRPr="00FF5064">
        <w:rPr>
          <w:rFonts w:ascii="Arial" w:hAnsi="Arial" w:cs="Arial"/>
          <w:sz w:val="22"/>
          <w:szCs w:val="22"/>
          <w:lang w:val="uk-UA"/>
        </w:rPr>
        <w:t>постачання,</w:t>
      </w:r>
      <w:r w:rsidRPr="00FF5064">
        <w:rPr>
          <w:rFonts w:ascii="Arial" w:eastAsia="Arial" w:hAnsi="Arial" w:cs="Arial"/>
          <w:sz w:val="22"/>
          <w:szCs w:val="22"/>
          <w:lang w:val="uk-UA"/>
        </w:rPr>
        <w:t xml:space="preserve"> </w:t>
      </w:r>
      <w:r w:rsidRPr="00FF5064">
        <w:rPr>
          <w:rFonts w:ascii="Arial" w:hAnsi="Arial" w:cs="Arial"/>
          <w:sz w:val="22"/>
          <w:szCs w:val="22"/>
          <w:lang w:val="uk-UA"/>
        </w:rPr>
        <w:t>у</w:t>
      </w:r>
      <w:r w:rsidRPr="00FF5064">
        <w:rPr>
          <w:rFonts w:ascii="Arial" w:eastAsia="Arial" w:hAnsi="Arial" w:cs="Arial"/>
          <w:sz w:val="22"/>
          <w:szCs w:val="22"/>
          <w:lang w:val="uk-UA"/>
        </w:rPr>
        <w:t xml:space="preserve"> </w:t>
      </w:r>
      <w:r w:rsidRPr="00FF5064">
        <w:rPr>
          <w:rFonts w:ascii="Arial" w:hAnsi="Arial" w:cs="Arial"/>
          <w:sz w:val="22"/>
          <w:szCs w:val="22"/>
          <w:lang w:val="uk-UA"/>
        </w:rPr>
        <w:t>строк,</w:t>
      </w:r>
      <w:r w:rsidRPr="00FF5064">
        <w:rPr>
          <w:rFonts w:ascii="Arial" w:eastAsia="Arial" w:hAnsi="Arial" w:cs="Arial"/>
          <w:sz w:val="22"/>
          <w:szCs w:val="22"/>
          <w:lang w:val="uk-UA"/>
        </w:rPr>
        <w:t xml:space="preserve"> </w:t>
      </w:r>
      <w:r w:rsidRPr="00FF5064">
        <w:rPr>
          <w:rFonts w:ascii="Arial" w:hAnsi="Arial" w:cs="Arial"/>
          <w:sz w:val="22"/>
          <w:szCs w:val="22"/>
          <w:lang w:val="uk-UA"/>
        </w:rPr>
        <w:t>зазначений</w:t>
      </w:r>
      <w:r w:rsidRPr="00FF5064">
        <w:rPr>
          <w:rFonts w:ascii="Arial" w:eastAsia="Arial" w:hAnsi="Arial" w:cs="Arial"/>
          <w:sz w:val="22"/>
          <w:szCs w:val="22"/>
          <w:lang w:val="uk-UA"/>
        </w:rPr>
        <w:t xml:space="preserve"> </w:t>
      </w:r>
      <w:r w:rsidRPr="00FF5064">
        <w:rPr>
          <w:rFonts w:ascii="Arial" w:hAnsi="Arial" w:cs="Arial"/>
          <w:sz w:val="22"/>
          <w:szCs w:val="22"/>
          <w:lang w:val="uk-UA"/>
        </w:rPr>
        <w:t>у</w:t>
      </w:r>
      <w:r w:rsidRPr="00FF5064">
        <w:rPr>
          <w:rFonts w:ascii="Arial" w:eastAsia="Arial" w:hAnsi="Arial" w:cs="Arial"/>
          <w:sz w:val="22"/>
          <w:szCs w:val="22"/>
          <w:lang w:val="uk-UA"/>
        </w:rPr>
        <w:t xml:space="preserve"> </w:t>
      </w:r>
      <w:r w:rsidRPr="00FF5064">
        <w:rPr>
          <w:rFonts w:ascii="Arial" w:hAnsi="Arial" w:cs="Arial"/>
          <w:sz w:val="22"/>
          <w:szCs w:val="22"/>
          <w:lang w:val="uk-UA"/>
        </w:rPr>
        <w:t>Додатках</w:t>
      </w:r>
      <w:r w:rsidRPr="00FF5064">
        <w:rPr>
          <w:rFonts w:ascii="Arial" w:eastAsia="Arial" w:hAnsi="Arial" w:cs="Arial"/>
          <w:sz w:val="22"/>
          <w:szCs w:val="22"/>
          <w:lang w:val="uk-UA"/>
        </w:rPr>
        <w:t xml:space="preserve"> </w:t>
      </w:r>
      <w:r w:rsidRPr="00FF5064">
        <w:rPr>
          <w:rFonts w:ascii="Arial" w:hAnsi="Arial" w:cs="Arial"/>
          <w:sz w:val="22"/>
          <w:szCs w:val="22"/>
          <w:lang w:val="uk-UA"/>
        </w:rPr>
        <w:t>до</w:t>
      </w:r>
      <w:r w:rsidRPr="00FF5064">
        <w:rPr>
          <w:rFonts w:ascii="Arial" w:eastAsia="Arial" w:hAnsi="Arial" w:cs="Arial"/>
          <w:sz w:val="22"/>
          <w:szCs w:val="22"/>
          <w:lang w:val="uk-UA"/>
        </w:rPr>
        <w:t xml:space="preserve"> </w:t>
      </w:r>
      <w:r w:rsidRPr="00FF5064">
        <w:rPr>
          <w:rFonts w:ascii="Arial" w:hAnsi="Arial" w:cs="Arial"/>
          <w:sz w:val="22"/>
          <w:szCs w:val="22"/>
          <w:lang w:val="uk-UA"/>
        </w:rPr>
        <w:t>даного</w:t>
      </w:r>
      <w:r w:rsidRPr="00FF5064">
        <w:rPr>
          <w:rFonts w:ascii="Arial" w:eastAsia="Arial" w:hAnsi="Arial" w:cs="Arial"/>
          <w:sz w:val="22"/>
          <w:szCs w:val="22"/>
          <w:lang w:val="uk-UA"/>
        </w:rPr>
        <w:t xml:space="preserve"> </w:t>
      </w:r>
      <w:r w:rsidRPr="00FF5064">
        <w:rPr>
          <w:rFonts w:ascii="Arial" w:hAnsi="Arial" w:cs="Arial"/>
          <w:sz w:val="22"/>
          <w:szCs w:val="22"/>
          <w:lang w:val="uk-UA"/>
        </w:rPr>
        <w:t>Договору,</w:t>
      </w:r>
      <w:r w:rsidRPr="00FF5064">
        <w:rPr>
          <w:rFonts w:ascii="Arial" w:eastAsia="Arial" w:hAnsi="Arial" w:cs="Arial"/>
          <w:sz w:val="22"/>
          <w:szCs w:val="22"/>
          <w:lang w:val="uk-UA"/>
        </w:rPr>
        <w:t xml:space="preserve"> </w:t>
      </w:r>
      <w:r w:rsidRPr="00FF5064">
        <w:rPr>
          <w:rFonts w:ascii="Arial" w:hAnsi="Arial" w:cs="Arial"/>
          <w:sz w:val="22"/>
          <w:szCs w:val="22"/>
          <w:lang w:val="uk-UA"/>
        </w:rPr>
        <w:t>після</w:t>
      </w:r>
      <w:r w:rsidRPr="00FF5064">
        <w:rPr>
          <w:rFonts w:ascii="Arial" w:eastAsia="Arial" w:hAnsi="Arial" w:cs="Arial"/>
          <w:sz w:val="22"/>
          <w:szCs w:val="22"/>
          <w:lang w:val="uk-UA"/>
        </w:rPr>
        <w:t xml:space="preserve"> </w:t>
      </w:r>
      <w:r w:rsidR="00B24955" w:rsidRPr="00FF5064">
        <w:rPr>
          <w:rFonts w:ascii="Arial" w:hAnsi="Arial" w:cs="Arial"/>
          <w:sz w:val="22"/>
          <w:szCs w:val="22"/>
          <w:lang w:val="uk-UA"/>
        </w:rPr>
        <w:t>отримання підтвердження від Покупця, щодо готовності прийняти Товар</w:t>
      </w:r>
      <w:r w:rsidR="00B24955" w:rsidRPr="00FF5064">
        <w:rPr>
          <w:rFonts w:ascii="Arial" w:eastAsia="Arial" w:hAnsi="Arial" w:cs="Arial"/>
          <w:sz w:val="22"/>
          <w:szCs w:val="22"/>
          <w:lang w:val="uk-UA"/>
        </w:rPr>
        <w:t xml:space="preserve"> у письмовій формі електронною поштою.</w:t>
      </w:r>
    </w:p>
    <w:p w14:paraId="7F4CDE33" w14:textId="77777777" w:rsidR="00D16AD9" w:rsidRPr="00FF5064" w:rsidRDefault="00D16AD9" w:rsidP="00D16AD9">
      <w:pPr>
        <w:widowControl w:val="0"/>
        <w:tabs>
          <w:tab w:val="left" w:pos="0"/>
        </w:tabs>
        <w:ind w:left="709"/>
        <w:jc w:val="both"/>
        <w:rPr>
          <w:rFonts w:ascii="Arial" w:hAnsi="Arial" w:cs="Arial"/>
          <w:sz w:val="22"/>
          <w:szCs w:val="22"/>
          <w:lang w:val="uk-UA"/>
        </w:rPr>
      </w:pPr>
    </w:p>
    <w:p w14:paraId="55D689F9" w14:textId="77777777" w:rsidR="00197BA3" w:rsidRPr="00FF5064" w:rsidRDefault="00197BA3">
      <w:pPr>
        <w:widowControl w:val="0"/>
        <w:numPr>
          <w:ilvl w:val="0"/>
          <w:numId w:val="7"/>
        </w:numPr>
        <w:tabs>
          <w:tab w:val="left" w:pos="709"/>
        </w:tabs>
        <w:ind w:right="-142"/>
        <w:jc w:val="center"/>
        <w:rPr>
          <w:rFonts w:ascii="Arial" w:hAnsi="Arial" w:cs="Arial"/>
          <w:b/>
          <w:sz w:val="22"/>
          <w:szCs w:val="22"/>
          <w:lang w:val="uk-UA" w:eastAsia="ru-RU"/>
        </w:rPr>
      </w:pPr>
      <w:r w:rsidRPr="00FF5064">
        <w:rPr>
          <w:rFonts w:ascii="Arial" w:hAnsi="Arial" w:cs="Arial"/>
          <w:b/>
          <w:sz w:val="22"/>
          <w:szCs w:val="22"/>
          <w:lang w:val="uk-UA" w:eastAsia="ru-RU"/>
        </w:rPr>
        <w:lastRenderedPageBreak/>
        <w:t>ЦІНА,</w:t>
      </w:r>
      <w:r w:rsidRPr="00FF5064">
        <w:rPr>
          <w:rFonts w:ascii="Arial" w:eastAsia="Arial" w:hAnsi="Arial" w:cs="Arial"/>
          <w:b/>
          <w:sz w:val="22"/>
          <w:szCs w:val="22"/>
          <w:lang w:val="uk-UA" w:eastAsia="ru-RU"/>
        </w:rPr>
        <w:t xml:space="preserve"> </w:t>
      </w:r>
      <w:r w:rsidRPr="00FF5064">
        <w:rPr>
          <w:rFonts w:ascii="Arial" w:hAnsi="Arial" w:cs="Arial"/>
          <w:b/>
          <w:sz w:val="22"/>
          <w:szCs w:val="22"/>
          <w:lang w:val="uk-UA" w:eastAsia="ru-RU"/>
        </w:rPr>
        <w:t>ПОРЯДОК</w:t>
      </w:r>
      <w:r w:rsidRPr="00FF5064">
        <w:rPr>
          <w:rFonts w:ascii="Arial" w:eastAsia="Arial" w:hAnsi="Arial" w:cs="Arial"/>
          <w:b/>
          <w:sz w:val="22"/>
          <w:szCs w:val="22"/>
          <w:lang w:val="uk-UA" w:eastAsia="ru-RU"/>
        </w:rPr>
        <w:t xml:space="preserve"> </w:t>
      </w:r>
      <w:r w:rsidRPr="00FF5064">
        <w:rPr>
          <w:rFonts w:ascii="Arial" w:hAnsi="Arial" w:cs="Arial"/>
          <w:b/>
          <w:sz w:val="22"/>
          <w:szCs w:val="22"/>
          <w:lang w:val="uk-UA" w:eastAsia="ru-RU"/>
        </w:rPr>
        <w:t>РОЗРАХУНКІВ</w:t>
      </w:r>
    </w:p>
    <w:p w14:paraId="22780A59" w14:textId="77777777" w:rsidR="00197BA3" w:rsidRPr="00FF5064" w:rsidRDefault="00197BA3">
      <w:pPr>
        <w:widowControl w:val="0"/>
        <w:ind w:left="360" w:right="-142"/>
        <w:rPr>
          <w:rFonts w:ascii="Arial" w:hAnsi="Arial" w:cs="Arial"/>
          <w:b/>
          <w:sz w:val="22"/>
          <w:szCs w:val="22"/>
          <w:lang w:val="uk-UA" w:eastAsia="ru-RU"/>
        </w:rPr>
      </w:pPr>
    </w:p>
    <w:p w14:paraId="7231B998" w14:textId="3F866BFD" w:rsidR="00197BA3" w:rsidRPr="00FF5064" w:rsidRDefault="00197BA3" w:rsidP="00B13905">
      <w:pPr>
        <w:widowControl w:val="0"/>
        <w:numPr>
          <w:ilvl w:val="1"/>
          <w:numId w:val="7"/>
        </w:numPr>
        <w:jc w:val="both"/>
        <w:rPr>
          <w:rFonts w:ascii="Arial" w:hAnsi="Arial" w:cs="Arial"/>
          <w:sz w:val="22"/>
          <w:szCs w:val="22"/>
          <w:lang w:val="uk-UA" w:eastAsia="ru-RU"/>
        </w:rPr>
      </w:pPr>
      <w:r w:rsidRPr="00FF5064">
        <w:rPr>
          <w:rFonts w:ascii="Arial" w:hAnsi="Arial" w:cs="Arial"/>
          <w:sz w:val="22"/>
          <w:szCs w:val="22"/>
          <w:lang w:val="uk-UA" w:eastAsia="ru-RU"/>
        </w:rPr>
        <w:t>Загальна</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сума</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Договору</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визначається</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шляхом</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підсумування</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загальних</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сум</w:t>
      </w:r>
      <w:r w:rsidRPr="00FF5064">
        <w:rPr>
          <w:rFonts w:ascii="Arial" w:eastAsia="Arial" w:hAnsi="Arial" w:cs="Arial"/>
          <w:sz w:val="22"/>
          <w:szCs w:val="22"/>
          <w:lang w:val="uk-UA" w:eastAsia="ru-RU"/>
        </w:rPr>
        <w:t xml:space="preserve"> </w:t>
      </w:r>
      <w:r w:rsidR="00FF5064" w:rsidRPr="00FF5064">
        <w:rPr>
          <w:rFonts w:ascii="Arial" w:hAnsi="Arial" w:cs="Arial"/>
          <w:sz w:val="22"/>
          <w:szCs w:val="22"/>
          <w:lang w:val="uk-UA" w:eastAsia="ru-RU"/>
        </w:rPr>
        <w:t>C</w:t>
      </w:r>
      <w:r w:rsidRPr="00FF5064">
        <w:rPr>
          <w:rFonts w:ascii="Arial" w:hAnsi="Arial" w:cs="Arial"/>
          <w:sz w:val="22"/>
          <w:szCs w:val="22"/>
          <w:lang w:val="uk-UA" w:eastAsia="ru-RU"/>
        </w:rPr>
        <w:t>пецифікацій,</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що</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підписані</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уповноваженими</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представниками</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Покупця</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та</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Продавця</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протягом</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дії</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цього</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Договору.</w:t>
      </w:r>
    </w:p>
    <w:p w14:paraId="701601D5" w14:textId="77777777" w:rsidR="00DE7A9C" w:rsidRPr="004C6736" w:rsidRDefault="00DE7A9C" w:rsidP="00DE7A9C">
      <w:pPr>
        <w:widowControl w:val="0"/>
        <w:numPr>
          <w:ilvl w:val="1"/>
          <w:numId w:val="7"/>
        </w:numPr>
        <w:jc w:val="both"/>
        <w:rPr>
          <w:rFonts w:ascii="Arial" w:hAnsi="Arial" w:cs="Arial"/>
          <w:sz w:val="22"/>
          <w:szCs w:val="22"/>
          <w:lang w:val="uk-UA" w:eastAsia="ru-RU"/>
        </w:rPr>
      </w:pPr>
      <w:r w:rsidRPr="004C6736">
        <w:rPr>
          <w:rFonts w:ascii="Arial" w:hAnsi="Arial" w:cs="Arial"/>
          <w:sz w:val="22"/>
          <w:szCs w:val="22"/>
          <w:lang w:val="uk-UA" w:eastAsia="ru-RU"/>
        </w:rPr>
        <w:t>Ціна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за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одиницю</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асортименту</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Товару,</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загальна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вартість,</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загальна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кількість</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та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інші</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показники</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Товару</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до</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закупівлі визначен</w:t>
      </w:r>
      <w:r>
        <w:rPr>
          <w:rFonts w:ascii="Arial" w:hAnsi="Arial" w:cs="Arial"/>
          <w:sz w:val="22"/>
          <w:szCs w:val="22"/>
          <w:lang w:val="uk-UA" w:eastAsia="ru-RU"/>
        </w:rPr>
        <w:t>і</w:t>
      </w:r>
      <w:r w:rsidRPr="004C6736">
        <w:rPr>
          <w:rFonts w:ascii="Arial" w:hAnsi="Arial" w:cs="Arial"/>
          <w:sz w:val="22"/>
          <w:szCs w:val="22"/>
          <w:lang w:val="uk-UA" w:eastAsia="ru-RU"/>
        </w:rPr>
        <w:t xml:space="preserve"> у</w:t>
      </w:r>
      <w:r w:rsidRPr="004C6736">
        <w:rPr>
          <w:rFonts w:ascii="Arial" w:eastAsia="Arial" w:hAnsi="Arial" w:cs="Arial"/>
          <w:sz w:val="22"/>
          <w:szCs w:val="22"/>
          <w:lang w:val="uk-UA" w:eastAsia="ru-RU"/>
        </w:rPr>
        <w:t xml:space="preserve"> </w:t>
      </w:r>
      <w:r w:rsidRPr="004C6736">
        <w:rPr>
          <w:rFonts w:ascii="Arial" w:hAnsi="Arial" w:cs="Arial"/>
          <w:sz w:val="22"/>
          <w:szCs w:val="22"/>
          <w:lang w:val="uk-UA"/>
        </w:rPr>
        <w:t>Додатках</w:t>
      </w:r>
      <w:r w:rsidRPr="004C6736">
        <w:rPr>
          <w:rFonts w:ascii="Arial" w:eastAsia="Arial" w:hAnsi="Arial" w:cs="Arial"/>
          <w:sz w:val="22"/>
          <w:szCs w:val="22"/>
          <w:lang w:val="uk-UA"/>
        </w:rPr>
        <w:t xml:space="preserve"> </w:t>
      </w:r>
      <w:r w:rsidRPr="004C6736">
        <w:rPr>
          <w:rFonts w:ascii="Arial" w:hAnsi="Arial" w:cs="Arial"/>
          <w:sz w:val="22"/>
          <w:szCs w:val="22"/>
          <w:lang w:val="uk-UA"/>
        </w:rPr>
        <w:t>до</w:t>
      </w:r>
      <w:r w:rsidRPr="004C6736">
        <w:rPr>
          <w:rFonts w:ascii="Arial" w:eastAsia="Arial" w:hAnsi="Arial" w:cs="Arial"/>
          <w:sz w:val="22"/>
          <w:szCs w:val="22"/>
          <w:lang w:val="uk-UA"/>
        </w:rPr>
        <w:t xml:space="preserve"> </w:t>
      </w:r>
      <w:r w:rsidRPr="004C6736">
        <w:rPr>
          <w:rFonts w:ascii="Arial" w:hAnsi="Arial" w:cs="Arial"/>
          <w:sz w:val="22"/>
          <w:szCs w:val="22"/>
          <w:lang w:val="uk-UA"/>
        </w:rPr>
        <w:t>цього</w:t>
      </w:r>
      <w:r w:rsidRPr="004C6736">
        <w:rPr>
          <w:rFonts w:ascii="Arial" w:eastAsia="Arial" w:hAnsi="Arial" w:cs="Arial"/>
          <w:sz w:val="22"/>
          <w:szCs w:val="22"/>
          <w:lang w:val="uk-UA"/>
        </w:rPr>
        <w:t xml:space="preserve"> </w:t>
      </w:r>
      <w:r w:rsidRPr="004C6736">
        <w:rPr>
          <w:rFonts w:ascii="Arial" w:hAnsi="Arial" w:cs="Arial"/>
          <w:sz w:val="22"/>
          <w:szCs w:val="22"/>
          <w:lang w:val="uk-UA"/>
        </w:rPr>
        <w:t>Договору</w:t>
      </w:r>
      <w:r>
        <w:rPr>
          <w:rFonts w:ascii="Arial" w:hAnsi="Arial" w:cs="Arial"/>
          <w:sz w:val="22"/>
          <w:szCs w:val="22"/>
          <w:lang w:val="uk-UA"/>
        </w:rPr>
        <w:t>.</w:t>
      </w:r>
    </w:p>
    <w:p w14:paraId="521C046B" w14:textId="77777777" w:rsidR="00366FFF" w:rsidRPr="00FF5064" w:rsidRDefault="00366FFF" w:rsidP="00366FFF">
      <w:pPr>
        <w:widowControl w:val="0"/>
        <w:numPr>
          <w:ilvl w:val="1"/>
          <w:numId w:val="7"/>
        </w:numPr>
        <w:jc w:val="both"/>
        <w:rPr>
          <w:rFonts w:ascii="Arial" w:hAnsi="Arial" w:cs="Arial"/>
          <w:sz w:val="22"/>
          <w:szCs w:val="22"/>
          <w:lang w:val="uk-UA" w:eastAsia="ru-RU"/>
        </w:rPr>
      </w:pPr>
      <w:r w:rsidRPr="00FF5064">
        <w:rPr>
          <w:rFonts w:ascii="Arial" w:hAnsi="Arial" w:cs="Arial"/>
          <w:sz w:val="22"/>
          <w:szCs w:val="22"/>
          <w:lang w:val="uk-UA" w:eastAsia="ru-RU"/>
        </w:rPr>
        <w:t>Ціна за одиницю Товару становить еквівалент у доларах США, зазначений у відповідному Додатку до цього Договору. Усі суми сплачуються у гривнях відповідно до офіційного курсу Національного Банку України (НБУ) на день виставлення рахунку-фактури.</w:t>
      </w:r>
    </w:p>
    <w:p w14:paraId="17E25105" w14:textId="77777777" w:rsidR="00366FFF" w:rsidRPr="00FF5064" w:rsidRDefault="00366FFF" w:rsidP="00366FFF">
      <w:pPr>
        <w:widowControl w:val="0"/>
        <w:numPr>
          <w:ilvl w:val="1"/>
          <w:numId w:val="7"/>
        </w:numPr>
        <w:jc w:val="both"/>
        <w:rPr>
          <w:rFonts w:ascii="Arial" w:hAnsi="Arial" w:cs="Arial"/>
          <w:sz w:val="22"/>
          <w:szCs w:val="22"/>
          <w:lang w:val="uk-UA" w:eastAsia="ru-RU"/>
        </w:rPr>
      </w:pPr>
      <w:r w:rsidRPr="00FF5064">
        <w:rPr>
          <w:rFonts w:ascii="Arial" w:hAnsi="Arial" w:cs="Arial"/>
          <w:sz w:val="22"/>
          <w:szCs w:val="22"/>
          <w:lang w:val="uk-UA" w:eastAsia="ru-RU"/>
        </w:rPr>
        <w:t>Розрахунки за поставлений Товар здійснюються наступним чином:</w:t>
      </w:r>
    </w:p>
    <w:p w14:paraId="2FE8CDF1" w14:textId="286B59AB" w:rsidR="00FF5064" w:rsidRPr="00FF5064" w:rsidRDefault="00FF5064" w:rsidP="00FF5064">
      <w:pPr>
        <w:widowControl w:val="0"/>
        <w:ind w:left="720"/>
        <w:jc w:val="both"/>
        <w:rPr>
          <w:rFonts w:ascii="Arial" w:hAnsi="Arial" w:cs="Arial"/>
          <w:sz w:val="22"/>
          <w:szCs w:val="22"/>
          <w:lang w:val="uk-UA" w:eastAsia="ru-RU"/>
        </w:rPr>
      </w:pPr>
      <w:r w:rsidRPr="00FF5064">
        <w:rPr>
          <w:rFonts w:ascii="Arial" w:hAnsi="Arial" w:cs="Arial"/>
          <w:b/>
          <w:i/>
          <w:sz w:val="22"/>
          <w:szCs w:val="22"/>
          <w:lang w:val="uk-UA" w:eastAsia="ru-RU"/>
        </w:rPr>
        <w:t>Авансовий платіж</w:t>
      </w:r>
      <w:r w:rsidRPr="00FF5064">
        <w:rPr>
          <w:rFonts w:ascii="Arial" w:hAnsi="Arial" w:cs="Arial"/>
          <w:sz w:val="22"/>
          <w:szCs w:val="22"/>
          <w:lang w:val="uk-UA" w:eastAsia="ru-RU"/>
        </w:rPr>
        <w:t>: 50 (п’ятдесят) % від вартості Товару, вказаної у відповідному Додатку, сплачується в еквіваленті у доларах США в перерахунку на гривні України за курсом НБУ на дату виставлення рахунку-фактури (п. 3.3. Договору), протягом 5 (п’яти) банківських днів від дати надання Продавцем відповідного оригіналу рахунку-фактури.</w:t>
      </w:r>
    </w:p>
    <w:p w14:paraId="11315A97" w14:textId="4AB4CE93" w:rsidR="00FF5064" w:rsidRPr="00FF5064" w:rsidRDefault="00FF5064" w:rsidP="00FF5064">
      <w:pPr>
        <w:widowControl w:val="0"/>
        <w:ind w:left="720"/>
        <w:jc w:val="both"/>
        <w:rPr>
          <w:rFonts w:ascii="Arial" w:hAnsi="Arial" w:cs="Arial"/>
          <w:sz w:val="22"/>
          <w:szCs w:val="22"/>
          <w:lang w:val="uk-UA" w:eastAsia="ru-RU"/>
        </w:rPr>
      </w:pPr>
      <w:r w:rsidRPr="00FF5064">
        <w:rPr>
          <w:rFonts w:ascii="Arial" w:hAnsi="Arial" w:cs="Arial"/>
          <w:b/>
          <w:i/>
          <w:sz w:val="22"/>
          <w:szCs w:val="22"/>
          <w:lang w:val="uk-UA" w:eastAsia="ru-RU"/>
        </w:rPr>
        <w:t>Балансовий платіж</w:t>
      </w:r>
      <w:r w:rsidRPr="00FF5064">
        <w:rPr>
          <w:rFonts w:ascii="Arial" w:hAnsi="Arial" w:cs="Arial"/>
          <w:sz w:val="22"/>
          <w:szCs w:val="22"/>
          <w:lang w:val="uk-UA" w:eastAsia="ru-RU"/>
        </w:rPr>
        <w:t xml:space="preserve">: 50 (п’ятдесят) % від вартості Товару, вказаної у відповідному Додатку, сплачується в еквіваленті у доларах США в перерахунку на гривні України за курсом НБУ на дату видаткової накладної (п. 3.3.), протягом </w:t>
      </w:r>
      <w:permStart w:id="1844067884" w:edGrp="everyone"/>
      <w:r w:rsidR="001D45E7">
        <w:rPr>
          <w:rFonts w:ascii="Arial" w:hAnsi="Arial" w:cs="Arial"/>
          <w:sz w:val="22"/>
          <w:szCs w:val="22"/>
          <w:lang w:val="uk-UA" w:eastAsia="ru-RU"/>
        </w:rPr>
        <w:t>10</w:t>
      </w:r>
      <w:r w:rsidRPr="00FF5064">
        <w:rPr>
          <w:rFonts w:ascii="Arial" w:hAnsi="Arial" w:cs="Arial"/>
          <w:sz w:val="22"/>
          <w:szCs w:val="22"/>
          <w:lang w:val="uk-UA" w:eastAsia="ru-RU"/>
        </w:rPr>
        <w:t xml:space="preserve"> (</w:t>
      </w:r>
      <w:r w:rsidR="001D45E7">
        <w:rPr>
          <w:rFonts w:ascii="Arial" w:hAnsi="Arial" w:cs="Arial"/>
          <w:sz w:val="22"/>
          <w:szCs w:val="22"/>
          <w:lang w:val="uk-UA" w:eastAsia="ru-RU"/>
        </w:rPr>
        <w:t>десяти</w:t>
      </w:r>
      <w:r w:rsidRPr="00FF5064">
        <w:rPr>
          <w:rFonts w:ascii="Arial" w:hAnsi="Arial" w:cs="Arial"/>
          <w:sz w:val="22"/>
          <w:szCs w:val="22"/>
          <w:lang w:val="uk-UA" w:eastAsia="ru-RU"/>
        </w:rPr>
        <w:t xml:space="preserve">) </w:t>
      </w:r>
      <w:permEnd w:id="1844067884"/>
      <w:r w:rsidRPr="00FF5064">
        <w:rPr>
          <w:rFonts w:ascii="Arial" w:hAnsi="Arial" w:cs="Arial"/>
          <w:sz w:val="22"/>
          <w:szCs w:val="22"/>
          <w:lang w:val="uk-UA" w:eastAsia="ru-RU"/>
        </w:rPr>
        <w:t>банківських днів від дати надання Продавцем відповідного оригіналу рахунку-фактури</w:t>
      </w:r>
      <w:r w:rsidRPr="00FF5064" w:rsidDel="00AB1F47">
        <w:rPr>
          <w:rFonts w:ascii="Arial" w:hAnsi="Arial" w:cs="Arial"/>
          <w:sz w:val="22"/>
          <w:szCs w:val="22"/>
          <w:lang w:val="uk-UA" w:eastAsia="ru-RU"/>
        </w:rPr>
        <w:t xml:space="preserve"> </w:t>
      </w:r>
      <w:r w:rsidRPr="00FF5064">
        <w:rPr>
          <w:rFonts w:ascii="Arial" w:hAnsi="Arial" w:cs="Arial"/>
          <w:sz w:val="22"/>
          <w:szCs w:val="22"/>
          <w:lang w:val="uk-UA" w:eastAsia="ru-RU"/>
        </w:rPr>
        <w:t>і видаткової накладної.</w:t>
      </w:r>
    </w:p>
    <w:p w14:paraId="639528B9" w14:textId="2A4B9D24" w:rsidR="00D16AD9" w:rsidRPr="00FF5064" w:rsidRDefault="00197BA3" w:rsidP="00B13905">
      <w:pPr>
        <w:pStyle w:val="ae"/>
        <w:numPr>
          <w:ilvl w:val="1"/>
          <w:numId w:val="7"/>
        </w:numPr>
        <w:jc w:val="both"/>
        <w:rPr>
          <w:rFonts w:ascii="Arial" w:hAnsi="Arial" w:cs="Arial"/>
          <w:i/>
          <w:sz w:val="22"/>
          <w:szCs w:val="22"/>
          <w:lang w:val="uk-UA"/>
        </w:rPr>
      </w:pPr>
      <w:r w:rsidRPr="00FF5064">
        <w:rPr>
          <w:rFonts w:ascii="Arial" w:hAnsi="Arial" w:cs="Arial"/>
          <w:sz w:val="22"/>
          <w:szCs w:val="22"/>
          <w:lang w:val="uk-UA" w:eastAsia="ru-RU"/>
        </w:rPr>
        <w:t>Покупець</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здійснює</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оплату</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за</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Товар</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відповідно</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до</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виставлених</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Продавцем</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оригіналів</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рахунків-фактур.</w:t>
      </w:r>
    </w:p>
    <w:p w14:paraId="2539CD6C" w14:textId="4A80F365" w:rsidR="00223EA2" w:rsidRPr="00FF5064" w:rsidRDefault="00197BA3" w:rsidP="00B13905">
      <w:pPr>
        <w:widowControl w:val="0"/>
        <w:numPr>
          <w:ilvl w:val="1"/>
          <w:numId w:val="7"/>
        </w:numPr>
        <w:jc w:val="both"/>
        <w:rPr>
          <w:rFonts w:ascii="Arial" w:hAnsi="Arial" w:cs="Arial"/>
          <w:sz w:val="22"/>
          <w:szCs w:val="22"/>
          <w:lang w:val="uk-UA" w:eastAsia="ru-RU"/>
        </w:rPr>
      </w:pPr>
      <w:r w:rsidRPr="00FF5064">
        <w:rPr>
          <w:rFonts w:ascii="Arial" w:hAnsi="Arial" w:cs="Arial"/>
          <w:sz w:val="22"/>
          <w:szCs w:val="22"/>
          <w:lang w:val="uk-UA" w:eastAsia="ru-RU"/>
        </w:rPr>
        <w:t>Ціна</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включає</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вартість</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одиниці</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Товару</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у</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комплектації,</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визначеній</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у</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відповідних</w:t>
      </w:r>
      <w:r w:rsidRPr="00FF5064">
        <w:rPr>
          <w:rFonts w:ascii="Arial" w:eastAsia="Arial" w:hAnsi="Arial" w:cs="Arial"/>
          <w:sz w:val="22"/>
          <w:szCs w:val="22"/>
          <w:lang w:val="uk-UA" w:eastAsia="ru-RU"/>
        </w:rPr>
        <w:t xml:space="preserve"> </w:t>
      </w:r>
      <w:r w:rsidR="00FF5064" w:rsidRPr="00FF5064">
        <w:rPr>
          <w:rFonts w:ascii="Arial" w:hAnsi="Arial" w:cs="Arial"/>
          <w:sz w:val="22"/>
          <w:szCs w:val="22"/>
          <w:lang w:val="uk-UA" w:eastAsia="ru-RU"/>
        </w:rPr>
        <w:t>C</w:t>
      </w:r>
      <w:r w:rsidRPr="00FF5064">
        <w:rPr>
          <w:rFonts w:ascii="Arial" w:hAnsi="Arial" w:cs="Arial"/>
          <w:sz w:val="22"/>
          <w:szCs w:val="22"/>
          <w:lang w:val="uk-UA" w:eastAsia="ru-RU"/>
        </w:rPr>
        <w:t>пецифікаціях</w:t>
      </w:r>
      <w:r w:rsidR="00173805" w:rsidRPr="00FF5064">
        <w:rPr>
          <w:rFonts w:ascii="Arial" w:hAnsi="Arial" w:cs="Arial"/>
          <w:sz w:val="22"/>
          <w:szCs w:val="22"/>
          <w:lang w:val="uk-UA" w:eastAsia="ru-RU"/>
        </w:rPr>
        <w:t xml:space="preserve"> (Додатках)</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до</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цього</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Договору,</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вартість</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доставки</w:t>
      </w:r>
      <w:r w:rsidRPr="00FF5064">
        <w:rPr>
          <w:rFonts w:ascii="Arial" w:eastAsia="Arial" w:hAnsi="Arial" w:cs="Arial"/>
          <w:sz w:val="22"/>
          <w:szCs w:val="22"/>
          <w:lang w:val="uk-UA" w:eastAsia="ru-RU"/>
        </w:rPr>
        <w:t xml:space="preserve"> </w:t>
      </w:r>
      <w:r w:rsidRPr="00FF5064">
        <w:rPr>
          <w:rFonts w:ascii="Arial" w:hAnsi="Arial" w:cs="Arial"/>
          <w:sz w:val="22"/>
          <w:szCs w:val="22"/>
          <w:lang w:val="uk-UA"/>
        </w:rPr>
        <w:t>до</w:t>
      </w:r>
      <w:r w:rsidRPr="00FF5064">
        <w:rPr>
          <w:rFonts w:ascii="Arial" w:eastAsia="Arial" w:hAnsi="Arial" w:cs="Arial"/>
          <w:sz w:val="22"/>
          <w:szCs w:val="22"/>
          <w:lang w:val="uk-UA"/>
        </w:rPr>
        <w:t xml:space="preserve"> </w:t>
      </w:r>
      <w:r w:rsidRPr="00FF5064">
        <w:rPr>
          <w:rFonts w:ascii="Arial" w:hAnsi="Arial" w:cs="Arial"/>
          <w:sz w:val="22"/>
          <w:szCs w:val="22"/>
          <w:lang w:val="uk-UA"/>
        </w:rPr>
        <w:t>місця</w:t>
      </w:r>
      <w:r w:rsidRPr="00FF5064">
        <w:rPr>
          <w:rFonts w:ascii="Arial" w:eastAsia="Arial" w:hAnsi="Arial" w:cs="Arial"/>
          <w:sz w:val="22"/>
          <w:szCs w:val="22"/>
          <w:lang w:val="uk-UA"/>
        </w:rPr>
        <w:t xml:space="preserve"> </w:t>
      </w:r>
      <w:r w:rsidRPr="00FF5064">
        <w:rPr>
          <w:rFonts w:ascii="Arial" w:hAnsi="Arial" w:cs="Arial"/>
          <w:sz w:val="22"/>
          <w:szCs w:val="22"/>
          <w:lang w:val="uk-UA"/>
        </w:rPr>
        <w:t>постачання</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Товару</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та</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його</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розвантаження</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після</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доставки</w:t>
      </w:r>
      <w:r w:rsidRPr="00FF5064">
        <w:rPr>
          <w:rFonts w:ascii="Arial" w:eastAsia="Arial" w:hAnsi="Arial" w:cs="Arial"/>
          <w:sz w:val="22"/>
          <w:szCs w:val="22"/>
          <w:lang w:val="uk-UA" w:eastAsia="ru-RU"/>
        </w:rPr>
        <w:t xml:space="preserve"> </w:t>
      </w:r>
      <w:r w:rsidRPr="00FF5064">
        <w:rPr>
          <w:rFonts w:ascii="Arial" w:hAnsi="Arial" w:cs="Arial"/>
          <w:sz w:val="22"/>
          <w:szCs w:val="22"/>
          <w:lang w:val="uk-UA" w:eastAsia="ru-RU"/>
        </w:rPr>
        <w:t>до</w:t>
      </w:r>
      <w:r w:rsidRPr="00FF5064">
        <w:rPr>
          <w:rFonts w:ascii="Arial" w:eastAsia="Arial" w:hAnsi="Arial" w:cs="Arial"/>
          <w:sz w:val="22"/>
          <w:szCs w:val="22"/>
          <w:lang w:val="uk-UA" w:eastAsia="ru-RU"/>
        </w:rPr>
        <w:t xml:space="preserve"> </w:t>
      </w:r>
      <w:r w:rsidRPr="00FF5064">
        <w:rPr>
          <w:rFonts w:ascii="Arial" w:hAnsi="Arial" w:cs="Arial"/>
          <w:sz w:val="22"/>
          <w:szCs w:val="22"/>
          <w:lang w:val="uk-UA"/>
        </w:rPr>
        <w:t>місця</w:t>
      </w:r>
      <w:r w:rsidRPr="00FF5064">
        <w:rPr>
          <w:rFonts w:ascii="Arial" w:eastAsia="Arial" w:hAnsi="Arial" w:cs="Arial"/>
          <w:sz w:val="22"/>
          <w:szCs w:val="22"/>
          <w:lang w:val="uk-UA"/>
        </w:rPr>
        <w:t xml:space="preserve"> </w:t>
      </w:r>
      <w:r w:rsidRPr="00FF5064">
        <w:rPr>
          <w:rFonts w:ascii="Arial" w:hAnsi="Arial" w:cs="Arial"/>
          <w:sz w:val="22"/>
          <w:szCs w:val="22"/>
          <w:lang w:val="uk-UA"/>
        </w:rPr>
        <w:t>постачання</w:t>
      </w:r>
      <w:r w:rsidRPr="00FF5064">
        <w:rPr>
          <w:rFonts w:ascii="Arial" w:hAnsi="Arial" w:cs="Arial"/>
          <w:sz w:val="22"/>
          <w:szCs w:val="22"/>
          <w:lang w:val="uk-UA" w:eastAsia="ru-RU"/>
        </w:rPr>
        <w:t>.</w:t>
      </w:r>
    </w:p>
    <w:p w14:paraId="358A67B3" w14:textId="77777777" w:rsidR="00223EA2" w:rsidRPr="00FF5064" w:rsidRDefault="00223EA2" w:rsidP="004C56DE">
      <w:pPr>
        <w:ind w:right="-142"/>
        <w:jc w:val="both"/>
        <w:rPr>
          <w:rFonts w:ascii="Arial" w:hAnsi="Arial" w:cs="Arial"/>
          <w:sz w:val="22"/>
          <w:szCs w:val="22"/>
          <w:lang w:val="uk-UA" w:eastAsia="ru-RU"/>
        </w:rPr>
      </w:pPr>
    </w:p>
    <w:p w14:paraId="19B91219" w14:textId="77777777" w:rsidR="00197BA3" w:rsidRPr="00FF5064" w:rsidRDefault="00197BA3" w:rsidP="0049202D">
      <w:pPr>
        <w:numPr>
          <w:ilvl w:val="0"/>
          <w:numId w:val="7"/>
        </w:numPr>
        <w:tabs>
          <w:tab w:val="left" w:pos="709"/>
        </w:tabs>
        <w:ind w:right="-142"/>
        <w:jc w:val="center"/>
        <w:rPr>
          <w:rFonts w:ascii="Arial" w:hAnsi="Arial" w:cs="Arial"/>
          <w:b/>
          <w:sz w:val="22"/>
          <w:szCs w:val="22"/>
          <w:lang w:val="uk-UA"/>
        </w:rPr>
      </w:pPr>
      <w:r w:rsidRPr="00FF5064">
        <w:rPr>
          <w:rFonts w:ascii="Arial" w:hAnsi="Arial" w:cs="Arial"/>
          <w:b/>
          <w:sz w:val="22"/>
          <w:szCs w:val="22"/>
          <w:lang w:val="uk-UA"/>
        </w:rPr>
        <w:t>ЯКІСТЬ,</w:t>
      </w:r>
      <w:r w:rsidRPr="00FF5064">
        <w:rPr>
          <w:rFonts w:ascii="Arial" w:eastAsia="Arial" w:hAnsi="Arial" w:cs="Arial"/>
          <w:b/>
          <w:sz w:val="22"/>
          <w:szCs w:val="22"/>
          <w:lang w:val="uk-UA"/>
        </w:rPr>
        <w:t xml:space="preserve"> </w:t>
      </w:r>
      <w:r w:rsidRPr="00FF5064">
        <w:rPr>
          <w:rFonts w:ascii="Arial" w:hAnsi="Arial" w:cs="Arial"/>
          <w:b/>
          <w:sz w:val="22"/>
          <w:szCs w:val="22"/>
          <w:lang w:val="uk-UA"/>
        </w:rPr>
        <w:t>КОМПЛЕКТНІСТЬ</w:t>
      </w:r>
      <w:r w:rsidRPr="00FF5064">
        <w:rPr>
          <w:rFonts w:ascii="Arial" w:eastAsia="Arial" w:hAnsi="Arial" w:cs="Arial"/>
          <w:b/>
          <w:sz w:val="22"/>
          <w:szCs w:val="22"/>
          <w:lang w:val="uk-UA"/>
        </w:rPr>
        <w:t xml:space="preserve"> </w:t>
      </w:r>
      <w:r w:rsidRPr="00FF5064">
        <w:rPr>
          <w:rFonts w:ascii="Arial" w:hAnsi="Arial" w:cs="Arial"/>
          <w:b/>
          <w:sz w:val="22"/>
          <w:szCs w:val="22"/>
          <w:lang w:val="uk-UA"/>
        </w:rPr>
        <w:t>ТА</w:t>
      </w:r>
      <w:r w:rsidRPr="00FF5064">
        <w:rPr>
          <w:rFonts w:ascii="Arial" w:eastAsia="Arial" w:hAnsi="Arial" w:cs="Arial"/>
          <w:b/>
          <w:sz w:val="22"/>
          <w:szCs w:val="22"/>
          <w:lang w:val="uk-UA"/>
        </w:rPr>
        <w:t xml:space="preserve"> </w:t>
      </w:r>
      <w:r w:rsidRPr="00FF5064">
        <w:rPr>
          <w:rFonts w:ascii="Arial" w:hAnsi="Arial" w:cs="Arial"/>
          <w:b/>
          <w:sz w:val="22"/>
          <w:szCs w:val="22"/>
          <w:lang w:val="uk-UA"/>
        </w:rPr>
        <w:t>АСОРТИМЕНТ.</w:t>
      </w:r>
      <w:r w:rsidRPr="00FF5064">
        <w:rPr>
          <w:rFonts w:ascii="Arial" w:eastAsia="Arial" w:hAnsi="Arial" w:cs="Arial"/>
          <w:b/>
          <w:sz w:val="22"/>
          <w:szCs w:val="22"/>
          <w:lang w:val="uk-UA"/>
        </w:rPr>
        <w:t xml:space="preserve"> </w:t>
      </w:r>
      <w:r w:rsidRPr="00FF5064">
        <w:rPr>
          <w:rFonts w:ascii="Arial" w:hAnsi="Arial" w:cs="Arial"/>
          <w:b/>
          <w:sz w:val="22"/>
          <w:szCs w:val="22"/>
          <w:lang w:val="uk-UA"/>
        </w:rPr>
        <w:t>УПАКОВКА</w:t>
      </w:r>
      <w:r w:rsidRPr="00FF5064">
        <w:rPr>
          <w:rFonts w:ascii="Arial" w:eastAsia="Arial" w:hAnsi="Arial" w:cs="Arial"/>
          <w:b/>
          <w:sz w:val="22"/>
          <w:szCs w:val="22"/>
          <w:lang w:val="uk-UA"/>
        </w:rPr>
        <w:t xml:space="preserve"> </w:t>
      </w:r>
      <w:r w:rsidRPr="00FF5064">
        <w:rPr>
          <w:rFonts w:ascii="Arial" w:hAnsi="Arial" w:cs="Arial"/>
          <w:b/>
          <w:sz w:val="22"/>
          <w:szCs w:val="22"/>
          <w:lang w:val="uk-UA"/>
        </w:rPr>
        <w:t>ТА</w:t>
      </w:r>
      <w:r w:rsidRPr="00FF5064">
        <w:rPr>
          <w:rFonts w:ascii="Arial" w:eastAsia="Arial" w:hAnsi="Arial" w:cs="Arial"/>
          <w:b/>
          <w:sz w:val="22"/>
          <w:szCs w:val="22"/>
          <w:lang w:val="uk-UA"/>
        </w:rPr>
        <w:t xml:space="preserve"> </w:t>
      </w:r>
      <w:r w:rsidRPr="00FF5064">
        <w:rPr>
          <w:rFonts w:ascii="Arial" w:hAnsi="Arial" w:cs="Arial"/>
          <w:b/>
          <w:sz w:val="22"/>
          <w:szCs w:val="22"/>
          <w:lang w:val="uk-UA"/>
        </w:rPr>
        <w:t>МАРКУВАННЯ</w:t>
      </w:r>
    </w:p>
    <w:p w14:paraId="6BF81B47" w14:textId="77777777" w:rsidR="00D16AD9" w:rsidRPr="00FF5064" w:rsidRDefault="00D16AD9" w:rsidP="0049202D">
      <w:pPr>
        <w:tabs>
          <w:tab w:val="left" w:pos="709"/>
        </w:tabs>
        <w:ind w:left="360" w:right="-142"/>
        <w:jc w:val="center"/>
        <w:rPr>
          <w:rFonts w:ascii="Arial" w:hAnsi="Arial" w:cs="Arial"/>
          <w:b/>
          <w:sz w:val="22"/>
          <w:szCs w:val="22"/>
          <w:lang w:val="uk-UA"/>
        </w:rPr>
      </w:pPr>
    </w:p>
    <w:p w14:paraId="283B5699" w14:textId="77777777" w:rsidR="00197BA3" w:rsidRPr="00FF5064" w:rsidRDefault="00197BA3">
      <w:pPr>
        <w:numPr>
          <w:ilvl w:val="1"/>
          <w:numId w:val="7"/>
        </w:numPr>
        <w:ind w:right="-142"/>
        <w:jc w:val="both"/>
        <w:rPr>
          <w:rFonts w:ascii="Arial" w:hAnsi="Arial" w:cs="Arial"/>
          <w:sz w:val="22"/>
          <w:szCs w:val="22"/>
          <w:lang w:val="uk-UA"/>
        </w:rPr>
      </w:pPr>
      <w:r w:rsidRPr="00FF5064">
        <w:rPr>
          <w:rFonts w:ascii="Arial" w:hAnsi="Arial" w:cs="Arial"/>
          <w:sz w:val="22"/>
          <w:szCs w:val="22"/>
          <w:lang w:val="uk-UA"/>
        </w:rPr>
        <w:t>Якість</w:t>
      </w:r>
      <w:r w:rsidRPr="00FF5064">
        <w:rPr>
          <w:rFonts w:ascii="Arial" w:eastAsia="Arial" w:hAnsi="Arial" w:cs="Arial"/>
          <w:sz w:val="22"/>
          <w:szCs w:val="22"/>
          <w:lang w:val="uk-UA"/>
        </w:rPr>
        <w:t xml:space="preserve"> </w:t>
      </w:r>
      <w:r w:rsidRPr="00FF5064">
        <w:rPr>
          <w:rFonts w:ascii="Arial" w:hAnsi="Arial" w:cs="Arial"/>
          <w:sz w:val="22"/>
          <w:szCs w:val="22"/>
          <w:lang w:val="uk-UA"/>
        </w:rPr>
        <w:t>Товару,</w:t>
      </w:r>
      <w:r w:rsidRPr="00FF5064">
        <w:rPr>
          <w:rFonts w:ascii="Arial" w:eastAsia="Arial" w:hAnsi="Arial" w:cs="Arial"/>
          <w:sz w:val="22"/>
          <w:szCs w:val="22"/>
          <w:lang w:val="uk-UA"/>
        </w:rPr>
        <w:t xml:space="preserve"> </w:t>
      </w:r>
      <w:r w:rsidRPr="00FF5064">
        <w:rPr>
          <w:rFonts w:ascii="Arial" w:hAnsi="Arial" w:cs="Arial"/>
          <w:sz w:val="22"/>
          <w:szCs w:val="22"/>
          <w:lang w:val="uk-UA"/>
        </w:rPr>
        <w:t>що</w:t>
      </w:r>
      <w:r w:rsidRPr="00FF5064">
        <w:rPr>
          <w:rFonts w:ascii="Arial" w:eastAsia="Arial" w:hAnsi="Arial" w:cs="Arial"/>
          <w:sz w:val="22"/>
          <w:szCs w:val="22"/>
          <w:lang w:val="uk-UA"/>
        </w:rPr>
        <w:t xml:space="preserve"> </w:t>
      </w:r>
      <w:r w:rsidRPr="00FF5064">
        <w:rPr>
          <w:rFonts w:ascii="Arial" w:hAnsi="Arial" w:cs="Arial"/>
          <w:sz w:val="22"/>
          <w:szCs w:val="22"/>
          <w:lang w:val="uk-UA"/>
        </w:rPr>
        <w:t>поставляється</w:t>
      </w:r>
      <w:r w:rsidRPr="00FF5064">
        <w:rPr>
          <w:rFonts w:ascii="Arial" w:eastAsia="Arial" w:hAnsi="Arial" w:cs="Arial"/>
          <w:sz w:val="22"/>
          <w:szCs w:val="22"/>
          <w:lang w:val="uk-UA"/>
        </w:rPr>
        <w:t xml:space="preserve"> </w:t>
      </w:r>
      <w:r w:rsidRPr="00FF5064">
        <w:rPr>
          <w:rFonts w:ascii="Arial" w:hAnsi="Arial" w:cs="Arial"/>
          <w:sz w:val="22"/>
          <w:szCs w:val="22"/>
          <w:lang w:val="uk-UA"/>
        </w:rPr>
        <w:t>відповідно</w:t>
      </w:r>
      <w:r w:rsidRPr="00FF5064">
        <w:rPr>
          <w:rFonts w:ascii="Arial" w:eastAsia="Arial" w:hAnsi="Arial" w:cs="Arial"/>
          <w:sz w:val="22"/>
          <w:szCs w:val="22"/>
          <w:lang w:val="uk-UA"/>
        </w:rPr>
        <w:t xml:space="preserve"> </w:t>
      </w:r>
      <w:r w:rsidRPr="00FF5064">
        <w:rPr>
          <w:rFonts w:ascii="Arial" w:hAnsi="Arial" w:cs="Arial"/>
          <w:sz w:val="22"/>
          <w:szCs w:val="22"/>
          <w:lang w:val="uk-UA"/>
        </w:rPr>
        <w:t>до</w:t>
      </w:r>
      <w:r w:rsidRPr="00FF5064">
        <w:rPr>
          <w:rFonts w:ascii="Arial" w:eastAsia="Arial" w:hAnsi="Arial" w:cs="Arial"/>
          <w:sz w:val="22"/>
          <w:szCs w:val="22"/>
          <w:lang w:val="uk-UA"/>
        </w:rPr>
        <w:t xml:space="preserve"> </w:t>
      </w:r>
      <w:r w:rsidRPr="00FF5064">
        <w:rPr>
          <w:rFonts w:ascii="Arial" w:hAnsi="Arial" w:cs="Arial"/>
          <w:sz w:val="22"/>
          <w:szCs w:val="22"/>
          <w:lang w:val="uk-UA"/>
        </w:rPr>
        <w:t>цього</w:t>
      </w:r>
      <w:r w:rsidRPr="00FF5064">
        <w:rPr>
          <w:rFonts w:ascii="Arial" w:eastAsia="Arial" w:hAnsi="Arial" w:cs="Arial"/>
          <w:sz w:val="22"/>
          <w:szCs w:val="22"/>
          <w:lang w:val="uk-UA"/>
        </w:rPr>
        <w:t xml:space="preserve"> </w:t>
      </w:r>
      <w:r w:rsidRPr="00FF5064">
        <w:rPr>
          <w:rFonts w:ascii="Arial" w:hAnsi="Arial" w:cs="Arial"/>
          <w:sz w:val="22"/>
          <w:szCs w:val="22"/>
          <w:lang w:val="uk-UA"/>
        </w:rPr>
        <w:t>Договору,</w:t>
      </w:r>
      <w:r w:rsidRPr="00FF5064">
        <w:rPr>
          <w:rFonts w:ascii="Arial" w:eastAsia="Arial" w:hAnsi="Arial" w:cs="Arial"/>
          <w:sz w:val="22"/>
          <w:szCs w:val="22"/>
          <w:lang w:val="uk-UA"/>
        </w:rPr>
        <w:t xml:space="preserve"> </w:t>
      </w:r>
      <w:r w:rsidRPr="00FF5064">
        <w:rPr>
          <w:rFonts w:ascii="Arial" w:hAnsi="Arial" w:cs="Arial"/>
          <w:sz w:val="22"/>
          <w:szCs w:val="22"/>
          <w:lang w:val="uk-UA"/>
        </w:rPr>
        <w:t>повинна</w:t>
      </w:r>
      <w:r w:rsidRPr="00FF5064">
        <w:rPr>
          <w:rFonts w:ascii="Arial" w:eastAsia="Arial" w:hAnsi="Arial" w:cs="Arial"/>
          <w:sz w:val="22"/>
          <w:szCs w:val="22"/>
          <w:lang w:val="uk-UA"/>
        </w:rPr>
        <w:t xml:space="preserve"> </w:t>
      </w:r>
      <w:r w:rsidRPr="00FF5064">
        <w:rPr>
          <w:rFonts w:ascii="Arial" w:hAnsi="Arial" w:cs="Arial"/>
          <w:sz w:val="22"/>
          <w:szCs w:val="22"/>
          <w:lang w:val="uk-UA"/>
        </w:rPr>
        <w:t>відповідати</w:t>
      </w:r>
      <w:r w:rsidRPr="00FF5064">
        <w:rPr>
          <w:rFonts w:ascii="Arial" w:eastAsia="Arial" w:hAnsi="Arial" w:cs="Arial"/>
          <w:sz w:val="22"/>
          <w:szCs w:val="22"/>
          <w:lang w:val="uk-UA"/>
        </w:rPr>
        <w:t xml:space="preserve"> </w:t>
      </w:r>
      <w:r w:rsidRPr="00FF5064">
        <w:rPr>
          <w:rFonts w:ascii="Arial" w:hAnsi="Arial" w:cs="Arial"/>
          <w:sz w:val="22"/>
          <w:szCs w:val="22"/>
          <w:lang w:val="uk-UA"/>
        </w:rPr>
        <w:t>характеристикам,</w:t>
      </w:r>
      <w:r w:rsidRPr="00FF5064">
        <w:rPr>
          <w:rFonts w:ascii="Arial" w:eastAsia="Arial" w:hAnsi="Arial" w:cs="Arial"/>
          <w:sz w:val="22"/>
          <w:szCs w:val="22"/>
          <w:lang w:val="uk-UA"/>
        </w:rPr>
        <w:t xml:space="preserve"> </w:t>
      </w:r>
      <w:r w:rsidRPr="00FF5064">
        <w:rPr>
          <w:rFonts w:ascii="Arial" w:hAnsi="Arial" w:cs="Arial"/>
          <w:sz w:val="22"/>
          <w:szCs w:val="22"/>
          <w:lang w:val="uk-UA"/>
        </w:rPr>
        <w:t>які</w:t>
      </w:r>
      <w:r w:rsidRPr="00FF5064">
        <w:rPr>
          <w:rFonts w:ascii="Arial" w:eastAsia="Arial" w:hAnsi="Arial" w:cs="Arial"/>
          <w:sz w:val="22"/>
          <w:szCs w:val="22"/>
          <w:lang w:val="uk-UA"/>
        </w:rPr>
        <w:t xml:space="preserve"> </w:t>
      </w:r>
      <w:r w:rsidRPr="00FF5064">
        <w:rPr>
          <w:rFonts w:ascii="Arial" w:hAnsi="Arial" w:cs="Arial"/>
          <w:sz w:val="22"/>
          <w:szCs w:val="22"/>
          <w:lang w:val="uk-UA"/>
        </w:rPr>
        <w:t>встановлені</w:t>
      </w:r>
      <w:r w:rsidRPr="00FF5064">
        <w:rPr>
          <w:rFonts w:ascii="Arial" w:eastAsia="Arial" w:hAnsi="Arial" w:cs="Arial"/>
          <w:sz w:val="22"/>
          <w:szCs w:val="22"/>
          <w:lang w:val="uk-UA"/>
        </w:rPr>
        <w:t xml:space="preserve"> </w:t>
      </w:r>
      <w:r w:rsidRPr="00FF5064">
        <w:rPr>
          <w:rFonts w:ascii="Arial" w:hAnsi="Arial" w:cs="Arial"/>
          <w:sz w:val="22"/>
          <w:szCs w:val="22"/>
          <w:lang w:val="uk-UA"/>
        </w:rPr>
        <w:t>підприємством</w:t>
      </w:r>
      <w:r w:rsidRPr="00FF5064">
        <w:rPr>
          <w:rFonts w:ascii="Arial" w:eastAsia="Arial" w:hAnsi="Arial" w:cs="Arial"/>
          <w:sz w:val="22"/>
          <w:szCs w:val="22"/>
          <w:lang w:val="uk-UA"/>
        </w:rPr>
        <w:t xml:space="preserve"> – </w:t>
      </w:r>
      <w:r w:rsidRPr="00FF5064">
        <w:rPr>
          <w:rFonts w:ascii="Arial" w:hAnsi="Arial" w:cs="Arial"/>
          <w:sz w:val="22"/>
          <w:szCs w:val="22"/>
          <w:lang w:val="uk-UA"/>
        </w:rPr>
        <w:t>виготовлювачем</w:t>
      </w:r>
      <w:r w:rsidRPr="00FF5064">
        <w:rPr>
          <w:rFonts w:ascii="Arial" w:eastAsia="Arial" w:hAnsi="Arial" w:cs="Arial"/>
          <w:sz w:val="22"/>
          <w:szCs w:val="22"/>
          <w:lang w:val="uk-UA"/>
        </w:rPr>
        <w:t xml:space="preserve"> </w:t>
      </w:r>
      <w:r w:rsidRPr="00FF5064">
        <w:rPr>
          <w:rFonts w:ascii="Arial" w:hAnsi="Arial" w:cs="Arial"/>
          <w:sz w:val="22"/>
          <w:szCs w:val="22"/>
          <w:lang w:val="uk-UA"/>
        </w:rPr>
        <w:t>Товару.</w:t>
      </w:r>
      <w:r w:rsidRPr="00FF5064">
        <w:rPr>
          <w:rFonts w:ascii="Arial" w:eastAsia="Arial" w:hAnsi="Arial" w:cs="Arial"/>
          <w:sz w:val="22"/>
          <w:szCs w:val="22"/>
          <w:lang w:val="uk-UA"/>
        </w:rPr>
        <w:t xml:space="preserve"> </w:t>
      </w:r>
      <w:r w:rsidRPr="00FF5064">
        <w:rPr>
          <w:rFonts w:ascii="Arial" w:hAnsi="Arial" w:cs="Arial"/>
          <w:sz w:val="22"/>
          <w:szCs w:val="22"/>
          <w:lang w:val="uk-UA"/>
        </w:rPr>
        <w:t>Товар</w:t>
      </w:r>
      <w:r w:rsidRPr="00FF5064">
        <w:rPr>
          <w:rFonts w:ascii="Arial" w:eastAsia="Arial" w:hAnsi="Arial" w:cs="Arial"/>
          <w:sz w:val="22"/>
          <w:szCs w:val="22"/>
          <w:lang w:val="uk-UA"/>
        </w:rPr>
        <w:t xml:space="preserve"> </w:t>
      </w:r>
      <w:r w:rsidRPr="00FF5064">
        <w:rPr>
          <w:rFonts w:ascii="Arial" w:hAnsi="Arial" w:cs="Arial"/>
          <w:sz w:val="22"/>
          <w:szCs w:val="22"/>
          <w:lang w:val="uk-UA"/>
        </w:rPr>
        <w:t>повинен</w:t>
      </w:r>
      <w:r w:rsidRPr="00FF5064">
        <w:rPr>
          <w:rFonts w:ascii="Arial" w:eastAsia="Arial" w:hAnsi="Arial" w:cs="Arial"/>
          <w:sz w:val="22"/>
          <w:szCs w:val="22"/>
          <w:lang w:val="uk-UA"/>
        </w:rPr>
        <w:t xml:space="preserve"> </w:t>
      </w:r>
      <w:r w:rsidRPr="00FF5064">
        <w:rPr>
          <w:rFonts w:ascii="Arial" w:hAnsi="Arial" w:cs="Arial"/>
          <w:sz w:val="22"/>
          <w:szCs w:val="22"/>
          <w:lang w:val="uk-UA"/>
        </w:rPr>
        <w:t>супроводжуватись</w:t>
      </w:r>
      <w:r w:rsidRPr="00FF5064">
        <w:rPr>
          <w:rFonts w:ascii="Arial" w:eastAsia="Arial" w:hAnsi="Arial" w:cs="Arial"/>
          <w:sz w:val="22"/>
          <w:szCs w:val="22"/>
          <w:lang w:val="uk-UA"/>
        </w:rPr>
        <w:t xml:space="preserve"> </w:t>
      </w:r>
      <w:r w:rsidRPr="00FF5064">
        <w:rPr>
          <w:rFonts w:ascii="Arial" w:hAnsi="Arial" w:cs="Arial"/>
          <w:sz w:val="22"/>
          <w:szCs w:val="22"/>
          <w:lang w:val="uk-UA"/>
        </w:rPr>
        <w:t>необхідними</w:t>
      </w:r>
      <w:r w:rsidRPr="00FF5064">
        <w:rPr>
          <w:rFonts w:ascii="Arial" w:eastAsia="Arial" w:hAnsi="Arial" w:cs="Arial"/>
          <w:sz w:val="22"/>
          <w:szCs w:val="22"/>
          <w:lang w:val="uk-UA"/>
        </w:rPr>
        <w:t xml:space="preserve"> </w:t>
      </w:r>
      <w:r w:rsidRPr="00FF5064">
        <w:rPr>
          <w:rFonts w:ascii="Arial" w:hAnsi="Arial" w:cs="Arial"/>
          <w:sz w:val="22"/>
          <w:szCs w:val="22"/>
          <w:lang w:val="uk-UA"/>
        </w:rPr>
        <w:t>сертифікатами</w:t>
      </w:r>
      <w:r w:rsidRPr="00FF5064">
        <w:rPr>
          <w:rFonts w:ascii="Arial" w:eastAsia="Arial" w:hAnsi="Arial" w:cs="Arial"/>
          <w:sz w:val="22"/>
          <w:szCs w:val="22"/>
          <w:lang w:val="uk-UA"/>
        </w:rPr>
        <w:t xml:space="preserve"> </w:t>
      </w:r>
      <w:r w:rsidRPr="00FF5064">
        <w:rPr>
          <w:rFonts w:ascii="Arial" w:hAnsi="Arial" w:cs="Arial"/>
          <w:sz w:val="22"/>
          <w:szCs w:val="22"/>
          <w:lang w:val="uk-UA"/>
        </w:rPr>
        <w:t>.</w:t>
      </w:r>
    </w:p>
    <w:p w14:paraId="07760354" w14:textId="77777777" w:rsidR="00197BA3" w:rsidRPr="00FF5064" w:rsidRDefault="00197BA3">
      <w:pPr>
        <w:numPr>
          <w:ilvl w:val="1"/>
          <w:numId w:val="7"/>
        </w:numPr>
        <w:ind w:right="-142"/>
        <w:jc w:val="both"/>
        <w:rPr>
          <w:rFonts w:ascii="Arial" w:hAnsi="Arial" w:cs="Arial"/>
          <w:sz w:val="22"/>
          <w:szCs w:val="22"/>
          <w:lang w:val="uk-UA"/>
        </w:rPr>
      </w:pPr>
      <w:r w:rsidRPr="00FF5064">
        <w:rPr>
          <w:rFonts w:ascii="Arial" w:hAnsi="Arial" w:cs="Arial"/>
          <w:sz w:val="22"/>
          <w:szCs w:val="22"/>
          <w:lang w:val="uk-UA"/>
        </w:rPr>
        <w:t>Сторони</w:t>
      </w:r>
      <w:r w:rsidRPr="00FF5064">
        <w:rPr>
          <w:rFonts w:ascii="Arial" w:eastAsia="Arial" w:hAnsi="Arial" w:cs="Arial"/>
          <w:sz w:val="22"/>
          <w:szCs w:val="22"/>
          <w:lang w:val="uk-UA"/>
        </w:rPr>
        <w:t xml:space="preserve"> </w:t>
      </w:r>
      <w:r w:rsidRPr="00FF5064">
        <w:rPr>
          <w:rFonts w:ascii="Arial" w:hAnsi="Arial" w:cs="Arial"/>
          <w:sz w:val="22"/>
          <w:szCs w:val="22"/>
          <w:lang w:val="uk-UA"/>
        </w:rPr>
        <w:t>погодились,</w:t>
      </w:r>
      <w:r w:rsidRPr="00FF5064">
        <w:rPr>
          <w:rFonts w:ascii="Arial" w:eastAsia="Arial" w:hAnsi="Arial" w:cs="Arial"/>
          <w:sz w:val="22"/>
          <w:szCs w:val="22"/>
          <w:lang w:val="uk-UA"/>
        </w:rPr>
        <w:t xml:space="preserve"> </w:t>
      </w:r>
      <w:r w:rsidRPr="00FF5064">
        <w:rPr>
          <w:rFonts w:ascii="Arial" w:hAnsi="Arial" w:cs="Arial"/>
          <w:sz w:val="22"/>
          <w:szCs w:val="22"/>
          <w:lang w:val="uk-UA"/>
        </w:rPr>
        <w:t>що</w:t>
      </w:r>
      <w:r w:rsidRPr="00FF5064">
        <w:rPr>
          <w:rFonts w:ascii="Arial" w:eastAsia="Arial" w:hAnsi="Arial" w:cs="Arial"/>
          <w:sz w:val="22"/>
          <w:szCs w:val="22"/>
          <w:lang w:val="uk-UA"/>
        </w:rPr>
        <w:t xml:space="preserve"> </w:t>
      </w:r>
      <w:r w:rsidRPr="00FF5064">
        <w:rPr>
          <w:rFonts w:ascii="Arial" w:hAnsi="Arial" w:cs="Arial"/>
          <w:sz w:val="22"/>
          <w:szCs w:val="22"/>
          <w:lang w:val="uk-UA"/>
        </w:rPr>
        <w:t>у</w:t>
      </w:r>
      <w:r w:rsidRPr="00FF5064">
        <w:rPr>
          <w:rFonts w:ascii="Arial" w:eastAsia="Arial" w:hAnsi="Arial" w:cs="Arial"/>
          <w:sz w:val="22"/>
          <w:szCs w:val="22"/>
          <w:lang w:val="uk-UA"/>
        </w:rPr>
        <w:t xml:space="preserve"> </w:t>
      </w:r>
      <w:r w:rsidRPr="00FF5064">
        <w:rPr>
          <w:rFonts w:ascii="Arial" w:hAnsi="Arial" w:cs="Arial"/>
          <w:sz w:val="22"/>
          <w:szCs w:val="22"/>
          <w:lang w:val="uk-UA"/>
        </w:rPr>
        <w:t>випадку</w:t>
      </w:r>
      <w:r w:rsidRPr="00FF5064">
        <w:rPr>
          <w:rFonts w:ascii="Arial" w:eastAsia="Arial" w:hAnsi="Arial" w:cs="Arial"/>
          <w:sz w:val="22"/>
          <w:szCs w:val="22"/>
          <w:lang w:val="uk-UA"/>
        </w:rPr>
        <w:t xml:space="preserve"> </w:t>
      </w:r>
      <w:r w:rsidRPr="00FF5064">
        <w:rPr>
          <w:rFonts w:ascii="Arial" w:hAnsi="Arial" w:cs="Arial"/>
          <w:sz w:val="22"/>
          <w:szCs w:val="22"/>
          <w:lang w:val="uk-UA"/>
        </w:rPr>
        <w:t>потреби</w:t>
      </w:r>
      <w:r w:rsidRPr="00FF5064">
        <w:rPr>
          <w:rFonts w:ascii="Arial" w:eastAsia="Arial" w:hAnsi="Arial" w:cs="Arial"/>
          <w:sz w:val="22"/>
          <w:szCs w:val="22"/>
          <w:lang w:val="uk-UA"/>
        </w:rPr>
        <w:t xml:space="preserve"> </w:t>
      </w:r>
      <w:r w:rsidRPr="00FF5064">
        <w:rPr>
          <w:rFonts w:ascii="Arial" w:hAnsi="Arial" w:cs="Arial"/>
          <w:sz w:val="22"/>
          <w:szCs w:val="22"/>
          <w:lang w:val="uk-UA"/>
        </w:rPr>
        <w:t>шляхом</w:t>
      </w:r>
      <w:r w:rsidRPr="00FF5064">
        <w:rPr>
          <w:rFonts w:ascii="Arial" w:eastAsia="Arial" w:hAnsi="Arial" w:cs="Arial"/>
          <w:sz w:val="22"/>
          <w:szCs w:val="22"/>
          <w:lang w:val="uk-UA"/>
        </w:rPr>
        <w:t xml:space="preserve"> </w:t>
      </w:r>
      <w:r w:rsidRPr="00FF5064">
        <w:rPr>
          <w:rFonts w:ascii="Arial" w:hAnsi="Arial" w:cs="Arial"/>
          <w:sz w:val="22"/>
          <w:szCs w:val="22"/>
          <w:lang w:val="uk-UA"/>
        </w:rPr>
        <w:t>підписання</w:t>
      </w:r>
      <w:r w:rsidRPr="00FF5064">
        <w:rPr>
          <w:rFonts w:ascii="Arial" w:eastAsia="Arial" w:hAnsi="Arial" w:cs="Arial"/>
          <w:sz w:val="22"/>
          <w:szCs w:val="22"/>
          <w:lang w:val="uk-UA"/>
        </w:rPr>
        <w:t xml:space="preserve"> </w:t>
      </w:r>
      <w:r w:rsidRPr="00FF5064">
        <w:rPr>
          <w:rFonts w:ascii="Arial" w:hAnsi="Arial" w:cs="Arial"/>
          <w:sz w:val="22"/>
          <w:szCs w:val="22"/>
          <w:lang w:val="uk-UA"/>
        </w:rPr>
        <w:t>окремого</w:t>
      </w:r>
      <w:r w:rsidRPr="00FF5064">
        <w:rPr>
          <w:rFonts w:ascii="Arial" w:eastAsia="Arial" w:hAnsi="Arial" w:cs="Arial"/>
          <w:sz w:val="22"/>
          <w:szCs w:val="22"/>
          <w:lang w:val="uk-UA"/>
        </w:rPr>
        <w:t xml:space="preserve"> </w:t>
      </w:r>
      <w:r w:rsidRPr="00FF5064">
        <w:rPr>
          <w:rFonts w:ascii="Arial" w:hAnsi="Arial" w:cs="Arial"/>
          <w:sz w:val="22"/>
          <w:szCs w:val="22"/>
          <w:lang w:val="uk-UA"/>
        </w:rPr>
        <w:t>додатку</w:t>
      </w:r>
      <w:r w:rsidRPr="00FF5064">
        <w:rPr>
          <w:rFonts w:ascii="Arial" w:eastAsia="Arial" w:hAnsi="Arial" w:cs="Arial"/>
          <w:sz w:val="22"/>
          <w:szCs w:val="22"/>
          <w:lang w:val="uk-UA"/>
        </w:rPr>
        <w:t xml:space="preserve"> </w:t>
      </w:r>
      <w:r w:rsidRPr="00FF5064">
        <w:rPr>
          <w:rFonts w:ascii="Arial" w:hAnsi="Arial" w:cs="Arial"/>
          <w:sz w:val="22"/>
          <w:szCs w:val="22"/>
          <w:lang w:val="uk-UA"/>
        </w:rPr>
        <w:t>до</w:t>
      </w:r>
      <w:r w:rsidRPr="00FF5064">
        <w:rPr>
          <w:rFonts w:ascii="Arial" w:eastAsia="Arial" w:hAnsi="Arial" w:cs="Arial"/>
          <w:sz w:val="22"/>
          <w:szCs w:val="22"/>
          <w:lang w:val="uk-UA"/>
        </w:rPr>
        <w:t xml:space="preserve"> </w:t>
      </w:r>
      <w:r w:rsidRPr="00FF5064">
        <w:rPr>
          <w:rFonts w:ascii="Arial" w:hAnsi="Arial" w:cs="Arial"/>
          <w:sz w:val="22"/>
          <w:szCs w:val="22"/>
          <w:lang w:val="uk-UA"/>
        </w:rPr>
        <w:t>цього</w:t>
      </w:r>
      <w:r w:rsidRPr="00FF5064">
        <w:rPr>
          <w:rFonts w:ascii="Arial" w:eastAsia="Arial" w:hAnsi="Arial" w:cs="Arial"/>
          <w:sz w:val="22"/>
          <w:szCs w:val="22"/>
          <w:lang w:val="uk-UA"/>
        </w:rPr>
        <w:t xml:space="preserve"> </w:t>
      </w:r>
      <w:r w:rsidRPr="00FF5064">
        <w:rPr>
          <w:rFonts w:ascii="Arial" w:hAnsi="Arial" w:cs="Arial"/>
          <w:sz w:val="22"/>
          <w:szCs w:val="22"/>
          <w:lang w:val="uk-UA"/>
        </w:rPr>
        <w:t>Договору</w:t>
      </w:r>
      <w:r w:rsidRPr="00FF5064">
        <w:rPr>
          <w:rFonts w:ascii="Arial" w:eastAsia="Arial" w:hAnsi="Arial" w:cs="Arial"/>
          <w:sz w:val="22"/>
          <w:szCs w:val="22"/>
          <w:lang w:val="uk-UA"/>
        </w:rPr>
        <w:t xml:space="preserve"> </w:t>
      </w:r>
      <w:r w:rsidRPr="00FF5064">
        <w:rPr>
          <w:rFonts w:ascii="Arial" w:hAnsi="Arial" w:cs="Arial"/>
          <w:sz w:val="22"/>
          <w:szCs w:val="22"/>
          <w:lang w:val="uk-UA"/>
        </w:rPr>
        <w:t>можуть</w:t>
      </w:r>
      <w:r w:rsidRPr="00FF5064">
        <w:rPr>
          <w:rFonts w:ascii="Arial" w:eastAsia="Arial" w:hAnsi="Arial" w:cs="Arial"/>
          <w:sz w:val="22"/>
          <w:szCs w:val="22"/>
          <w:lang w:val="uk-UA"/>
        </w:rPr>
        <w:t xml:space="preserve"> </w:t>
      </w:r>
      <w:r w:rsidRPr="00FF5064">
        <w:rPr>
          <w:rFonts w:ascii="Arial" w:hAnsi="Arial" w:cs="Arial"/>
          <w:sz w:val="22"/>
          <w:szCs w:val="22"/>
          <w:lang w:val="uk-UA"/>
        </w:rPr>
        <w:t>встановлюватись</w:t>
      </w:r>
      <w:r w:rsidRPr="00FF5064">
        <w:rPr>
          <w:rFonts w:ascii="Arial" w:eastAsia="Arial" w:hAnsi="Arial" w:cs="Arial"/>
          <w:sz w:val="22"/>
          <w:szCs w:val="22"/>
          <w:lang w:val="uk-UA"/>
        </w:rPr>
        <w:t xml:space="preserve"> </w:t>
      </w:r>
      <w:r w:rsidRPr="00FF5064">
        <w:rPr>
          <w:rFonts w:ascii="Arial" w:hAnsi="Arial" w:cs="Arial"/>
          <w:sz w:val="22"/>
          <w:szCs w:val="22"/>
          <w:lang w:val="uk-UA"/>
        </w:rPr>
        <w:t>додаткові</w:t>
      </w:r>
      <w:r w:rsidRPr="00FF5064">
        <w:rPr>
          <w:rFonts w:ascii="Arial" w:eastAsia="Arial" w:hAnsi="Arial" w:cs="Arial"/>
          <w:sz w:val="22"/>
          <w:szCs w:val="22"/>
          <w:lang w:val="uk-UA"/>
        </w:rPr>
        <w:t xml:space="preserve"> </w:t>
      </w:r>
      <w:r w:rsidRPr="00FF5064">
        <w:rPr>
          <w:rFonts w:ascii="Arial" w:hAnsi="Arial" w:cs="Arial"/>
          <w:sz w:val="22"/>
          <w:szCs w:val="22"/>
          <w:lang w:val="uk-UA"/>
        </w:rPr>
        <w:t>вимоги</w:t>
      </w:r>
      <w:r w:rsidRPr="00FF5064">
        <w:rPr>
          <w:rFonts w:ascii="Arial" w:eastAsia="Arial" w:hAnsi="Arial" w:cs="Arial"/>
          <w:sz w:val="22"/>
          <w:szCs w:val="22"/>
          <w:lang w:val="uk-UA"/>
        </w:rPr>
        <w:t xml:space="preserve"> </w:t>
      </w:r>
      <w:r w:rsidRPr="00FF5064">
        <w:rPr>
          <w:rFonts w:ascii="Arial" w:hAnsi="Arial" w:cs="Arial"/>
          <w:sz w:val="22"/>
          <w:szCs w:val="22"/>
          <w:lang w:val="uk-UA"/>
        </w:rPr>
        <w:t>щодо</w:t>
      </w:r>
      <w:r w:rsidRPr="00FF5064">
        <w:rPr>
          <w:rFonts w:ascii="Arial" w:eastAsia="Arial" w:hAnsi="Arial" w:cs="Arial"/>
          <w:sz w:val="22"/>
          <w:szCs w:val="22"/>
          <w:lang w:val="uk-UA"/>
        </w:rPr>
        <w:t xml:space="preserve"> </w:t>
      </w:r>
      <w:r w:rsidRPr="00FF5064">
        <w:rPr>
          <w:rFonts w:ascii="Arial" w:hAnsi="Arial" w:cs="Arial"/>
          <w:sz w:val="22"/>
          <w:szCs w:val="22"/>
          <w:lang w:val="uk-UA"/>
        </w:rPr>
        <w:t>якості</w:t>
      </w:r>
      <w:r w:rsidRPr="00FF5064">
        <w:rPr>
          <w:rFonts w:ascii="Arial" w:eastAsia="Arial" w:hAnsi="Arial" w:cs="Arial"/>
          <w:sz w:val="22"/>
          <w:szCs w:val="22"/>
          <w:lang w:val="uk-UA"/>
        </w:rPr>
        <w:t xml:space="preserve"> </w:t>
      </w:r>
      <w:r w:rsidRPr="00FF5064">
        <w:rPr>
          <w:rFonts w:ascii="Arial" w:hAnsi="Arial" w:cs="Arial"/>
          <w:sz w:val="22"/>
          <w:szCs w:val="22"/>
          <w:lang w:val="uk-UA"/>
        </w:rPr>
        <w:t>Товару.</w:t>
      </w:r>
    </w:p>
    <w:p w14:paraId="556A5587" w14:textId="197D1C6F" w:rsidR="00197BA3" w:rsidRPr="00FF5064" w:rsidRDefault="00197BA3">
      <w:pPr>
        <w:numPr>
          <w:ilvl w:val="1"/>
          <w:numId w:val="7"/>
        </w:numPr>
        <w:ind w:right="-142"/>
        <w:jc w:val="both"/>
        <w:rPr>
          <w:rFonts w:ascii="Arial" w:eastAsia="Arial" w:hAnsi="Arial" w:cs="Arial"/>
          <w:sz w:val="22"/>
          <w:szCs w:val="22"/>
          <w:lang w:val="uk-UA"/>
        </w:rPr>
      </w:pPr>
      <w:r w:rsidRPr="00FF5064">
        <w:rPr>
          <w:rFonts w:ascii="Arial" w:hAnsi="Arial" w:cs="Arial"/>
          <w:sz w:val="22"/>
          <w:szCs w:val="22"/>
          <w:lang w:val="uk-UA"/>
        </w:rPr>
        <w:t>Продавець</w:t>
      </w:r>
      <w:r w:rsidRPr="00FF5064">
        <w:rPr>
          <w:rFonts w:ascii="Arial" w:eastAsia="Arial" w:hAnsi="Arial" w:cs="Arial"/>
          <w:sz w:val="22"/>
          <w:szCs w:val="22"/>
          <w:lang w:val="uk-UA"/>
        </w:rPr>
        <w:t xml:space="preserve"> </w:t>
      </w:r>
      <w:r w:rsidRPr="00FF5064">
        <w:rPr>
          <w:rFonts w:ascii="Arial" w:hAnsi="Arial" w:cs="Arial"/>
          <w:sz w:val="22"/>
          <w:szCs w:val="22"/>
          <w:lang w:val="uk-UA"/>
        </w:rPr>
        <w:t>гарантує</w:t>
      </w:r>
      <w:r w:rsidRPr="00FF5064">
        <w:rPr>
          <w:rFonts w:ascii="Arial" w:eastAsia="Arial" w:hAnsi="Arial" w:cs="Arial"/>
          <w:sz w:val="22"/>
          <w:szCs w:val="22"/>
          <w:lang w:val="uk-UA"/>
        </w:rPr>
        <w:t xml:space="preserve"> </w:t>
      </w:r>
      <w:r w:rsidRPr="00FF5064">
        <w:rPr>
          <w:rFonts w:ascii="Arial" w:hAnsi="Arial" w:cs="Arial"/>
          <w:sz w:val="22"/>
          <w:szCs w:val="22"/>
          <w:lang w:val="uk-UA"/>
        </w:rPr>
        <w:t>якість</w:t>
      </w:r>
      <w:r w:rsidRPr="00FF5064">
        <w:rPr>
          <w:rFonts w:ascii="Arial" w:eastAsia="Arial" w:hAnsi="Arial" w:cs="Arial"/>
          <w:sz w:val="22"/>
          <w:szCs w:val="22"/>
          <w:lang w:val="uk-UA"/>
        </w:rPr>
        <w:t xml:space="preserve"> </w:t>
      </w:r>
      <w:r w:rsidRPr="00FF5064">
        <w:rPr>
          <w:rFonts w:ascii="Arial" w:hAnsi="Arial" w:cs="Arial"/>
          <w:sz w:val="22"/>
          <w:szCs w:val="22"/>
          <w:lang w:val="uk-UA"/>
        </w:rPr>
        <w:t>Товару,</w:t>
      </w:r>
      <w:r w:rsidRPr="00FF5064">
        <w:rPr>
          <w:rFonts w:ascii="Arial" w:eastAsia="Arial" w:hAnsi="Arial" w:cs="Arial"/>
          <w:sz w:val="22"/>
          <w:szCs w:val="22"/>
          <w:lang w:val="uk-UA"/>
        </w:rPr>
        <w:t xml:space="preserve"> </w:t>
      </w:r>
      <w:r w:rsidRPr="00FF5064">
        <w:rPr>
          <w:rFonts w:ascii="Arial" w:hAnsi="Arial" w:cs="Arial"/>
          <w:sz w:val="22"/>
          <w:szCs w:val="22"/>
          <w:lang w:val="uk-UA"/>
        </w:rPr>
        <w:t>що</w:t>
      </w:r>
      <w:r w:rsidRPr="00FF5064">
        <w:rPr>
          <w:rFonts w:ascii="Arial" w:eastAsia="Arial" w:hAnsi="Arial" w:cs="Arial"/>
          <w:sz w:val="22"/>
          <w:szCs w:val="22"/>
          <w:lang w:val="uk-UA"/>
        </w:rPr>
        <w:t xml:space="preserve"> </w:t>
      </w:r>
      <w:r w:rsidRPr="00FF5064">
        <w:rPr>
          <w:rFonts w:ascii="Arial" w:hAnsi="Arial" w:cs="Arial"/>
          <w:sz w:val="22"/>
          <w:szCs w:val="22"/>
          <w:lang w:val="uk-UA"/>
        </w:rPr>
        <w:t>поставляється</w:t>
      </w:r>
      <w:r w:rsidRPr="00FF5064">
        <w:rPr>
          <w:rFonts w:ascii="Arial" w:eastAsia="Arial" w:hAnsi="Arial" w:cs="Arial"/>
          <w:sz w:val="22"/>
          <w:szCs w:val="22"/>
          <w:lang w:val="uk-UA"/>
        </w:rPr>
        <w:t xml:space="preserve"> </w:t>
      </w:r>
      <w:r w:rsidRPr="00FF5064">
        <w:rPr>
          <w:rFonts w:ascii="Arial" w:hAnsi="Arial" w:cs="Arial"/>
          <w:sz w:val="22"/>
          <w:szCs w:val="22"/>
          <w:lang w:val="uk-UA"/>
        </w:rPr>
        <w:t>за</w:t>
      </w:r>
      <w:r w:rsidRPr="00FF5064">
        <w:rPr>
          <w:rFonts w:ascii="Arial" w:eastAsia="Arial" w:hAnsi="Arial" w:cs="Arial"/>
          <w:sz w:val="22"/>
          <w:szCs w:val="22"/>
          <w:lang w:val="uk-UA"/>
        </w:rPr>
        <w:t xml:space="preserve"> </w:t>
      </w:r>
      <w:r w:rsidRPr="00FF5064">
        <w:rPr>
          <w:rFonts w:ascii="Arial" w:hAnsi="Arial" w:cs="Arial"/>
          <w:sz w:val="22"/>
          <w:szCs w:val="22"/>
          <w:lang w:val="uk-UA"/>
        </w:rPr>
        <w:t>цим</w:t>
      </w:r>
      <w:r w:rsidRPr="00FF5064">
        <w:rPr>
          <w:rFonts w:ascii="Arial" w:eastAsia="Arial" w:hAnsi="Arial" w:cs="Arial"/>
          <w:sz w:val="22"/>
          <w:szCs w:val="22"/>
          <w:lang w:val="uk-UA"/>
        </w:rPr>
        <w:t xml:space="preserve"> </w:t>
      </w:r>
      <w:r w:rsidRPr="00FF5064">
        <w:rPr>
          <w:rFonts w:ascii="Arial" w:hAnsi="Arial" w:cs="Arial"/>
          <w:sz w:val="22"/>
          <w:szCs w:val="22"/>
          <w:lang w:val="uk-UA"/>
        </w:rPr>
        <w:t>Договором.</w:t>
      </w:r>
      <w:r w:rsidRPr="00FF5064">
        <w:rPr>
          <w:rFonts w:ascii="Arial" w:eastAsia="Arial" w:hAnsi="Arial" w:cs="Arial"/>
          <w:sz w:val="22"/>
          <w:szCs w:val="22"/>
          <w:lang w:val="uk-UA"/>
        </w:rPr>
        <w:t xml:space="preserve"> </w:t>
      </w:r>
      <w:r w:rsidRPr="00FF5064">
        <w:rPr>
          <w:rFonts w:ascii="Arial" w:hAnsi="Arial" w:cs="Arial"/>
          <w:sz w:val="22"/>
          <w:szCs w:val="22"/>
          <w:lang w:val="uk-UA"/>
        </w:rPr>
        <w:t>Строк</w:t>
      </w:r>
      <w:r w:rsidRPr="00FF5064">
        <w:rPr>
          <w:rFonts w:ascii="Arial" w:eastAsia="Arial" w:hAnsi="Arial" w:cs="Arial"/>
          <w:sz w:val="22"/>
          <w:szCs w:val="22"/>
          <w:lang w:val="uk-UA"/>
        </w:rPr>
        <w:t xml:space="preserve"> </w:t>
      </w:r>
      <w:r w:rsidRPr="00FF5064">
        <w:rPr>
          <w:rFonts w:ascii="Arial" w:hAnsi="Arial" w:cs="Arial"/>
          <w:sz w:val="22"/>
          <w:szCs w:val="22"/>
          <w:lang w:val="uk-UA"/>
        </w:rPr>
        <w:t>дії</w:t>
      </w:r>
      <w:r w:rsidRPr="00FF5064">
        <w:rPr>
          <w:rFonts w:ascii="Arial" w:eastAsia="Arial" w:hAnsi="Arial" w:cs="Arial"/>
          <w:sz w:val="22"/>
          <w:szCs w:val="22"/>
          <w:lang w:val="uk-UA"/>
        </w:rPr>
        <w:t xml:space="preserve"> </w:t>
      </w:r>
      <w:r w:rsidRPr="00FF5064">
        <w:rPr>
          <w:rFonts w:ascii="Arial" w:hAnsi="Arial" w:cs="Arial"/>
          <w:sz w:val="22"/>
          <w:szCs w:val="22"/>
          <w:lang w:val="uk-UA"/>
        </w:rPr>
        <w:t>гарантії</w:t>
      </w:r>
      <w:r w:rsidRPr="00FF5064">
        <w:rPr>
          <w:rFonts w:ascii="Arial" w:eastAsia="Arial" w:hAnsi="Arial" w:cs="Arial"/>
          <w:sz w:val="22"/>
          <w:szCs w:val="22"/>
          <w:lang w:val="uk-UA"/>
        </w:rPr>
        <w:t xml:space="preserve"> </w:t>
      </w:r>
      <w:r w:rsidR="004C56DE" w:rsidRPr="00FF5064">
        <w:rPr>
          <w:rFonts w:ascii="Arial" w:hAnsi="Arial" w:cs="Arial"/>
          <w:sz w:val="22"/>
          <w:szCs w:val="22"/>
          <w:lang w:val="uk-UA"/>
        </w:rPr>
        <w:t>вказаний у відповідних Додатках до цього Договору</w:t>
      </w:r>
      <w:r w:rsidR="00366FFF" w:rsidRPr="00FF5064">
        <w:rPr>
          <w:rFonts w:ascii="Arial" w:hAnsi="Arial" w:cs="Arial"/>
          <w:sz w:val="22"/>
          <w:szCs w:val="22"/>
          <w:lang w:val="uk-UA"/>
        </w:rPr>
        <w:t xml:space="preserve"> або у документації на Товар</w:t>
      </w:r>
      <w:r w:rsidRPr="00FF5064">
        <w:rPr>
          <w:rFonts w:ascii="Arial" w:hAnsi="Arial" w:cs="Arial"/>
          <w:sz w:val="22"/>
          <w:szCs w:val="22"/>
          <w:lang w:val="uk-UA"/>
        </w:rPr>
        <w:t>.</w:t>
      </w:r>
      <w:r w:rsidRPr="00FF5064">
        <w:rPr>
          <w:rFonts w:ascii="Arial" w:eastAsia="Arial" w:hAnsi="Arial" w:cs="Arial"/>
          <w:sz w:val="22"/>
          <w:szCs w:val="22"/>
          <w:lang w:val="uk-UA"/>
        </w:rPr>
        <w:t xml:space="preserve"> </w:t>
      </w:r>
      <w:r w:rsidRPr="00FF5064">
        <w:rPr>
          <w:rFonts w:ascii="Arial" w:hAnsi="Arial" w:cs="Arial"/>
          <w:sz w:val="22"/>
          <w:szCs w:val="22"/>
          <w:lang w:val="uk-UA"/>
        </w:rPr>
        <w:t>Якщо</w:t>
      </w:r>
      <w:r w:rsidRPr="00FF5064">
        <w:rPr>
          <w:rFonts w:ascii="Arial" w:eastAsia="Arial" w:hAnsi="Arial" w:cs="Arial"/>
          <w:sz w:val="22"/>
          <w:szCs w:val="22"/>
          <w:lang w:val="uk-UA"/>
        </w:rPr>
        <w:t xml:space="preserve"> </w:t>
      </w:r>
      <w:r w:rsidRPr="00FF5064">
        <w:rPr>
          <w:rFonts w:ascii="Arial" w:hAnsi="Arial" w:cs="Arial"/>
          <w:sz w:val="22"/>
          <w:szCs w:val="22"/>
          <w:lang w:val="uk-UA"/>
        </w:rPr>
        <w:t>протягом</w:t>
      </w:r>
      <w:r w:rsidRPr="00FF5064">
        <w:rPr>
          <w:rFonts w:ascii="Arial" w:eastAsia="Arial" w:hAnsi="Arial" w:cs="Arial"/>
          <w:sz w:val="22"/>
          <w:szCs w:val="22"/>
          <w:lang w:val="uk-UA"/>
        </w:rPr>
        <w:t xml:space="preserve"> </w:t>
      </w:r>
      <w:r w:rsidRPr="00FF5064">
        <w:rPr>
          <w:rFonts w:ascii="Arial" w:hAnsi="Arial" w:cs="Arial"/>
          <w:sz w:val="22"/>
          <w:szCs w:val="22"/>
          <w:lang w:val="uk-UA"/>
        </w:rPr>
        <w:t>гарантійного</w:t>
      </w:r>
      <w:r w:rsidRPr="00FF5064">
        <w:rPr>
          <w:rFonts w:ascii="Arial" w:eastAsia="Arial" w:hAnsi="Arial" w:cs="Arial"/>
          <w:sz w:val="22"/>
          <w:szCs w:val="22"/>
          <w:lang w:val="uk-UA"/>
        </w:rPr>
        <w:t xml:space="preserve"> </w:t>
      </w:r>
      <w:r w:rsidRPr="00FF5064">
        <w:rPr>
          <w:rFonts w:ascii="Arial" w:hAnsi="Arial" w:cs="Arial"/>
          <w:sz w:val="22"/>
          <w:szCs w:val="22"/>
          <w:lang w:val="uk-UA"/>
        </w:rPr>
        <w:t>терміну</w:t>
      </w:r>
      <w:r w:rsidRPr="00FF5064">
        <w:rPr>
          <w:rFonts w:ascii="Arial" w:eastAsia="Arial" w:hAnsi="Arial" w:cs="Arial"/>
          <w:sz w:val="22"/>
          <w:szCs w:val="22"/>
          <w:lang w:val="uk-UA"/>
        </w:rPr>
        <w:t xml:space="preserve"> </w:t>
      </w:r>
      <w:r w:rsidRPr="00FF5064">
        <w:rPr>
          <w:rFonts w:ascii="Arial" w:hAnsi="Arial" w:cs="Arial"/>
          <w:sz w:val="22"/>
          <w:szCs w:val="22"/>
          <w:lang w:val="uk-UA"/>
        </w:rPr>
        <w:t>Товар</w:t>
      </w:r>
      <w:r w:rsidRPr="00FF5064">
        <w:rPr>
          <w:rFonts w:ascii="Arial" w:eastAsia="Arial" w:hAnsi="Arial" w:cs="Arial"/>
          <w:sz w:val="22"/>
          <w:szCs w:val="22"/>
          <w:lang w:val="uk-UA"/>
        </w:rPr>
        <w:t xml:space="preserve"> </w:t>
      </w:r>
      <w:r w:rsidRPr="00FF5064">
        <w:rPr>
          <w:rFonts w:ascii="Arial" w:hAnsi="Arial" w:cs="Arial"/>
          <w:sz w:val="22"/>
          <w:szCs w:val="22"/>
          <w:lang w:val="uk-UA"/>
        </w:rPr>
        <w:t>виявиться</w:t>
      </w:r>
      <w:r w:rsidRPr="00FF5064">
        <w:rPr>
          <w:rFonts w:ascii="Arial" w:eastAsia="Arial" w:hAnsi="Arial" w:cs="Arial"/>
          <w:sz w:val="22"/>
          <w:szCs w:val="22"/>
          <w:lang w:val="uk-UA"/>
        </w:rPr>
        <w:t xml:space="preserve"> </w:t>
      </w:r>
      <w:r w:rsidRPr="00FF5064">
        <w:rPr>
          <w:rFonts w:ascii="Arial" w:hAnsi="Arial" w:cs="Arial"/>
          <w:sz w:val="22"/>
          <w:szCs w:val="22"/>
          <w:lang w:val="uk-UA"/>
        </w:rPr>
        <w:t>дефектним</w:t>
      </w:r>
      <w:r w:rsidRPr="00FF5064">
        <w:rPr>
          <w:rFonts w:ascii="Arial" w:eastAsia="Arial" w:hAnsi="Arial" w:cs="Arial"/>
          <w:sz w:val="22"/>
          <w:szCs w:val="22"/>
          <w:lang w:val="uk-UA"/>
        </w:rPr>
        <w:t xml:space="preserve"> </w:t>
      </w:r>
      <w:r w:rsidRPr="00FF5064">
        <w:rPr>
          <w:rFonts w:ascii="Arial" w:hAnsi="Arial" w:cs="Arial"/>
          <w:sz w:val="22"/>
          <w:szCs w:val="22"/>
          <w:lang w:val="uk-UA"/>
        </w:rPr>
        <w:t>або</w:t>
      </w:r>
      <w:r w:rsidRPr="00FF5064">
        <w:rPr>
          <w:rFonts w:ascii="Arial" w:eastAsia="Arial" w:hAnsi="Arial" w:cs="Arial"/>
          <w:sz w:val="22"/>
          <w:szCs w:val="22"/>
          <w:lang w:val="uk-UA"/>
        </w:rPr>
        <w:t xml:space="preserve"> </w:t>
      </w:r>
      <w:r w:rsidRPr="00FF5064">
        <w:rPr>
          <w:rFonts w:ascii="Arial" w:hAnsi="Arial" w:cs="Arial"/>
          <w:sz w:val="22"/>
          <w:szCs w:val="22"/>
          <w:lang w:val="uk-UA"/>
        </w:rPr>
        <w:t>таким,</w:t>
      </w:r>
      <w:r w:rsidRPr="00FF5064">
        <w:rPr>
          <w:rFonts w:ascii="Arial" w:eastAsia="Arial" w:hAnsi="Arial" w:cs="Arial"/>
          <w:sz w:val="22"/>
          <w:szCs w:val="22"/>
          <w:lang w:val="uk-UA"/>
        </w:rPr>
        <w:t xml:space="preserve"> </w:t>
      </w:r>
      <w:r w:rsidRPr="00FF5064">
        <w:rPr>
          <w:rFonts w:ascii="Arial" w:hAnsi="Arial" w:cs="Arial"/>
          <w:sz w:val="22"/>
          <w:szCs w:val="22"/>
          <w:lang w:val="uk-UA"/>
        </w:rPr>
        <w:t>що</w:t>
      </w:r>
      <w:r w:rsidRPr="00FF5064">
        <w:rPr>
          <w:rFonts w:ascii="Arial" w:eastAsia="Arial" w:hAnsi="Arial" w:cs="Arial"/>
          <w:sz w:val="22"/>
          <w:szCs w:val="22"/>
          <w:lang w:val="uk-UA"/>
        </w:rPr>
        <w:t xml:space="preserve"> </w:t>
      </w:r>
      <w:r w:rsidRPr="00FF5064">
        <w:rPr>
          <w:rFonts w:ascii="Arial" w:hAnsi="Arial" w:cs="Arial"/>
          <w:sz w:val="22"/>
          <w:szCs w:val="22"/>
          <w:lang w:val="uk-UA"/>
        </w:rPr>
        <w:t>не</w:t>
      </w:r>
      <w:r w:rsidRPr="00FF5064">
        <w:rPr>
          <w:rFonts w:ascii="Arial" w:eastAsia="Arial" w:hAnsi="Arial" w:cs="Arial"/>
          <w:sz w:val="22"/>
          <w:szCs w:val="22"/>
          <w:lang w:val="uk-UA"/>
        </w:rPr>
        <w:t xml:space="preserve"> </w:t>
      </w:r>
      <w:r w:rsidRPr="00FF5064">
        <w:rPr>
          <w:rFonts w:ascii="Arial" w:hAnsi="Arial" w:cs="Arial"/>
          <w:sz w:val="22"/>
          <w:szCs w:val="22"/>
          <w:lang w:val="uk-UA"/>
        </w:rPr>
        <w:t>відповідає</w:t>
      </w:r>
      <w:r w:rsidRPr="00FF5064">
        <w:rPr>
          <w:rFonts w:ascii="Arial" w:eastAsia="Arial" w:hAnsi="Arial" w:cs="Arial"/>
          <w:sz w:val="22"/>
          <w:szCs w:val="22"/>
          <w:lang w:val="uk-UA"/>
        </w:rPr>
        <w:t xml:space="preserve"> </w:t>
      </w:r>
      <w:r w:rsidRPr="00FF5064">
        <w:rPr>
          <w:rFonts w:ascii="Arial" w:hAnsi="Arial" w:cs="Arial"/>
          <w:sz w:val="22"/>
          <w:szCs w:val="22"/>
          <w:lang w:val="uk-UA"/>
        </w:rPr>
        <w:t>умовам</w:t>
      </w:r>
      <w:r w:rsidRPr="00FF5064">
        <w:rPr>
          <w:rFonts w:ascii="Arial" w:eastAsia="Arial" w:hAnsi="Arial" w:cs="Arial"/>
          <w:sz w:val="22"/>
          <w:szCs w:val="22"/>
          <w:lang w:val="uk-UA"/>
        </w:rPr>
        <w:t xml:space="preserve"> </w:t>
      </w:r>
      <w:r w:rsidRPr="00FF5064">
        <w:rPr>
          <w:rFonts w:ascii="Arial" w:hAnsi="Arial" w:cs="Arial"/>
          <w:sz w:val="22"/>
          <w:szCs w:val="22"/>
          <w:lang w:val="uk-UA"/>
        </w:rPr>
        <w:t>цього</w:t>
      </w:r>
      <w:r w:rsidRPr="00FF5064">
        <w:rPr>
          <w:rFonts w:ascii="Arial" w:eastAsia="Arial" w:hAnsi="Arial" w:cs="Arial"/>
          <w:sz w:val="22"/>
          <w:szCs w:val="22"/>
          <w:lang w:val="uk-UA"/>
        </w:rPr>
        <w:t xml:space="preserve"> </w:t>
      </w:r>
      <w:r w:rsidRPr="00FF5064">
        <w:rPr>
          <w:rFonts w:ascii="Arial" w:hAnsi="Arial" w:cs="Arial"/>
          <w:sz w:val="22"/>
          <w:szCs w:val="22"/>
          <w:lang w:val="uk-UA"/>
        </w:rPr>
        <w:t>Договору,</w:t>
      </w:r>
      <w:r w:rsidRPr="00FF5064">
        <w:rPr>
          <w:rFonts w:ascii="Arial" w:eastAsia="Arial" w:hAnsi="Arial" w:cs="Arial"/>
          <w:sz w:val="22"/>
          <w:szCs w:val="22"/>
          <w:lang w:val="uk-UA"/>
        </w:rPr>
        <w:t xml:space="preserve"> </w:t>
      </w:r>
      <w:r w:rsidRPr="00FF5064">
        <w:rPr>
          <w:rFonts w:ascii="Arial" w:hAnsi="Arial" w:cs="Arial"/>
          <w:sz w:val="22"/>
          <w:szCs w:val="22"/>
          <w:lang w:val="uk-UA"/>
        </w:rPr>
        <w:t>Продавець</w:t>
      </w:r>
      <w:r w:rsidRPr="00FF5064">
        <w:rPr>
          <w:rFonts w:ascii="Arial" w:eastAsia="Arial" w:hAnsi="Arial" w:cs="Arial"/>
          <w:sz w:val="22"/>
          <w:szCs w:val="22"/>
          <w:lang w:val="uk-UA"/>
        </w:rPr>
        <w:t xml:space="preserve"> </w:t>
      </w:r>
      <w:r w:rsidRPr="00FF5064">
        <w:rPr>
          <w:rFonts w:ascii="Arial" w:hAnsi="Arial" w:cs="Arial"/>
          <w:sz w:val="22"/>
          <w:szCs w:val="22"/>
          <w:lang w:val="uk-UA"/>
        </w:rPr>
        <w:t>зобов</w:t>
      </w:r>
      <w:r w:rsidRPr="00FF5064">
        <w:rPr>
          <w:rFonts w:ascii="Arial" w:eastAsia="Arial" w:hAnsi="Arial" w:cs="Arial"/>
          <w:sz w:val="22"/>
          <w:szCs w:val="22"/>
          <w:lang w:val="uk-UA"/>
        </w:rPr>
        <w:t>’</w:t>
      </w:r>
      <w:r w:rsidRPr="00FF5064">
        <w:rPr>
          <w:rFonts w:ascii="Arial" w:hAnsi="Arial" w:cs="Arial"/>
          <w:sz w:val="22"/>
          <w:szCs w:val="22"/>
          <w:lang w:val="uk-UA"/>
        </w:rPr>
        <w:t>язується</w:t>
      </w:r>
      <w:r w:rsidRPr="00FF5064">
        <w:rPr>
          <w:rFonts w:ascii="Arial" w:eastAsia="Arial" w:hAnsi="Arial" w:cs="Arial"/>
          <w:sz w:val="22"/>
          <w:szCs w:val="22"/>
          <w:lang w:val="uk-UA"/>
        </w:rPr>
        <w:t xml:space="preserve"> </w:t>
      </w:r>
      <w:r w:rsidRPr="00FF5064">
        <w:rPr>
          <w:rFonts w:ascii="Arial" w:hAnsi="Arial" w:cs="Arial"/>
          <w:sz w:val="22"/>
          <w:szCs w:val="22"/>
          <w:lang w:val="uk-UA"/>
        </w:rPr>
        <w:t>відремонтувати</w:t>
      </w:r>
      <w:r w:rsidRPr="00FF5064">
        <w:rPr>
          <w:rFonts w:ascii="Arial" w:eastAsia="Arial" w:hAnsi="Arial" w:cs="Arial"/>
          <w:sz w:val="22"/>
          <w:szCs w:val="22"/>
          <w:lang w:val="uk-UA"/>
        </w:rPr>
        <w:t xml:space="preserve"> </w:t>
      </w:r>
      <w:r w:rsidRPr="00FF5064">
        <w:rPr>
          <w:rFonts w:ascii="Arial" w:hAnsi="Arial" w:cs="Arial"/>
          <w:sz w:val="22"/>
          <w:szCs w:val="22"/>
          <w:lang w:val="uk-UA"/>
        </w:rPr>
        <w:t>або</w:t>
      </w:r>
      <w:r w:rsidRPr="00FF5064">
        <w:rPr>
          <w:rFonts w:ascii="Arial" w:eastAsia="Arial" w:hAnsi="Arial" w:cs="Arial"/>
          <w:sz w:val="22"/>
          <w:szCs w:val="22"/>
          <w:lang w:val="uk-UA"/>
        </w:rPr>
        <w:t xml:space="preserve"> </w:t>
      </w:r>
      <w:r w:rsidRPr="00FF5064">
        <w:rPr>
          <w:rFonts w:ascii="Arial" w:hAnsi="Arial" w:cs="Arial"/>
          <w:sz w:val="22"/>
          <w:szCs w:val="22"/>
          <w:lang w:val="uk-UA"/>
        </w:rPr>
        <w:t>замінити</w:t>
      </w:r>
      <w:r w:rsidRPr="00FF5064">
        <w:rPr>
          <w:rFonts w:ascii="Arial" w:eastAsia="Arial" w:hAnsi="Arial" w:cs="Arial"/>
          <w:sz w:val="22"/>
          <w:szCs w:val="22"/>
          <w:lang w:val="uk-UA"/>
        </w:rPr>
        <w:t xml:space="preserve"> </w:t>
      </w:r>
      <w:r w:rsidRPr="00FF5064">
        <w:rPr>
          <w:rFonts w:ascii="Arial" w:hAnsi="Arial" w:cs="Arial"/>
          <w:sz w:val="22"/>
          <w:szCs w:val="22"/>
          <w:lang w:val="uk-UA"/>
        </w:rPr>
        <w:t>такий</w:t>
      </w:r>
      <w:r w:rsidRPr="00FF5064">
        <w:rPr>
          <w:rFonts w:ascii="Arial" w:eastAsia="Arial" w:hAnsi="Arial" w:cs="Arial"/>
          <w:sz w:val="22"/>
          <w:szCs w:val="22"/>
          <w:lang w:val="uk-UA"/>
        </w:rPr>
        <w:t xml:space="preserve"> </w:t>
      </w:r>
      <w:r w:rsidRPr="00FF5064">
        <w:rPr>
          <w:rFonts w:ascii="Arial" w:hAnsi="Arial" w:cs="Arial"/>
          <w:sz w:val="22"/>
          <w:szCs w:val="22"/>
          <w:lang w:val="uk-UA"/>
        </w:rPr>
        <w:t>Товар</w:t>
      </w:r>
      <w:r w:rsidRPr="00FF5064">
        <w:rPr>
          <w:rFonts w:ascii="Arial" w:eastAsia="Arial" w:hAnsi="Arial" w:cs="Arial"/>
          <w:sz w:val="22"/>
          <w:szCs w:val="22"/>
          <w:lang w:val="uk-UA"/>
        </w:rPr>
        <w:t xml:space="preserve"> </w:t>
      </w:r>
      <w:r w:rsidRPr="00FF5064">
        <w:rPr>
          <w:rFonts w:ascii="Arial" w:hAnsi="Arial" w:cs="Arial"/>
          <w:sz w:val="22"/>
          <w:szCs w:val="22"/>
          <w:lang w:val="uk-UA"/>
        </w:rPr>
        <w:t>на</w:t>
      </w:r>
      <w:r w:rsidRPr="00FF5064">
        <w:rPr>
          <w:rFonts w:ascii="Arial" w:eastAsia="Arial" w:hAnsi="Arial" w:cs="Arial"/>
          <w:sz w:val="22"/>
          <w:szCs w:val="22"/>
          <w:lang w:val="uk-UA"/>
        </w:rPr>
        <w:t xml:space="preserve"> </w:t>
      </w:r>
      <w:r w:rsidRPr="00FF5064">
        <w:rPr>
          <w:rFonts w:ascii="Arial" w:hAnsi="Arial" w:cs="Arial"/>
          <w:sz w:val="22"/>
          <w:szCs w:val="22"/>
          <w:lang w:val="uk-UA"/>
        </w:rPr>
        <w:t>Товар</w:t>
      </w:r>
      <w:r w:rsidRPr="00FF5064">
        <w:rPr>
          <w:rFonts w:ascii="Arial" w:eastAsia="Arial" w:hAnsi="Arial" w:cs="Arial"/>
          <w:sz w:val="22"/>
          <w:szCs w:val="22"/>
          <w:lang w:val="uk-UA"/>
        </w:rPr>
        <w:t xml:space="preserve"> </w:t>
      </w:r>
      <w:r w:rsidRPr="00FF5064">
        <w:rPr>
          <w:rFonts w:ascii="Arial" w:hAnsi="Arial" w:cs="Arial"/>
          <w:sz w:val="22"/>
          <w:szCs w:val="22"/>
          <w:lang w:val="uk-UA"/>
        </w:rPr>
        <w:t>належної</w:t>
      </w:r>
      <w:r w:rsidRPr="00FF5064">
        <w:rPr>
          <w:rFonts w:ascii="Arial" w:eastAsia="Arial" w:hAnsi="Arial" w:cs="Arial"/>
          <w:sz w:val="22"/>
          <w:szCs w:val="22"/>
          <w:lang w:val="uk-UA"/>
        </w:rPr>
        <w:t xml:space="preserve"> </w:t>
      </w:r>
      <w:r w:rsidRPr="00FF5064">
        <w:rPr>
          <w:rFonts w:ascii="Arial" w:hAnsi="Arial" w:cs="Arial"/>
          <w:sz w:val="22"/>
          <w:szCs w:val="22"/>
          <w:lang w:val="uk-UA"/>
        </w:rPr>
        <w:t>якості</w:t>
      </w:r>
      <w:r w:rsidRPr="00FF5064">
        <w:rPr>
          <w:rFonts w:ascii="Arial" w:eastAsia="Arial" w:hAnsi="Arial" w:cs="Arial"/>
          <w:sz w:val="22"/>
          <w:szCs w:val="22"/>
          <w:lang w:val="uk-UA"/>
        </w:rPr>
        <w:t xml:space="preserve"> </w:t>
      </w:r>
      <w:r w:rsidRPr="00FF5064">
        <w:rPr>
          <w:rFonts w:ascii="Arial" w:hAnsi="Arial" w:cs="Arial"/>
          <w:sz w:val="22"/>
          <w:szCs w:val="22"/>
          <w:lang w:val="uk-UA"/>
        </w:rPr>
        <w:t>за</w:t>
      </w:r>
      <w:r w:rsidRPr="00FF5064">
        <w:rPr>
          <w:rFonts w:ascii="Arial" w:eastAsia="Arial" w:hAnsi="Arial" w:cs="Arial"/>
          <w:sz w:val="22"/>
          <w:szCs w:val="22"/>
          <w:lang w:val="uk-UA"/>
        </w:rPr>
        <w:t xml:space="preserve"> </w:t>
      </w:r>
      <w:r w:rsidRPr="00FF5064">
        <w:rPr>
          <w:rFonts w:ascii="Arial" w:hAnsi="Arial" w:cs="Arial"/>
          <w:sz w:val="22"/>
          <w:szCs w:val="22"/>
          <w:lang w:val="uk-UA"/>
        </w:rPr>
        <w:t>свій</w:t>
      </w:r>
      <w:r w:rsidRPr="00FF5064">
        <w:rPr>
          <w:rFonts w:ascii="Arial" w:eastAsia="Arial" w:hAnsi="Arial" w:cs="Arial"/>
          <w:sz w:val="22"/>
          <w:szCs w:val="22"/>
          <w:lang w:val="uk-UA"/>
        </w:rPr>
        <w:t xml:space="preserve"> </w:t>
      </w:r>
      <w:r w:rsidRPr="00FF5064">
        <w:rPr>
          <w:rFonts w:ascii="Arial" w:hAnsi="Arial" w:cs="Arial"/>
          <w:sz w:val="22"/>
          <w:szCs w:val="22"/>
          <w:lang w:val="uk-UA"/>
        </w:rPr>
        <w:t>рахунок</w:t>
      </w:r>
      <w:r w:rsidRPr="00FF5064">
        <w:rPr>
          <w:rFonts w:ascii="Arial" w:eastAsia="Arial" w:hAnsi="Arial" w:cs="Arial"/>
          <w:sz w:val="22"/>
          <w:szCs w:val="22"/>
          <w:lang w:val="uk-UA"/>
        </w:rPr>
        <w:t xml:space="preserve"> </w:t>
      </w:r>
      <w:r w:rsidRPr="00FF5064">
        <w:rPr>
          <w:rFonts w:ascii="Arial" w:hAnsi="Arial" w:cs="Arial"/>
          <w:sz w:val="22"/>
          <w:szCs w:val="22"/>
          <w:lang w:val="uk-UA"/>
        </w:rPr>
        <w:t>у</w:t>
      </w:r>
      <w:r w:rsidRPr="00FF5064">
        <w:rPr>
          <w:rFonts w:ascii="Arial" w:eastAsia="Arial" w:hAnsi="Arial" w:cs="Arial"/>
          <w:sz w:val="22"/>
          <w:szCs w:val="22"/>
          <w:lang w:val="uk-UA"/>
        </w:rPr>
        <w:t xml:space="preserve"> </w:t>
      </w:r>
      <w:r w:rsidRPr="00FF5064">
        <w:rPr>
          <w:rFonts w:ascii="Arial" w:hAnsi="Arial" w:cs="Arial"/>
          <w:sz w:val="22"/>
          <w:szCs w:val="22"/>
          <w:lang w:val="uk-UA"/>
        </w:rPr>
        <w:t>строк</w:t>
      </w:r>
      <w:r w:rsidRPr="00FF5064">
        <w:rPr>
          <w:rFonts w:ascii="Arial" w:eastAsia="Arial" w:hAnsi="Arial" w:cs="Arial"/>
          <w:sz w:val="22"/>
          <w:szCs w:val="22"/>
          <w:lang w:val="uk-UA"/>
        </w:rPr>
        <w:t xml:space="preserve"> </w:t>
      </w:r>
      <w:r w:rsidR="007C6B8C" w:rsidRPr="00FF5064">
        <w:rPr>
          <w:rFonts w:ascii="Arial" w:hAnsi="Arial" w:cs="Arial"/>
          <w:sz w:val="22"/>
          <w:szCs w:val="22"/>
          <w:lang w:val="uk-UA"/>
        </w:rPr>
        <w:t>6</w:t>
      </w:r>
      <w:r w:rsidRPr="00FF5064">
        <w:rPr>
          <w:rFonts w:ascii="Arial" w:hAnsi="Arial" w:cs="Arial"/>
          <w:sz w:val="22"/>
          <w:szCs w:val="22"/>
          <w:lang w:val="uk-UA"/>
        </w:rPr>
        <w:t>0</w:t>
      </w:r>
      <w:r w:rsidRPr="00FF5064">
        <w:rPr>
          <w:rFonts w:ascii="Arial" w:eastAsia="Arial" w:hAnsi="Arial" w:cs="Arial"/>
          <w:sz w:val="22"/>
          <w:szCs w:val="22"/>
          <w:lang w:val="uk-UA"/>
        </w:rPr>
        <w:t xml:space="preserve"> </w:t>
      </w:r>
      <w:r w:rsidRPr="00FF5064">
        <w:rPr>
          <w:rFonts w:ascii="Arial" w:hAnsi="Arial" w:cs="Arial"/>
          <w:sz w:val="22"/>
          <w:szCs w:val="22"/>
          <w:lang w:val="uk-UA"/>
        </w:rPr>
        <w:t>(</w:t>
      </w:r>
      <w:r w:rsidR="007C6B8C" w:rsidRPr="00FF5064">
        <w:rPr>
          <w:rFonts w:ascii="Arial" w:hAnsi="Arial" w:cs="Arial"/>
          <w:i/>
          <w:sz w:val="22"/>
          <w:szCs w:val="22"/>
          <w:lang w:val="uk-UA"/>
        </w:rPr>
        <w:t>Шістдесят</w:t>
      </w:r>
      <w:r w:rsidRPr="00FF5064">
        <w:rPr>
          <w:rFonts w:ascii="Arial" w:hAnsi="Arial" w:cs="Arial"/>
          <w:sz w:val="22"/>
          <w:szCs w:val="22"/>
          <w:lang w:val="uk-UA"/>
        </w:rPr>
        <w:t>)</w:t>
      </w:r>
      <w:r w:rsidRPr="00FF5064">
        <w:rPr>
          <w:rFonts w:ascii="Arial" w:eastAsia="Arial" w:hAnsi="Arial" w:cs="Arial"/>
          <w:sz w:val="22"/>
          <w:szCs w:val="22"/>
          <w:lang w:val="uk-UA"/>
        </w:rPr>
        <w:t xml:space="preserve"> </w:t>
      </w:r>
      <w:r w:rsidR="007C6B8C" w:rsidRPr="00FF5064">
        <w:rPr>
          <w:rFonts w:ascii="Arial" w:hAnsi="Arial" w:cs="Arial"/>
          <w:sz w:val="22"/>
          <w:szCs w:val="22"/>
          <w:lang w:val="uk-UA"/>
        </w:rPr>
        <w:t>календарних</w:t>
      </w:r>
      <w:r w:rsidRPr="00FF5064">
        <w:rPr>
          <w:rFonts w:ascii="Arial" w:eastAsia="Arial" w:hAnsi="Arial" w:cs="Arial"/>
          <w:sz w:val="22"/>
          <w:szCs w:val="22"/>
          <w:lang w:val="uk-UA"/>
        </w:rPr>
        <w:t xml:space="preserve"> </w:t>
      </w:r>
      <w:r w:rsidRPr="00FF5064">
        <w:rPr>
          <w:rFonts w:ascii="Arial" w:hAnsi="Arial" w:cs="Arial"/>
          <w:sz w:val="22"/>
          <w:szCs w:val="22"/>
          <w:lang w:val="uk-UA"/>
        </w:rPr>
        <w:t>днів</w:t>
      </w:r>
      <w:r w:rsidRPr="00FF5064">
        <w:rPr>
          <w:rFonts w:ascii="Arial" w:eastAsia="Arial" w:hAnsi="Arial" w:cs="Arial"/>
          <w:sz w:val="22"/>
          <w:szCs w:val="22"/>
          <w:lang w:val="uk-UA"/>
        </w:rPr>
        <w:t xml:space="preserve"> </w:t>
      </w:r>
      <w:r w:rsidRPr="00FF5064">
        <w:rPr>
          <w:rFonts w:ascii="Arial" w:hAnsi="Arial" w:cs="Arial"/>
          <w:sz w:val="22"/>
          <w:szCs w:val="22"/>
          <w:lang w:val="uk-UA"/>
        </w:rPr>
        <w:t>з</w:t>
      </w:r>
      <w:r w:rsidRPr="00FF5064">
        <w:rPr>
          <w:rFonts w:ascii="Arial" w:eastAsia="Arial" w:hAnsi="Arial" w:cs="Arial"/>
          <w:sz w:val="22"/>
          <w:szCs w:val="22"/>
          <w:lang w:val="uk-UA"/>
        </w:rPr>
        <w:t xml:space="preserve"> </w:t>
      </w:r>
      <w:r w:rsidRPr="00FF5064">
        <w:rPr>
          <w:rFonts w:ascii="Arial" w:hAnsi="Arial" w:cs="Arial"/>
          <w:sz w:val="22"/>
          <w:szCs w:val="22"/>
          <w:lang w:val="uk-UA"/>
        </w:rPr>
        <w:t>моменту</w:t>
      </w:r>
      <w:r w:rsidRPr="00FF5064">
        <w:rPr>
          <w:rFonts w:ascii="Arial" w:eastAsia="Arial" w:hAnsi="Arial" w:cs="Arial"/>
          <w:sz w:val="22"/>
          <w:szCs w:val="22"/>
          <w:lang w:val="uk-UA"/>
        </w:rPr>
        <w:t xml:space="preserve"> </w:t>
      </w:r>
      <w:r w:rsidRPr="00FF5064">
        <w:rPr>
          <w:rFonts w:ascii="Arial" w:hAnsi="Arial" w:cs="Arial"/>
          <w:sz w:val="22"/>
          <w:szCs w:val="22"/>
          <w:lang w:val="uk-UA"/>
        </w:rPr>
        <w:t>виявлення</w:t>
      </w:r>
      <w:r w:rsidRPr="00FF5064">
        <w:rPr>
          <w:rFonts w:ascii="Arial" w:eastAsia="Arial" w:hAnsi="Arial" w:cs="Arial"/>
          <w:sz w:val="22"/>
          <w:szCs w:val="22"/>
          <w:lang w:val="uk-UA"/>
        </w:rPr>
        <w:t xml:space="preserve"> </w:t>
      </w:r>
      <w:r w:rsidRPr="00FF5064">
        <w:rPr>
          <w:rFonts w:ascii="Arial" w:hAnsi="Arial" w:cs="Arial"/>
          <w:sz w:val="22"/>
          <w:szCs w:val="22"/>
          <w:lang w:val="uk-UA"/>
        </w:rPr>
        <w:t>такого</w:t>
      </w:r>
      <w:r w:rsidRPr="00FF5064">
        <w:rPr>
          <w:rFonts w:ascii="Arial" w:eastAsia="Arial" w:hAnsi="Arial" w:cs="Arial"/>
          <w:sz w:val="22"/>
          <w:szCs w:val="22"/>
          <w:lang w:val="uk-UA"/>
        </w:rPr>
        <w:t xml:space="preserve"> </w:t>
      </w:r>
      <w:r w:rsidRPr="00FF5064">
        <w:rPr>
          <w:rFonts w:ascii="Arial" w:hAnsi="Arial" w:cs="Arial"/>
          <w:sz w:val="22"/>
          <w:szCs w:val="22"/>
          <w:lang w:val="uk-UA"/>
        </w:rPr>
        <w:t>Товару</w:t>
      </w:r>
      <w:r w:rsidRPr="00FF5064">
        <w:rPr>
          <w:rFonts w:ascii="Arial" w:eastAsia="Arial" w:hAnsi="Arial" w:cs="Arial"/>
          <w:sz w:val="22"/>
          <w:szCs w:val="22"/>
          <w:lang w:val="uk-UA"/>
        </w:rPr>
        <w:t xml:space="preserve"> </w:t>
      </w:r>
      <w:r w:rsidRPr="00FF5064">
        <w:rPr>
          <w:rFonts w:ascii="Arial" w:hAnsi="Arial" w:cs="Arial"/>
          <w:sz w:val="22"/>
          <w:szCs w:val="22"/>
          <w:lang w:val="uk-UA"/>
        </w:rPr>
        <w:t>неналежної</w:t>
      </w:r>
      <w:r w:rsidRPr="00FF5064">
        <w:rPr>
          <w:rFonts w:ascii="Arial" w:eastAsia="Arial" w:hAnsi="Arial" w:cs="Arial"/>
          <w:sz w:val="22"/>
          <w:szCs w:val="22"/>
          <w:lang w:val="uk-UA"/>
        </w:rPr>
        <w:t xml:space="preserve"> </w:t>
      </w:r>
      <w:r w:rsidRPr="00FF5064">
        <w:rPr>
          <w:rFonts w:ascii="Arial" w:hAnsi="Arial" w:cs="Arial"/>
          <w:sz w:val="22"/>
          <w:szCs w:val="22"/>
          <w:lang w:val="uk-UA"/>
        </w:rPr>
        <w:t>якості</w:t>
      </w:r>
      <w:r w:rsidRPr="00FF5064">
        <w:rPr>
          <w:rFonts w:ascii="Arial" w:eastAsia="Arial" w:hAnsi="Arial" w:cs="Arial"/>
          <w:sz w:val="22"/>
          <w:szCs w:val="22"/>
          <w:lang w:val="uk-UA"/>
        </w:rPr>
        <w:t xml:space="preserve"> </w:t>
      </w:r>
      <w:r w:rsidRPr="00FF5064">
        <w:rPr>
          <w:rFonts w:ascii="Arial" w:hAnsi="Arial" w:cs="Arial"/>
          <w:sz w:val="22"/>
          <w:szCs w:val="22"/>
          <w:lang w:val="uk-UA"/>
        </w:rPr>
        <w:t>будь-якою</w:t>
      </w:r>
      <w:r w:rsidRPr="00FF5064">
        <w:rPr>
          <w:rFonts w:ascii="Arial" w:eastAsia="Arial" w:hAnsi="Arial" w:cs="Arial"/>
          <w:sz w:val="22"/>
          <w:szCs w:val="22"/>
          <w:lang w:val="uk-UA"/>
        </w:rPr>
        <w:t xml:space="preserve"> </w:t>
      </w:r>
      <w:r w:rsidRPr="00FF5064">
        <w:rPr>
          <w:rFonts w:ascii="Arial" w:hAnsi="Arial" w:cs="Arial"/>
          <w:sz w:val="22"/>
          <w:szCs w:val="22"/>
          <w:lang w:val="uk-UA"/>
        </w:rPr>
        <w:t>з</w:t>
      </w:r>
      <w:r w:rsidRPr="00FF5064">
        <w:rPr>
          <w:rFonts w:ascii="Arial" w:eastAsia="Arial" w:hAnsi="Arial" w:cs="Arial"/>
          <w:sz w:val="22"/>
          <w:szCs w:val="22"/>
          <w:lang w:val="uk-UA"/>
        </w:rPr>
        <w:t xml:space="preserve"> </w:t>
      </w:r>
      <w:r w:rsidRPr="00FF5064">
        <w:rPr>
          <w:rFonts w:ascii="Arial" w:hAnsi="Arial" w:cs="Arial"/>
          <w:sz w:val="22"/>
          <w:szCs w:val="22"/>
          <w:lang w:val="uk-UA"/>
        </w:rPr>
        <w:t>сторін</w:t>
      </w:r>
      <w:r w:rsidRPr="00FF5064">
        <w:rPr>
          <w:rFonts w:ascii="Arial" w:eastAsia="Arial" w:hAnsi="Arial" w:cs="Arial"/>
          <w:sz w:val="22"/>
          <w:szCs w:val="22"/>
          <w:lang w:val="uk-UA"/>
        </w:rPr>
        <w:t xml:space="preserve"> </w:t>
      </w:r>
      <w:r w:rsidRPr="00FF5064">
        <w:rPr>
          <w:rFonts w:ascii="Arial" w:hAnsi="Arial" w:cs="Arial"/>
          <w:sz w:val="22"/>
          <w:szCs w:val="22"/>
          <w:lang w:val="uk-UA"/>
        </w:rPr>
        <w:t>чи</w:t>
      </w:r>
      <w:r w:rsidRPr="00FF5064">
        <w:rPr>
          <w:rFonts w:ascii="Arial" w:eastAsia="Arial" w:hAnsi="Arial" w:cs="Arial"/>
          <w:sz w:val="22"/>
          <w:szCs w:val="22"/>
          <w:lang w:val="uk-UA"/>
        </w:rPr>
        <w:t xml:space="preserve"> </w:t>
      </w:r>
      <w:r w:rsidRPr="00FF5064">
        <w:rPr>
          <w:rFonts w:ascii="Arial" w:hAnsi="Arial" w:cs="Arial"/>
          <w:sz w:val="22"/>
          <w:szCs w:val="22"/>
          <w:lang w:val="uk-UA"/>
        </w:rPr>
        <w:t>набувачем.</w:t>
      </w:r>
      <w:r w:rsidRPr="00FF5064">
        <w:rPr>
          <w:rFonts w:ascii="Arial" w:eastAsia="Arial" w:hAnsi="Arial" w:cs="Arial"/>
          <w:sz w:val="22"/>
          <w:szCs w:val="22"/>
          <w:lang w:val="uk-UA"/>
        </w:rPr>
        <w:t xml:space="preserve">   </w:t>
      </w:r>
    </w:p>
    <w:p w14:paraId="6B5FF5BB" w14:textId="77777777" w:rsidR="00197BA3" w:rsidRPr="00FF5064" w:rsidRDefault="00197BA3">
      <w:pPr>
        <w:numPr>
          <w:ilvl w:val="1"/>
          <w:numId w:val="7"/>
        </w:numPr>
        <w:ind w:right="-142"/>
        <w:jc w:val="both"/>
        <w:rPr>
          <w:rFonts w:ascii="Arial" w:eastAsia="Arial" w:hAnsi="Arial" w:cs="Arial"/>
          <w:sz w:val="22"/>
          <w:szCs w:val="22"/>
          <w:lang w:val="uk-UA"/>
        </w:rPr>
      </w:pPr>
      <w:r w:rsidRPr="00FF5064">
        <w:rPr>
          <w:rFonts w:ascii="Arial" w:hAnsi="Arial" w:cs="Arial"/>
          <w:sz w:val="22"/>
          <w:szCs w:val="22"/>
          <w:lang w:val="uk-UA"/>
        </w:rPr>
        <w:t>Асортимент</w:t>
      </w:r>
      <w:r w:rsidRPr="00FF5064">
        <w:rPr>
          <w:rFonts w:ascii="Arial" w:eastAsia="Arial" w:hAnsi="Arial" w:cs="Arial"/>
          <w:sz w:val="22"/>
          <w:szCs w:val="22"/>
          <w:lang w:val="uk-UA"/>
        </w:rPr>
        <w:t xml:space="preserve"> </w:t>
      </w:r>
      <w:r w:rsidRPr="00FF5064">
        <w:rPr>
          <w:rFonts w:ascii="Arial" w:hAnsi="Arial" w:cs="Arial"/>
          <w:sz w:val="22"/>
          <w:szCs w:val="22"/>
          <w:lang w:val="uk-UA"/>
        </w:rPr>
        <w:t>та</w:t>
      </w:r>
      <w:r w:rsidRPr="00FF5064">
        <w:rPr>
          <w:rFonts w:ascii="Arial" w:eastAsia="Arial" w:hAnsi="Arial" w:cs="Arial"/>
          <w:sz w:val="22"/>
          <w:szCs w:val="22"/>
          <w:lang w:val="uk-UA"/>
        </w:rPr>
        <w:t xml:space="preserve"> </w:t>
      </w:r>
      <w:r w:rsidRPr="00FF5064">
        <w:rPr>
          <w:rFonts w:ascii="Arial" w:hAnsi="Arial" w:cs="Arial"/>
          <w:sz w:val="22"/>
          <w:szCs w:val="22"/>
          <w:lang w:val="uk-UA"/>
        </w:rPr>
        <w:t>комплектність</w:t>
      </w:r>
      <w:r w:rsidRPr="00FF5064">
        <w:rPr>
          <w:rFonts w:ascii="Arial" w:eastAsia="Arial" w:hAnsi="Arial" w:cs="Arial"/>
          <w:sz w:val="22"/>
          <w:szCs w:val="22"/>
          <w:lang w:val="uk-UA"/>
        </w:rPr>
        <w:t xml:space="preserve"> </w:t>
      </w:r>
      <w:r w:rsidRPr="00FF5064">
        <w:rPr>
          <w:rFonts w:ascii="Arial" w:hAnsi="Arial" w:cs="Arial"/>
          <w:sz w:val="22"/>
          <w:szCs w:val="22"/>
          <w:lang w:val="uk-UA"/>
        </w:rPr>
        <w:t>Товару,</w:t>
      </w:r>
      <w:r w:rsidRPr="00FF5064">
        <w:rPr>
          <w:rFonts w:ascii="Arial" w:eastAsia="Arial" w:hAnsi="Arial" w:cs="Arial"/>
          <w:sz w:val="22"/>
          <w:szCs w:val="22"/>
          <w:lang w:val="uk-UA"/>
        </w:rPr>
        <w:t xml:space="preserve"> </w:t>
      </w:r>
      <w:r w:rsidRPr="00FF5064">
        <w:rPr>
          <w:rFonts w:ascii="Arial" w:hAnsi="Arial" w:cs="Arial"/>
          <w:sz w:val="22"/>
          <w:szCs w:val="22"/>
          <w:lang w:val="uk-UA"/>
        </w:rPr>
        <w:t>що</w:t>
      </w:r>
      <w:r w:rsidRPr="00FF5064">
        <w:rPr>
          <w:rFonts w:ascii="Arial" w:eastAsia="Arial" w:hAnsi="Arial" w:cs="Arial"/>
          <w:sz w:val="22"/>
          <w:szCs w:val="22"/>
          <w:lang w:val="uk-UA"/>
        </w:rPr>
        <w:t xml:space="preserve"> </w:t>
      </w:r>
      <w:r w:rsidRPr="00FF5064">
        <w:rPr>
          <w:rFonts w:ascii="Arial" w:hAnsi="Arial" w:cs="Arial"/>
          <w:sz w:val="22"/>
          <w:szCs w:val="22"/>
          <w:lang w:val="uk-UA"/>
        </w:rPr>
        <w:t>поставляється,</w:t>
      </w:r>
      <w:r w:rsidRPr="00FF5064">
        <w:rPr>
          <w:rFonts w:ascii="Arial" w:eastAsia="Arial" w:hAnsi="Arial" w:cs="Arial"/>
          <w:sz w:val="22"/>
          <w:szCs w:val="22"/>
          <w:lang w:val="uk-UA"/>
        </w:rPr>
        <w:t xml:space="preserve"> </w:t>
      </w:r>
      <w:r w:rsidRPr="00FF5064">
        <w:rPr>
          <w:rFonts w:ascii="Arial" w:hAnsi="Arial" w:cs="Arial"/>
          <w:sz w:val="22"/>
          <w:szCs w:val="22"/>
          <w:lang w:val="uk-UA"/>
        </w:rPr>
        <w:t>повинен</w:t>
      </w:r>
      <w:r w:rsidRPr="00FF5064">
        <w:rPr>
          <w:rFonts w:ascii="Arial" w:eastAsia="Arial" w:hAnsi="Arial" w:cs="Arial"/>
          <w:sz w:val="22"/>
          <w:szCs w:val="22"/>
          <w:lang w:val="uk-UA"/>
        </w:rPr>
        <w:t xml:space="preserve"> </w:t>
      </w:r>
      <w:r w:rsidRPr="00FF5064">
        <w:rPr>
          <w:rFonts w:ascii="Arial" w:hAnsi="Arial" w:cs="Arial"/>
          <w:sz w:val="22"/>
          <w:szCs w:val="22"/>
          <w:lang w:val="uk-UA"/>
        </w:rPr>
        <w:t>відповідати</w:t>
      </w:r>
      <w:r w:rsidRPr="00FF5064">
        <w:rPr>
          <w:rFonts w:ascii="Arial" w:eastAsia="Arial" w:hAnsi="Arial" w:cs="Arial"/>
          <w:sz w:val="22"/>
          <w:szCs w:val="22"/>
          <w:lang w:val="uk-UA"/>
        </w:rPr>
        <w:t xml:space="preserve"> </w:t>
      </w:r>
      <w:r w:rsidRPr="00FF5064">
        <w:rPr>
          <w:rFonts w:ascii="Arial" w:hAnsi="Arial" w:cs="Arial"/>
          <w:sz w:val="22"/>
          <w:szCs w:val="22"/>
          <w:lang w:val="uk-UA"/>
        </w:rPr>
        <w:t>умовам</w:t>
      </w:r>
      <w:r w:rsidRPr="00FF5064">
        <w:rPr>
          <w:rFonts w:ascii="Arial" w:eastAsia="Arial" w:hAnsi="Arial" w:cs="Arial"/>
          <w:sz w:val="22"/>
          <w:szCs w:val="22"/>
          <w:lang w:val="uk-UA"/>
        </w:rPr>
        <w:t xml:space="preserve"> </w:t>
      </w:r>
      <w:r w:rsidRPr="00FF5064">
        <w:rPr>
          <w:rFonts w:ascii="Arial" w:hAnsi="Arial" w:cs="Arial"/>
          <w:sz w:val="22"/>
          <w:szCs w:val="22"/>
          <w:lang w:val="uk-UA"/>
        </w:rPr>
        <w:t>Специфікації</w:t>
      </w:r>
      <w:r w:rsidRPr="00FF5064">
        <w:rPr>
          <w:rFonts w:ascii="Arial" w:eastAsia="Arial" w:hAnsi="Arial" w:cs="Arial"/>
          <w:sz w:val="22"/>
          <w:szCs w:val="22"/>
          <w:lang w:val="uk-UA"/>
        </w:rPr>
        <w:t xml:space="preserve"> </w:t>
      </w:r>
      <w:r w:rsidRPr="00FF5064">
        <w:rPr>
          <w:rFonts w:ascii="Arial" w:hAnsi="Arial" w:cs="Arial"/>
          <w:sz w:val="22"/>
          <w:szCs w:val="22"/>
          <w:lang w:val="uk-UA"/>
        </w:rPr>
        <w:t>до</w:t>
      </w:r>
      <w:r w:rsidRPr="00FF5064">
        <w:rPr>
          <w:rFonts w:ascii="Arial" w:eastAsia="Arial" w:hAnsi="Arial" w:cs="Arial"/>
          <w:sz w:val="22"/>
          <w:szCs w:val="22"/>
          <w:lang w:val="uk-UA"/>
        </w:rPr>
        <w:t xml:space="preserve"> </w:t>
      </w:r>
      <w:r w:rsidRPr="00FF5064">
        <w:rPr>
          <w:rFonts w:ascii="Arial" w:hAnsi="Arial" w:cs="Arial"/>
          <w:sz w:val="22"/>
          <w:szCs w:val="22"/>
          <w:lang w:val="uk-UA"/>
        </w:rPr>
        <w:t>цього</w:t>
      </w:r>
      <w:r w:rsidRPr="00FF5064">
        <w:rPr>
          <w:rFonts w:ascii="Arial" w:eastAsia="Arial" w:hAnsi="Arial" w:cs="Arial"/>
          <w:sz w:val="22"/>
          <w:szCs w:val="22"/>
          <w:lang w:val="uk-UA"/>
        </w:rPr>
        <w:t xml:space="preserve"> </w:t>
      </w:r>
      <w:r w:rsidRPr="00FF5064">
        <w:rPr>
          <w:rFonts w:ascii="Arial" w:hAnsi="Arial" w:cs="Arial"/>
          <w:sz w:val="22"/>
          <w:szCs w:val="22"/>
          <w:lang w:val="uk-UA"/>
        </w:rPr>
        <w:t>Договору.</w:t>
      </w:r>
      <w:r w:rsidRPr="00FF5064">
        <w:rPr>
          <w:rFonts w:ascii="Arial" w:eastAsia="Arial" w:hAnsi="Arial" w:cs="Arial"/>
          <w:sz w:val="22"/>
          <w:szCs w:val="22"/>
          <w:lang w:val="uk-UA"/>
        </w:rPr>
        <w:t xml:space="preserve"> </w:t>
      </w:r>
    </w:p>
    <w:p w14:paraId="7DC5A189" w14:textId="493267A8" w:rsidR="00197BA3" w:rsidRPr="00FF5064" w:rsidRDefault="00197BA3" w:rsidP="006E6651">
      <w:pPr>
        <w:numPr>
          <w:ilvl w:val="1"/>
          <w:numId w:val="7"/>
        </w:numPr>
        <w:ind w:right="-142"/>
        <w:jc w:val="both"/>
        <w:rPr>
          <w:rFonts w:ascii="Arial" w:hAnsi="Arial" w:cs="Arial"/>
          <w:sz w:val="22"/>
          <w:szCs w:val="22"/>
          <w:lang w:val="uk-UA"/>
        </w:rPr>
      </w:pPr>
      <w:r w:rsidRPr="00FF5064">
        <w:rPr>
          <w:rFonts w:ascii="Arial" w:hAnsi="Arial" w:cs="Arial"/>
          <w:sz w:val="22"/>
          <w:szCs w:val="22"/>
          <w:lang w:val="uk-UA"/>
        </w:rPr>
        <w:t>Товар</w:t>
      </w:r>
      <w:r w:rsidRPr="00FF5064">
        <w:rPr>
          <w:rFonts w:ascii="Arial" w:eastAsia="Arial" w:hAnsi="Arial" w:cs="Arial"/>
          <w:sz w:val="22"/>
          <w:szCs w:val="22"/>
          <w:lang w:val="uk-UA"/>
        </w:rPr>
        <w:t xml:space="preserve"> </w:t>
      </w:r>
      <w:r w:rsidRPr="00FF5064">
        <w:rPr>
          <w:rFonts w:ascii="Arial" w:hAnsi="Arial" w:cs="Arial"/>
          <w:sz w:val="22"/>
          <w:szCs w:val="22"/>
          <w:lang w:val="uk-UA"/>
        </w:rPr>
        <w:t>передається</w:t>
      </w:r>
      <w:r w:rsidRPr="00FF5064">
        <w:rPr>
          <w:rFonts w:ascii="Arial" w:eastAsia="Arial" w:hAnsi="Arial" w:cs="Arial"/>
          <w:sz w:val="22"/>
          <w:szCs w:val="22"/>
          <w:lang w:val="uk-UA"/>
        </w:rPr>
        <w:t xml:space="preserve"> </w:t>
      </w:r>
      <w:r w:rsidRPr="00FF5064">
        <w:rPr>
          <w:rFonts w:ascii="Arial" w:hAnsi="Arial" w:cs="Arial"/>
          <w:sz w:val="22"/>
          <w:szCs w:val="22"/>
          <w:lang w:val="uk-UA"/>
        </w:rPr>
        <w:t>у</w:t>
      </w:r>
      <w:r w:rsidRPr="00FF5064">
        <w:rPr>
          <w:rFonts w:ascii="Arial" w:eastAsia="Arial" w:hAnsi="Arial" w:cs="Arial"/>
          <w:sz w:val="22"/>
          <w:szCs w:val="22"/>
          <w:lang w:val="uk-UA"/>
        </w:rPr>
        <w:t xml:space="preserve"> </w:t>
      </w:r>
      <w:r w:rsidRPr="00FF5064">
        <w:rPr>
          <w:rFonts w:ascii="Arial" w:hAnsi="Arial" w:cs="Arial"/>
          <w:sz w:val="22"/>
          <w:szCs w:val="22"/>
          <w:lang w:val="uk-UA"/>
        </w:rPr>
        <w:t>належній</w:t>
      </w:r>
      <w:r w:rsidRPr="00FF5064">
        <w:rPr>
          <w:rFonts w:ascii="Arial" w:eastAsia="Arial" w:hAnsi="Arial" w:cs="Arial"/>
          <w:sz w:val="22"/>
          <w:szCs w:val="22"/>
          <w:lang w:val="uk-UA"/>
        </w:rPr>
        <w:t xml:space="preserve"> </w:t>
      </w:r>
      <w:r w:rsidRPr="00FF5064">
        <w:rPr>
          <w:rFonts w:ascii="Arial" w:hAnsi="Arial" w:cs="Arial"/>
          <w:sz w:val="22"/>
          <w:szCs w:val="22"/>
          <w:lang w:val="uk-UA"/>
        </w:rPr>
        <w:t>тарі</w:t>
      </w:r>
      <w:r w:rsidRPr="00FF5064">
        <w:rPr>
          <w:rFonts w:ascii="Arial" w:eastAsia="Arial" w:hAnsi="Arial" w:cs="Arial"/>
          <w:sz w:val="22"/>
          <w:szCs w:val="22"/>
          <w:lang w:val="uk-UA"/>
        </w:rPr>
        <w:t xml:space="preserve"> </w:t>
      </w:r>
      <w:r w:rsidRPr="00FF5064">
        <w:rPr>
          <w:rFonts w:ascii="Arial" w:hAnsi="Arial" w:cs="Arial"/>
          <w:sz w:val="22"/>
          <w:szCs w:val="22"/>
          <w:lang w:val="uk-UA"/>
        </w:rPr>
        <w:t>та</w:t>
      </w:r>
      <w:r w:rsidRPr="00FF5064">
        <w:rPr>
          <w:rFonts w:ascii="Arial" w:eastAsia="Arial" w:hAnsi="Arial" w:cs="Arial"/>
          <w:sz w:val="22"/>
          <w:szCs w:val="22"/>
          <w:lang w:val="uk-UA"/>
        </w:rPr>
        <w:t xml:space="preserve"> </w:t>
      </w:r>
      <w:r w:rsidRPr="00FF5064">
        <w:rPr>
          <w:rFonts w:ascii="Arial" w:hAnsi="Arial" w:cs="Arial"/>
          <w:sz w:val="22"/>
          <w:szCs w:val="22"/>
          <w:lang w:val="uk-UA"/>
        </w:rPr>
        <w:t>в</w:t>
      </w:r>
      <w:r w:rsidRPr="00FF5064">
        <w:rPr>
          <w:rFonts w:ascii="Arial" w:eastAsia="Arial" w:hAnsi="Arial" w:cs="Arial"/>
          <w:sz w:val="22"/>
          <w:szCs w:val="22"/>
          <w:lang w:val="uk-UA"/>
        </w:rPr>
        <w:t xml:space="preserve"> </w:t>
      </w:r>
      <w:r w:rsidRPr="00FF5064">
        <w:rPr>
          <w:rFonts w:ascii="Arial" w:hAnsi="Arial" w:cs="Arial"/>
          <w:sz w:val="22"/>
          <w:szCs w:val="22"/>
          <w:lang w:val="uk-UA"/>
        </w:rPr>
        <w:t>упаковці,</w:t>
      </w:r>
      <w:r w:rsidRPr="00FF5064">
        <w:rPr>
          <w:rFonts w:ascii="Arial" w:eastAsia="Arial" w:hAnsi="Arial" w:cs="Arial"/>
          <w:sz w:val="22"/>
          <w:szCs w:val="22"/>
          <w:lang w:val="uk-UA"/>
        </w:rPr>
        <w:t xml:space="preserve"> </w:t>
      </w:r>
      <w:r w:rsidRPr="00FF5064">
        <w:rPr>
          <w:rFonts w:ascii="Arial" w:hAnsi="Arial" w:cs="Arial"/>
          <w:sz w:val="22"/>
          <w:szCs w:val="22"/>
          <w:lang w:val="uk-UA"/>
        </w:rPr>
        <w:t>що</w:t>
      </w:r>
      <w:r w:rsidRPr="00FF5064">
        <w:rPr>
          <w:rFonts w:ascii="Arial" w:eastAsia="Arial" w:hAnsi="Arial" w:cs="Arial"/>
          <w:sz w:val="22"/>
          <w:szCs w:val="22"/>
          <w:lang w:val="uk-UA"/>
        </w:rPr>
        <w:t xml:space="preserve"> </w:t>
      </w:r>
      <w:r w:rsidRPr="00FF5064">
        <w:rPr>
          <w:rFonts w:ascii="Arial" w:hAnsi="Arial" w:cs="Arial"/>
          <w:sz w:val="22"/>
          <w:szCs w:val="22"/>
          <w:lang w:val="uk-UA"/>
        </w:rPr>
        <w:t>забезпечує</w:t>
      </w:r>
      <w:r w:rsidRPr="00FF5064">
        <w:rPr>
          <w:rFonts w:ascii="Arial" w:eastAsia="Arial" w:hAnsi="Arial" w:cs="Arial"/>
          <w:sz w:val="22"/>
          <w:szCs w:val="22"/>
          <w:lang w:val="uk-UA"/>
        </w:rPr>
        <w:t xml:space="preserve"> </w:t>
      </w:r>
      <w:r w:rsidRPr="00FF5064">
        <w:rPr>
          <w:rFonts w:ascii="Arial" w:hAnsi="Arial" w:cs="Arial"/>
          <w:sz w:val="22"/>
          <w:szCs w:val="22"/>
          <w:lang w:val="uk-UA"/>
        </w:rPr>
        <w:t>цілісність</w:t>
      </w:r>
      <w:r w:rsidRPr="00FF5064">
        <w:rPr>
          <w:rFonts w:ascii="Arial" w:eastAsia="Arial" w:hAnsi="Arial" w:cs="Arial"/>
          <w:sz w:val="22"/>
          <w:szCs w:val="22"/>
          <w:lang w:val="uk-UA"/>
        </w:rPr>
        <w:t xml:space="preserve"> </w:t>
      </w:r>
      <w:r w:rsidRPr="00FF5064">
        <w:rPr>
          <w:rFonts w:ascii="Arial" w:hAnsi="Arial" w:cs="Arial"/>
          <w:sz w:val="22"/>
          <w:szCs w:val="22"/>
          <w:lang w:val="uk-UA"/>
        </w:rPr>
        <w:t>Товару</w:t>
      </w:r>
      <w:r w:rsidRPr="00FF5064">
        <w:rPr>
          <w:rFonts w:ascii="Arial" w:eastAsia="Arial" w:hAnsi="Arial" w:cs="Arial"/>
          <w:sz w:val="22"/>
          <w:szCs w:val="22"/>
          <w:lang w:val="uk-UA"/>
        </w:rPr>
        <w:t xml:space="preserve"> </w:t>
      </w:r>
      <w:r w:rsidRPr="00FF5064">
        <w:rPr>
          <w:rFonts w:ascii="Arial" w:hAnsi="Arial" w:cs="Arial"/>
          <w:sz w:val="22"/>
          <w:szCs w:val="22"/>
          <w:lang w:val="uk-UA"/>
        </w:rPr>
        <w:t>та</w:t>
      </w:r>
      <w:r w:rsidRPr="00FF5064">
        <w:rPr>
          <w:rFonts w:ascii="Arial" w:eastAsia="Arial" w:hAnsi="Arial" w:cs="Arial"/>
          <w:sz w:val="22"/>
          <w:szCs w:val="22"/>
          <w:lang w:val="uk-UA"/>
        </w:rPr>
        <w:t xml:space="preserve"> </w:t>
      </w:r>
      <w:r w:rsidRPr="00FF5064">
        <w:rPr>
          <w:rFonts w:ascii="Arial" w:hAnsi="Arial" w:cs="Arial"/>
          <w:sz w:val="22"/>
          <w:szCs w:val="22"/>
          <w:lang w:val="uk-UA"/>
        </w:rPr>
        <w:t>збереження</w:t>
      </w:r>
      <w:r w:rsidRPr="00FF5064">
        <w:rPr>
          <w:rFonts w:ascii="Arial" w:eastAsia="Arial" w:hAnsi="Arial" w:cs="Arial"/>
          <w:sz w:val="22"/>
          <w:szCs w:val="22"/>
          <w:lang w:val="uk-UA"/>
        </w:rPr>
        <w:t xml:space="preserve"> </w:t>
      </w:r>
      <w:r w:rsidRPr="00FF5064">
        <w:rPr>
          <w:rFonts w:ascii="Arial" w:hAnsi="Arial" w:cs="Arial"/>
          <w:sz w:val="22"/>
          <w:szCs w:val="22"/>
          <w:lang w:val="uk-UA"/>
        </w:rPr>
        <w:t>його</w:t>
      </w:r>
      <w:r w:rsidRPr="00FF5064">
        <w:rPr>
          <w:rFonts w:ascii="Arial" w:eastAsia="Arial" w:hAnsi="Arial" w:cs="Arial"/>
          <w:sz w:val="22"/>
          <w:szCs w:val="22"/>
          <w:lang w:val="uk-UA"/>
        </w:rPr>
        <w:t xml:space="preserve"> </w:t>
      </w:r>
      <w:r w:rsidRPr="00FF5064">
        <w:rPr>
          <w:rFonts w:ascii="Arial" w:hAnsi="Arial" w:cs="Arial"/>
          <w:sz w:val="22"/>
          <w:szCs w:val="22"/>
          <w:lang w:val="uk-UA"/>
        </w:rPr>
        <w:t>якості</w:t>
      </w:r>
      <w:r w:rsidRPr="00FF5064">
        <w:rPr>
          <w:rFonts w:ascii="Arial" w:eastAsia="Arial" w:hAnsi="Arial" w:cs="Arial"/>
          <w:sz w:val="22"/>
          <w:szCs w:val="22"/>
          <w:lang w:val="uk-UA"/>
        </w:rPr>
        <w:t xml:space="preserve"> </w:t>
      </w:r>
      <w:r w:rsidRPr="00FF5064">
        <w:rPr>
          <w:rFonts w:ascii="Arial" w:hAnsi="Arial" w:cs="Arial"/>
          <w:sz w:val="22"/>
          <w:szCs w:val="22"/>
          <w:lang w:val="uk-UA"/>
        </w:rPr>
        <w:t>під</w:t>
      </w:r>
      <w:r w:rsidRPr="00FF5064">
        <w:rPr>
          <w:rFonts w:ascii="Arial" w:eastAsia="Arial" w:hAnsi="Arial" w:cs="Arial"/>
          <w:sz w:val="22"/>
          <w:szCs w:val="22"/>
          <w:lang w:val="uk-UA"/>
        </w:rPr>
        <w:t xml:space="preserve"> </w:t>
      </w:r>
      <w:r w:rsidRPr="00FF5064">
        <w:rPr>
          <w:rFonts w:ascii="Arial" w:hAnsi="Arial" w:cs="Arial"/>
          <w:sz w:val="22"/>
          <w:szCs w:val="22"/>
          <w:lang w:val="uk-UA"/>
        </w:rPr>
        <w:t>час</w:t>
      </w:r>
      <w:r w:rsidRPr="00FF5064">
        <w:rPr>
          <w:rFonts w:ascii="Arial" w:eastAsia="Arial" w:hAnsi="Arial" w:cs="Arial"/>
          <w:sz w:val="22"/>
          <w:szCs w:val="22"/>
          <w:lang w:val="uk-UA"/>
        </w:rPr>
        <w:t xml:space="preserve"> </w:t>
      </w:r>
      <w:r w:rsidRPr="00FF5064">
        <w:rPr>
          <w:rFonts w:ascii="Arial" w:hAnsi="Arial" w:cs="Arial"/>
          <w:sz w:val="22"/>
          <w:szCs w:val="22"/>
          <w:lang w:val="uk-UA"/>
        </w:rPr>
        <w:t>транспортування.</w:t>
      </w:r>
    </w:p>
    <w:p w14:paraId="21D2F89C" w14:textId="77777777" w:rsidR="00197BA3" w:rsidRPr="00FF5064" w:rsidRDefault="00197BA3">
      <w:pPr>
        <w:ind w:right="-142"/>
        <w:jc w:val="both"/>
        <w:rPr>
          <w:rFonts w:ascii="Arial" w:hAnsi="Arial" w:cs="Arial"/>
          <w:sz w:val="22"/>
          <w:szCs w:val="22"/>
          <w:lang w:val="uk-UA"/>
        </w:rPr>
      </w:pPr>
    </w:p>
    <w:p w14:paraId="35984B9E" w14:textId="77777777" w:rsidR="00197BA3" w:rsidRPr="00FF5064" w:rsidRDefault="00197BA3">
      <w:pPr>
        <w:numPr>
          <w:ilvl w:val="0"/>
          <w:numId w:val="7"/>
        </w:numPr>
        <w:tabs>
          <w:tab w:val="left" w:pos="709"/>
        </w:tabs>
        <w:ind w:right="-142"/>
        <w:jc w:val="center"/>
        <w:rPr>
          <w:rFonts w:ascii="Arial" w:hAnsi="Arial" w:cs="Arial"/>
          <w:b/>
          <w:sz w:val="22"/>
          <w:szCs w:val="22"/>
          <w:lang w:val="uk-UA"/>
        </w:rPr>
      </w:pPr>
      <w:r w:rsidRPr="00FF5064">
        <w:rPr>
          <w:rFonts w:ascii="Arial" w:hAnsi="Arial" w:cs="Arial"/>
          <w:b/>
          <w:sz w:val="22"/>
          <w:szCs w:val="22"/>
          <w:lang w:val="uk-UA"/>
        </w:rPr>
        <w:t>ПРИЙМАННЯ-ПЕРЕДАЧА</w:t>
      </w:r>
      <w:r w:rsidRPr="00FF5064">
        <w:rPr>
          <w:rFonts w:ascii="Arial" w:eastAsia="Arial" w:hAnsi="Arial" w:cs="Arial"/>
          <w:b/>
          <w:sz w:val="22"/>
          <w:szCs w:val="22"/>
          <w:lang w:val="uk-UA"/>
        </w:rPr>
        <w:t xml:space="preserve"> </w:t>
      </w:r>
      <w:r w:rsidRPr="00FF5064">
        <w:rPr>
          <w:rFonts w:ascii="Arial" w:hAnsi="Arial" w:cs="Arial"/>
          <w:b/>
          <w:sz w:val="22"/>
          <w:szCs w:val="22"/>
          <w:lang w:val="uk-UA"/>
        </w:rPr>
        <w:t>ТОВАРУ</w:t>
      </w:r>
    </w:p>
    <w:p w14:paraId="2E99C929" w14:textId="77777777" w:rsidR="00197BA3" w:rsidRPr="00FF5064" w:rsidRDefault="00197BA3">
      <w:pPr>
        <w:ind w:left="360" w:right="-142"/>
        <w:rPr>
          <w:rFonts w:ascii="Arial" w:hAnsi="Arial" w:cs="Arial"/>
          <w:b/>
          <w:sz w:val="22"/>
          <w:szCs w:val="22"/>
          <w:lang w:val="uk-UA"/>
        </w:rPr>
      </w:pPr>
    </w:p>
    <w:p w14:paraId="5CC6FEC9" w14:textId="68486C9A" w:rsidR="00197BA3" w:rsidRPr="00FF5064" w:rsidRDefault="00197BA3">
      <w:pPr>
        <w:numPr>
          <w:ilvl w:val="1"/>
          <w:numId w:val="7"/>
        </w:numPr>
        <w:ind w:right="-142"/>
        <w:jc w:val="both"/>
        <w:rPr>
          <w:rFonts w:ascii="Arial" w:eastAsia="Arial" w:hAnsi="Arial" w:cs="Arial"/>
          <w:sz w:val="22"/>
          <w:szCs w:val="22"/>
          <w:lang w:val="uk-UA"/>
        </w:rPr>
      </w:pPr>
      <w:r w:rsidRPr="00FF5064">
        <w:rPr>
          <w:rFonts w:ascii="Arial" w:hAnsi="Arial" w:cs="Arial"/>
          <w:sz w:val="22"/>
          <w:szCs w:val="22"/>
          <w:lang w:val="uk-UA"/>
        </w:rPr>
        <w:t>Приймання-передача</w:t>
      </w:r>
      <w:r w:rsidRPr="00FF5064">
        <w:rPr>
          <w:rFonts w:ascii="Arial" w:eastAsia="Arial" w:hAnsi="Arial" w:cs="Arial"/>
          <w:sz w:val="22"/>
          <w:szCs w:val="22"/>
          <w:lang w:val="uk-UA"/>
        </w:rPr>
        <w:t xml:space="preserve"> </w:t>
      </w:r>
      <w:r w:rsidRPr="00FF5064">
        <w:rPr>
          <w:rFonts w:ascii="Arial" w:hAnsi="Arial" w:cs="Arial"/>
          <w:sz w:val="22"/>
          <w:szCs w:val="22"/>
          <w:lang w:val="uk-UA"/>
        </w:rPr>
        <w:t>партій</w:t>
      </w:r>
      <w:r w:rsidRPr="00FF5064">
        <w:rPr>
          <w:rFonts w:ascii="Arial" w:eastAsia="Arial" w:hAnsi="Arial" w:cs="Arial"/>
          <w:sz w:val="22"/>
          <w:szCs w:val="22"/>
          <w:lang w:val="uk-UA"/>
        </w:rPr>
        <w:t xml:space="preserve"> </w:t>
      </w:r>
      <w:r w:rsidRPr="00FF5064">
        <w:rPr>
          <w:rFonts w:ascii="Arial" w:hAnsi="Arial" w:cs="Arial"/>
          <w:sz w:val="22"/>
          <w:szCs w:val="22"/>
          <w:lang w:val="uk-UA"/>
        </w:rPr>
        <w:t>Товару</w:t>
      </w:r>
      <w:r w:rsidRPr="00FF5064">
        <w:rPr>
          <w:rFonts w:ascii="Arial" w:eastAsia="Arial" w:hAnsi="Arial" w:cs="Arial"/>
          <w:sz w:val="22"/>
          <w:szCs w:val="22"/>
          <w:lang w:val="uk-UA"/>
        </w:rPr>
        <w:t xml:space="preserve"> </w:t>
      </w:r>
      <w:r w:rsidRPr="00FF5064">
        <w:rPr>
          <w:rFonts w:ascii="Arial" w:hAnsi="Arial" w:cs="Arial"/>
          <w:sz w:val="22"/>
          <w:szCs w:val="22"/>
          <w:lang w:val="uk-UA"/>
        </w:rPr>
        <w:t>здійснюється</w:t>
      </w:r>
      <w:r w:rsidRPr="00FF5064">
        <w:rPr>
          <w:rFonts w:ascii="Arial" w:eastAsia="Arial" w:hAnsi="Arial" w:cs="Arial"/>
          <w:sz w:val="22"/>
          <w:szCs w:val="22"/>
          <w:lang w:val="uk-UA"/>
        </w:rPr>
        <w:t xml:space="preserve"> </w:t>
      </w:r>
      <w:r w:rsidRPr="00FF5064">
        <w:rPr>
          <w:rFonts w:ascii="Arial" w:hAnsi="Arial" w:cs="Arial"/>
          <w:sz w:val="22"/>
          <w:szCs w:val="22"/>
          <w:lang w:val="uk-UA"/>
        </w:rPr>
        <w:t>уповноваженими</w:t>
      </w:r>
      <w:r w:rsidRPr="00FF5064">
        <w:rPr>
          <w:rFonts w:ascii="Arial" w:eastAsia="Arial" w:hAnsi="Arial" w:cs="Arial"/>
          <w:sz w:val="22"/>
          <w:szCs w:val="22"/>
          <w:lang w:val="uk-UA"/>
        </w:rPr>
        <w:t xml:space="preserve"> </w:t>
      </w:r>
      <w:r w:rsidRPr="00FF5064">
        <w:rPr>
          <w:rFonts w:ascii="Arial" w:hAnsi="Arial" w:cs="Arial"/>
          <w:sz w:val="22"/>
          <w:szCs w:val="22"/>
          <w:lang w:val="uk-UA"/>
        </w:rPr>
        <w:t>представниками</w:t>
      </w:r>
      <w:r w:rsidRPr="00FF5064">
        <w:rPr>
          <w:rFonts w:ascii="Arial" w:eastAsia="Arial" w:hAnsi="Arial" w:cs="Arial"/>
          <w:sz w:val="22"/>
          <w:szCs w:val="22"/>
          <w:lang w:val="uk-UA"/>
        </w:rPr>
        <w:t xml:space="preserve"> </w:t>
      </w:r>
      <w:r w:rsidR="00DE7A9C">
        <w:rPr>
          <w:rFonts w:ascii="Arial" w:hAnsi="Arial" w:cs="Arial"/>
          <w:sz w:val="22"/>
          <w:szCs w:val="22"/>
          <w:lang w:val="uk-UA"/>
        </w:rPr>
        <w:t>С</w:t>
      </w:r>
      <w:r w:rsidRPr="00FF5064">
        <w:rPr>
          <w:rFonts w:ascii="Arial" w:hAnsi="Arial" w:cs="Arial"/>
          <w:sz w:val="22"/>
          <w:szCs w:val="22"/>
          <w:lang w:val="uk-UA"/>
        </w:rPr>
        <w:t>торін</w:t>
      </w:r>
      <w:r w:rsidRPr="00FF5064">
        <w:rPr>
          <w:rFonts w:ascii="Arial" w:eastAsia="Arial" w:hAnsi="Arial" w:cs="Arial"/>
          <w:sz w:val="22"/>
          <w:szCs w:val="22"/>
          <w:lang w:val="uk-UA"/>
        </w:rPr>
        <w:t xml:space="preserve"> </w:t>
      </w:r>
      <w:r w:rsidRPr="00FF5064">
        <w:rPr>
          <w:rFonts w:ascii="Arial" w:hAnsi="Arial" w:cs="Arial"/>
          <w:sz w:val="22"/>
          <w:szCs w:val="22"/>
          <w:lang w:val="uk-UA"/>
        </w:rPr>
        <w:t>в</w:t>
      </w:r>
      <w:r w:rsidRPr="00FF5064">
        <w:rPr>
          <w:rFonts w:ascii="Arial" w:eastAsia="Arial" w:hAnsi="Arial" w:cs="Arial"/>
          <w:sz w:val="22"/>
          <w:szCs w:val="22"/>
          <w:lang w:val="uk-UA"/>
        </w:rPr>
        <w:t xml:space="preserve"> </w:t>
      </w:r>
      <w:r w:rsidRPr="00FF5064">
        <w:rPr>
          <w:rFonts w:ascii="Arial" w:hAnsi="Arial" w:cs="Arial"/>
          <w:sz w:val="22"/>
          <w:szCs w:val="22"/>
          <w:lang w:val="uk-UA"/>
        </w:rPr>
        <w:t>пункті</w:t>
      </w:r>
      <w:r w:rsidRPr="00FF5064">
        <w:rPr>
          <w:rFonts w:ascii="Arial" w:eastAsia="Arial" w:hAnsi="Arial" w:cs="Arial"/>
          <w:sz w:val="22"/>
          <w:szCs w:val="22"/>
          <w:lang w:val="uk-UA"/>
        </w:rPr>
        <w:t xml:space="preserve"> </w:t>
      </w:r>
      <w:r w:rsidRPr="00FF5064">
        <w:rPr>
          <w:rFonts w:ascii="Arial" w:hAnsi="Arial" w:cs="Arial"/>
          <w:sz w:val="22"/>
          <w:szCs w:val="22"/>
          <w:lang w:val="uk-UA"/>
        </w:rPr>
        <w:t>передачі,</w:t>
      </w:r>
      <w:r w:rsidRPr="00FF5064">
        <w:rPr>
          <w:rFonts w:ascii="Arial" w:eastAsia="Arial" w:hAnsi="Arial" w:cs="Arial"/>
          <w:sz w:val="22"/>
          <w:szCs w:val="22"/>
          <w:lang w:val="uk-UA"/>
        </w:rPr>
        <w:t xml:space="preserve"> </w:t>
      </w:r>
      <w:r w:rsidRPr="00FF5064">
        <w:rPr>
          <w:rFonts w:ascii="Arial" w:hAnsi="Arial" w:cs="Arial"/>
          <w:sz w:val="22"/>
          <w:szCs w:val="22"/>
          <w:lang w:val="uk-UA"/>
        </w:rPr>
        <w:t>визначеному</w:t>
      </w:r>
      <w:r w:rsidRPr="00FF5064">
        <w:rPr>
          <w:rFonts w:ascii="Arial" w:eastAsia="Arial" w:hAnsi="Arial" w:cs="Arial"/>
          <w:sz w:val="22"/>
          <w:szCs w:val="22"/>
          <w:lang w:val="uk-UA"/>
        </w:rPr>
        <w:t xml:space="preserve"> </w:t>
      </w:r>
      <w:r w:rsidR="007F4732" w:rsidRPr="00FF5064">
        <w:rPr>
          <w:rFonts w:ascii="Arial" w:hAnsi="Arial" w:cs="Arial"/>
          <w:sz w:val="22"/>
          <w:szCs w:val="22"/>
          <w:lang w:val="uk-UA"/>
        </w:rPr>
        <w:t>у відповідному Додатку до</w:t>
      </w:r>
      <w:r w:rsidRPr="00FF5064">
        <w:rPr>
          <w:rFonts w:ascii="Arial" w:eastAsia="Arial" w:hAnsi="Arial" w:cs="Arial"/>
          <w:sz w:val="22"/>
          <w:szCs w:val="22"/>
          <w:lang w:val="uk-UA"/>
        </w:rPr>
        <w:t xml:space="preserve"> </w:t>
      </w:r>
      <w:r w:rsidRPr="00FF5064">
        <w:rPr>
          <w:rFonts w:ascii="Arial" w:hAnsi="Arial" w:cs="Arial"/>
          <w:sz w:val="22"/>
          <w:szCs w:val="22"/>
          <w:lang w:val="uk-UA"/>
        </w:rPr>
        <w:t>цього</w:t>
      </w:r>
      <w:r w:rsidRPr="00FF5064">
        <w:rPr>
          <w:rFonts w:ascii="Arial" w:eastAsia="Arial" w:hAnsi="Arial" w:cs="Arial"/>
          <w:sz w:val="22"/>
          <w:szCs w:val="22"/>
          <w:lang w:val="uk-UA"/>
        </w:rPr>
        <w:t xml:space="preserve"> </w:t>
      </w:r>
      <w:r w:rsidRPr="00FF5064">
        <w:rPr>
          <w:rFonts w:ascii="Arial" w:hAnsi="Arial" w:cs="Arial"/>
          <w:sz w:val="22"/>
          <w:szCs w:val="22"/>
          <w:lang w:val="uk-UA"/>
        </w:rPr>
        <w:t>Договору.</w:t>
      </w:r>
      <w:r w:rsidRPr="00FF5064">
        <w:rPr>
          <w:rFonts w:ascii="Arial" w:eastAsia="Arial" w:hAnsi="Arial" w:cs="Arial"/>
          <w:sz w:val="22"/>
          <w:szCs w:val="22"/>
          <w:lang w:val="uk-UA"/>
        </w:rPr>
        <w:t xml:space="preserve"> </w:t>
      </w:r>
    </w:p>
    <w:p w14:paraId="59295D81" w14:textId="1221FB70" w:rsidR="00197BA3" w:rsidRPr="00FF5064" w:rsidRDefault="00197BA3">
      <w:pPr>
        <w:numPr>
          <w:ilvl w:val="1"/>
          <w:numId w:val="7"/>
        </w:numPr>
        <w:ind w:right="-142"/>
        <w:jc w:val="both"/>
        <w:rPr>
          <w:rFonts w:ascii="Arial" w:hAnsi="Arial" w:cs="Arial"/>
          <w:sz w:val="22"/>
          <w:szCs w:val="22"/>
          <w:lang w:val="uk-UA"/>
        </w:rPr>
      </w:pPr>
      <w:r w:rsidRPr="00FF5064">
        <w:rPr>
          <w:rFonts w:ascii="Arial" w:hAnsi="Arial" w:cs="Arial"/>
          <w:sz w:val="22"/>
          <w:szCs w:val="22"/>
          <w:lang w:val="uk-UA"/>
        </w:rPr>
        <w:t>Приймання-передача</w:t>
      </w:r>
      <w:r w:rsidRPr="00FF5064">
        <w:rPr>
          <w:rFonts w:ascii="Arial" w:eastAsia="Arial" w:hAnsi="Arial" w:cs="Arial"/>
          <w:sz w:val="22"/>
          <w:szCs w:val="22"/>
          <w:lang w:val="uk-UA"/>
        </w:rPr>
        <w:t xml:space="preserve"> </w:t>
      </w:r>
      <w:r w:rsidRPr="00FF5064">
        <w:rPr>
          <w:rFonts w:ascii="Arial" w:hAnsi="Arial" w:cs="Arial"/>
          <w:sz w:val="22"/>
          <w:szCs w:val="22"/>
          <w:lang w:val="uk-UA"/>
        </w:rPr>
        <w:t>Товару</w:t>
      </w:r>
      <w:r w:rsidRPr="00FF5064">
        <w:rPr>
          <w:rFonts w:ascii="Arial" w:eastAsia="Arial" w:hAnsi="Arial" w:cs="Arial"/>
          <w:sz w:val="22"/>
          <w:szCs w:val="22"/>
          <w:lang w:val="uk-UA"/>
        </w:rPr>
        <w:t xml:space="preserve"> </w:t>
      </w:r>
      <w:r w:rsidRPr="00FF5064">
        <w:rPr>
          <w:rFonts w:ascii="Arial" w:hAnsi="Arial" w:cs="Arial"/>
          <w:sz w:val="22"/>
          <w:szCs w:val="22"/>
          <w:lang w:val="uk-UA"/>
        </w:rPr>
        <w:t>за</w:t>
      </w:r>
      <w:r w:rsidRPr="00FF5064">
        <w:rPr>
          <w:rFonts w:ascii="Arial" w:eastAsia="Arial" w:hAnsi="Arial" w:cs="Arial"/>
          <w:sz w:val="22"/>
          <w:szCs w:val="22"/>
          <w:lang w:val="uk-UA"/>
        </w:rPr>
        <w:t xml:space="preserve"> </w:t>
      </w:r>
      <w:r w:rsidRPr="00FF5064">
        <w:rPr>
          <w:rFonts w:ascii="Arial" w:hAnsi="Arial" w:cs="Arial"/>
          <w:sz w:val="22"/>
          <w:szCs w:val="22"/>
          <w:lang w:val="uk-UA"/>
        </w:rPr>
        <w:t>кількістю</w:t>
      </w:r>
      <w:r w:rsidRPr="00FF5064">
        <w:rPr>
          <w:rFonts w:ascii="Arial" w:eastAsia="Arial" w:hAnsi="Arial" w:cs="Arial"/>
          <w:sz w:val="22"/>
          <w:szCs w:val="22"/>
          <w:lang w:val="uk-UA"/>
        </w:rPr>
        <w:t xml:space="preserve"> </w:t>
      </w:r>
      <w:r w:rsidRPr="00FF5064">
        <w:rPr>
          <w:rFonts w:ascii="Arial" w:hAnsi="Arial" w:cs="Arial"/>
          <w:sz w:val="22"/>
          <w:szCs w:val="22"/>
          <w:lang w:val="uk-UA"/>
        </w:rPr>
        <w:t>та</w:t>
      </w:r>
      <w:r w:rsidRPr="00FF5064">
        <w:rPr>
          <w:rFonts w:ascii="Arial" w:eastAsia="Arial" w:hAnsi="Arial" w:cs="Arial"/>
          <w:sz w:val="22"/>
          <w:szCs w:val="22"/>
          <w:lang w:val="uk-UA"/>
        </w:rPr>
        <w:t xml:space="preserve"> </w:t>
      </w:r>
      <w:r w:rsidRPr="00FF5064">
        <w:rPr>
          <w:rFonts w:ascii="Arial" w:hAnsi="Arial" w:cs="Arial"/>
          <w:sz w:val="22"/>
          <w:szCs w:val="22"/>
          <w:lang w:val="uk-UA"/>
        </w:rPr>
        <w:t>якістю</w:t>
      </w:r>
      <w:r w:rsidRPr="00FF5064">
        <w:rPr>
          <w:rFonts w:ascii="Arial" w:eastAsia="Arial" w:hAnsi="Arial" w:cs="Arial"/>
          <w:sz w:val="22"/>
          <w:szCs w:val="22"/>
          <w:lang w:val="uk-UA"/>
        </w:rPr>
        <w:t xml:space="preserve"> </w:t>
      </w:r>
      <w:r w:rsidRPr="00FF5064">
        <w:rPr>
          <w:rFonts w:ascii="Arial" w:hAnsi="Arial" w:cs="Arial"/>
          <w:sz w:val="22"/>
          <w:szCs w:val="22"/>
          <w:lang w:val="uk-UA"/>
        </w:rPr>
        <w:t>здійснюється</w:t>
      </w:r>
      <w:r w:rsidRPr="00FF5064">
        <w:rPr>
          <w:rFonts w:ascii="Arial" w:eastAsia="Arial" w:hAnsi="Arial" w:cs="Arial"/>
          <w:sz w:val="22"/>
          <w:szCs w:val="22"/>
          <w:lang w:val="uk-UA"/>
        </w:rPr>
        <w:t xml:space="preserve"> </w:t>
      </w:r>
      <w:r w:rsidRPr="00FF5064">
        <w:rPr>
          <w:rFonts w:ascii="Arial" w:hAnsi="Arial" w:cs="Arial"/>
          <w:sz w:val="22"/>
          <w:szCs w:val="22"/>
          <w:lang w:val="uk-UA"/>
        </w:rPr>
        <w:t>Сторонами</w:t>
      </w:r>
      <w:r w:rsidRPr="00FF5064">
        <w:rPr>
          <w:rFonts w:ascii="Arial" w:eastAsia="Arial" w:hAnsi="Arial" w:cs="Arial"/>
          <w:sz w:val="22"/>
          <w:szCs w:val="22"/>
          <w:lang w:val="uk-UA"/>
        </w:rPr>
        <w:t xml:space="preserve"> </w:t>
      </w:r>
      <w:r w:rsidRPr="00FF5064">
        <w:rPr>
          <w:rFonts w:ascii="Arial" w:hAnsi="Arial" w:cs="Arial"/>
          <w:sz w:val="22"/>
          <w:szCs w:val="22"/>
          <w:lang w:val="uk-UA"/>
        </w:rPr>
        <w:t>в</w:t>
      </w:r>
      <w:r w:rsidRPr="00FF5064">
        <w:rPr>
          <w:rFonts w:ascii="Arial" w:eastAsia="Arial" w:hAnsi="Arial" w:cs="Arial"/>
          <w:sz w:val="22"/>
          <w:szCs w:val="22"/>
          <w:lang w:val="uk-UA"/>
        </w:rPr>
        <w:t xml:space="preserve"> </w:t>
      </w:r>
      <w:r w:rsidRPr="00FF5064">
        <w:rPr>
          <w:rFonts w:ascii="Arial" w:hAnsi="Arial" w:cs="Arial"/>
          <w:sz w:val="22"/>
          <w:szCs w:val="22"/>
          <w:lang w:val="uk-UA"/>
        </w:rPr>
        <w:t>порядку,</w:t>
      </w:r>
      <w:r w:rsidRPr="00FF5064">
        <w:rPr>
          <w:rFonts w:ascii="Arial" w:eastAsia="Arial" w:hAnsi="Arial" w:cs="Arial"/>
          <w:sz w:val="22"/>
          <w:szCs w:val="22"/>
          <w:lang w:val="uk-UA"/>
        </w:rPr>
        <w:t xml:space="preserve"> </w:t>
      </w:r>
      <w:r w:rsidRPr="00FF5064">
        <w:rPr>
          <w:rFonts w:ascii="Arial" w:hAnsi="Arial" w:cs="Arial"/>
          <w:sz w:val="22"/>
          <w:szCs w:val="22"/>
          <w:lang w:val="uk-UA"/>
        </w:rPr>
        <w:t>визначеному</w:t>
      </w:r>
      <w:r w:rsidRPr="00FF5064">
        <w:rPr>
          <w:rFonts w:ascii="Arial" w:eastAsia="Arial" w:hAnsi="Arial" w:cs="Arial"/>
          <w:sz w:val="22"/>
          <w:szCs w:val="22"/>
          <w:lang w:val="uk-UA"/>
        </w:rPr>
        <w:t xml:space="preserve"> </w:t>
      </w:r>
      <w:r w:rsidRPr="00FF5064">
        <w:rPr>
          <w:rFonts w:ascii="Arial" w:hAnsi="Arial" w:cs="Arial"/>
          <w:sz w:val="22"/>
          <w:szCs w:val="22"/>
          <w:lang w:val="uk-UA"/>
        </w:rPr>
        <w:t>чинним</w:t>
      </w:r>
      <w:r w:rsidRPr="00FF5064">
        <w:rPr>
          <w:rFonts w:ascii="Arial" w:eastAsia="Arial" w:hAnsi="Arial" w:cs="Arial"/>
          <w:sz w:val="22"/>
          <w:szCs w:val="22"/>
          <w:lang w:val="uk-UA"/>
        </w:rPr>
        <w:t xml:space="preserve"> </w:t>
      </w:r>
      <w:r w:rsidRPr="00FF5064">
        <w:rPr>
          <w:rFonts w:ascii="Arial" w:hAnsi="Arial" w:cs="Arial"/>
          <w:sz w:val="22"/>
          <w:szCs w:val="22"/>
          <w:lang w:val="uk-UA"/>
        </w:rPr>
        <w:t>законодавством</w:t>
      </w:r>
      <w:r w:rsidRPr="00FF5064">
        <w:rPr>
          <w:rFonts w:ascii="Arial" w:eastAsia="Arial" w:hAnsi="Arial" w:cs="Arial"/>
          <w:sz w:val="22"/>
          <w:szCs w:val="22"/>
          <w:lang w:val="uk-UA"/>
        </w:rPr>
        <w:t xml:space="preserve"> </w:t>
      </w:r>
      <w:r w:rsidRPr="00FF5064">
        <w:rPr>
          <w:rFonts w:ascii="Arial" w:hAnsi="Arial" w:cs="Arial"/>
          <w:sz w:val="22"/>
          <w:szCs w:val="22"/>
          <w:lang w:val="uk-UA"/>
        </w:rPr>
        <w:t>України.</w:t>
      </w:r>
    </w:p>
    <w:p w14:paraId="1C7BB284" w14:textId="77777777" w:rsidR="00E86F6A" w:rsidRPr="00FF5064" w:rsidRDefault="00E86F6A" w:rsidP="004356FC">
      <w:pPr>
        <w:ind w:right="-142"/>
        <w:jc w:val="both"/>
        <w:rPr>
          <w:rFonts w:ascii="Arial" w:hAnsi="Arial" w:cs="Arial"/>
          <w:sz w:val="22"/>
          <w:szCs w:val="22"/>
          <w:lang w:val="uk-UA"/>
        </w:rPr>
      </w:pPr>
    </w:p>
    <w:p w14:paraId="03C33A3B" w14:textId="3530D974" w:rsidR="00197BA3" w:rsidRPr="00FF5064" w:rsidRDefault="00197BA3" w:rsidP="00702FDA">
      <w:pPr>
        <w:numPr>
          <w:ilvl w:val="0"/>
          <w:numId w:val="7"/>
        </w:numPr>
        <w:ind w:right="-87"/>
        <w:jc w:val="center"/>
        <w:rPr>
          <w:rFonts w:ascii="Arial" w:hAnsi="Arial" w:cs="Arial"/>
          <w:b/>
          <w:sz w:val="22"/>
          <w:szCs w:val="22"/>
          <w:lang w:val="uk-UA"/>
        </w:rPr>
      </w:pPr>
      <w:r w:rsidRPr="00FF5064">
        <w:rPr>
          <w:rFonts w:ascii="Arial" w:hAnsi="Arial" w:cs="Arial"/>
          <w:b/>
          <w:sz w:val="22"/>
          <w:szCs w:val="22"/>
          <w:lang w:val="uk-UA"/>
        </w:rPr>
        <w:t>ФОРС-МАЖОР</w:t>
      </w:r>
    </w:p>
    <w:p w14:paraId="2E130CEF" w14:textId="77777777" w:rsidR="00E86F6A" w:rsidRPr="00FF5064" w:rsidRDefault="00E86F6A" w:rsidP="00E86F6A">
      <w:pPr>
        <w:ind w:left="360" w:right="-87"/>
        <w:rPr>
          <w:rFonts w:ascii="Arial" w:hAnsi="Arial" w:cs="Arial"/>
          <w:b/>
          <w:sz w:val="22"/>
          <w:szCs w:val="22"/>
          <w:lang w:val="uk-UA"/>
        </w:rPr>
      </w:pPr>
    </w:p>
    <w:p w14:paraId="63E16E28" w14:textId="77777777" w:rsidR="00FF5064" w:rsidRDefault="00197BA3" w:rsidP="00BE668A">
      <w:pPr>
        <w:pStyle w:val="a9"/>
        <w:numPr>
          <w:ilvl w:val="1"/>
          <w:numId w:val="7"/>
        </w:numPr>
        <w:ind w:right="-87"/>
        <w:jc w:val="both"/>
        <w:rPr>
          <w:rFonts w:ascii="Arial" w:hAnsi="Arial" w:cs="Arial"/>
          <w:sz w:val="22"/>
          <w:szCs w:val="22"/>
        </w:rPr>
      </w:pPr>
      <w:r w:rsidRPr="00FF5064">
        <w:rPr>
          <w:rFonts w:ascii="Arial" w:hAnsi="Arial" w:cs="Arial"/>
          <w:sz w:val="22"/>
          <w:szCs w:val="22"/>
        </w:rPr>
        <w:t>Сторони</w:t>
      </w:r>
      <w:r w:rsidRPr="00FF5064">
        <w:rPr>
          <w:rFonts w:ascii="Arial" w:eastAsia="Arial" w:hAnsi="Arial" w:cs="Arial"/>
          <w:sz w:val="22"/>
          <w:szCs w:val="22"/>
        </w:rPr>
        <w:t xml:space="preserve"> </w:t>
      </w:r>
      <w:r w:rsidRPr="00FF5064">
        <w:rPr>
          <w:rFonts w:ascii="Arial" w:hAnsi="Arial" w:cs="Arial"/>
          <w:sz w:val="22"/>
          <w:szCs w:val="22"/>
        </w:rPr>
        <w:t>звільняються</w:t>
      </w:r>
      <w:r w:rsidRPr="00FF5064">
        <w:rPr>
          <w:rFonts w:ascii="Arial" w:eastAsia="Arial" w:hAnsi="Arial" w:cs="Arial"/>
          <w:sz w:val="22"/>
          <w:szCs w:val="22"/>
        </w:rPr>
        <w:t xml:space="preserve"> </w:t>
      </w:r>
      <w:r w:rsidRPr="00FF5064">
        <w:rPr>
          <w:rFonts w:ascii="Arial" w:hAnsi="Arial" w:cs="Arial"/>
          <w:sz w:val="22"/>
          <w:szCs w:val="22"/>
        </w:rPr>
        <w:t>від</w:t>
      </w:r>
      <w:r w:rsidRPr="00FF5064">
        <w:rPr>
          <w:rFonts w:ascii="Arial" w:eastAsia="Arial" w:hAnsi="Arial" w:cs="Arial"/>
          <w:sz w:val="22"/>
          <w:szCs w:val="22"/>
        </w:rPr>
        <w:t xml:space="preserve"> </w:t>
      </w:r>
      <w:r w:rsidRPr="00FF5064">
        <w:rPr>
          <w:rFonts w:ascii="Arial" w:hAnsi="Arial" w:cs="Arial"/>
          <w:sz w:val="22"/>
          <w:szCs w:val="22"/>
        </w:rPr>
        <w:t>відповідальності</w:t>
      </w:r>
      <w:r w:rsidRPr="00FF5064">
        <w:rPr>
          <w:rFonts w:ascii="Arial" w:eastAsia="Arial" w:hAnsi="Arial" w:cs="Arial"/>
          <w:sz w:val="22"/>
          <w:szCs w:val="22"/>
        </w:rPr>
        <w:t xml:space="preserve"> </w:t>
      </w:r>
      <w:r w:rsidRPr="00FF5064">
        <w:rPr>
          <w:rFonts w:ascii="Arial" w:hAnsi="Arial" w:cs="Arial"/>
          <w:sz w:val="22"/>
          <w:szCs w:val="22"/>
        </w:rPr>
        <w:t>за</w:t>
      </w:r>
      <w:r w:rsidRPr="00FF5064">
        <w:rPr>
          <w:rFonts w:ascii="Arial" w:eastAsia="Arial" w:hAnsi="Arial" w:cs="Arial"/>
          <w:sz w:val="22"/>
          <w:szCs w:val="22"/>
        </w:rPr>
        <w:t xml:space="preserve"> </w:t>
      </w:r>
      <w:r w:rsidRPr="00FF5064">
        <w:rPr>
          <w:rFonts w:ascii="Arial" w:hAnsi="Arial" w:cs="Arial"/>
          <w:sz w:val="22"/>
          <w:szCs w:val="22"/>
        </w:rPr>
        <w:t>повне</w:t>
      </w:r>
      <w:r w:rsidRPr="00FF5064">
        <w:rPr>
          <w:rFonts w:ascii="Arial" w:eastAsia="Arial" w:hAnsi="Arial" w:cs="Arial"/>
          <w:sz w:val="22"/>
          <w:szCs w:val="22"/>
        </w:rPr>
        <w:t xml:space="preserve"> </w:t>
      </w:r>
      <w:r w:rsidRPr="00FF5064">
        <w:rPr>
          <w:rFonts w:ascii="Arial" w:hAnsi="Arial" w:cs="Arial"/>
          <w:sz w:val="22"/>
          <w:szCs w:val="22"/>
        </w:rPr>
        <w:t>чи</w:t>
      </w:r>
      <w:r w:rsidRPr="00FF5064">
        <w:rPr>
          <w:rFonts w:ascii="Arial" w:eastAsia="Arial" w:hAnsi="Arial" w:cs="Arial"/>
          <w:sz w:val="22"/>
          <w:szCs w:val="22"/>
        </w:rPr>
        <w:t xml:space="preserve"> </w:t>
      </w:r>
      <w:r w:rsidRPr="00FF5064">
        <w:rPr>
          <w:rFonts w:ascii="Arial" w:hAnsi="Arial" w:cs="Arial"/>
          <w:sz w:val="22"/>
          <w:szCs w:val="22"/>
        </w:rPr>
        <w:t>часткове</w:t>
      </w:r>
      <w:r w:rsidRPr="00FF5064">
        <w:rPr>
          <w:rFonts w:ascii="Arial" w:eastAsia="Arial" w:hAnsi="Arial" w:cs="Arial"/>
          <w:sz w:val="22"/>
          <w:szCs w:val="22"/>
        </w:rPr>
        <w:t xml:space="preserve"> </w:t>
      </w:r>
      <w:r w:rsidRPr="00FF5064">
        <w:rPr>
          <w:rFonts w:ascii="Arial" w:hAnsi="Arial" w:cs="Arial"/>
          <w:sz w:val="22"/>
          <w:szCs w:val="22"/>
        </w:rPr>
        <w:t>невиконання</w:t>
      </w:r>
      <w:r w:rsidRPr="00FF5064">
        <w:rPr>
          <w:rFonts w:ascii="Arial" w:eastAsia="Arial" w:hAnsi="Arial" w:cs="Arial"/>
          <w:sz w:val="22"/>
          <w:szCs w:val="22"/>
        </w:rPr>
        <w:t xml:space="preserve"> </w:t>
      </w:r>
      <w:r w:rsidRPr="00FF5064">
        <w:rPr>
          <w:rFonts w:ascii="Arial" w:hAnsi="Arial" w:cs="Arial"/>
          <w:sz w:val="22"/>
          <w:szCs w:val="22"/>
        </w:rPr>
        <w:t>або</w:t>
      </w:r>
      <w:r w:rsidRPr="00FF5064">
        <w:rPr>
          <w:rFonts w:ascii="Arial" w:eastAsia="Arial" w:hAnsi="Arial" w:cs="Arial"/>
          <w:sz w:val="22"/>
          <w:szCs w:val="22"/>
        </w:rPr>
        <w:t xml:space="preserve"> </w:t>
      </w:r>
      <w:r w:rsidRPr="00FF5064">
        <w:rPr>
          <w:rFonts w:ascii="Arial" w:hAnsi="Arial" w:cs="Arial"/>
          <w:sz w:val="22"/>
          <w:szCs w:val="22"/>
        </w:rPr>
        <w:t>неналежне</w:t>
      </w:r>
      <w:r w:rsidRPr="00FF5064">
        <w:rPr>
          <w:rFonts w:ascii="Arial" w:eastAsia="Arial" w:hAnsi="Arial" w:cs="Arial"/>
          <w:sz w:val="22"/>
          <w:szCs w:val="22"/>
        </w:rPr>
        <w:t xml:space="preserve"> </w:t>
      </w:r>
      <w:r w:rsidRPr="00FF5064">
        <w:rPr>
          <w:rFonts w:ascii="Arial" w:hAnsi="Arial" w:cs="Arial"/>
          <w:sz w:val="22"/>
          <w:szCs w:val="22"/>
        </w:rPr>
        <w:t>виконання</w:t>
      </w:r>
      <w:r w:rsidRPr="00FF5064">
        <w:rPr>
          <w:rFonts w:ascii="Arial" w:eastAsia="Arial" w:hAnsi="Arial" w:cs="Arial"/>
          <w:sz w:val="22"/>
          <w:szCs w:val="22"/>
        </w:rPr>
        <w:t xml:space="preserve"> </w:t>
      </w:r>
      <w:r w:rsidRPr="00FF5064">
        <w:rPr>
          <w:rFonts w:ascii="Arial" w:hAnsi="Arial" w:cs="Arial"/>
          <w:sz w:val="22"/>
          <w:szCs w:val="22"/>
        </w:rPr>
        <w:t>зобов'язань,</w:t>
      </w:r>
      <w:r w:rsidRPr="00FF5064">
        <w:rPr>
          <w:rFonts w:ascii="Arial" w:eastAsia="Arial" w:hAnsi="Arial" w:cs="Arial"/>
          <w:sz w:val="22"/>
          <w:szCs w:val="22"/>
        </w:rPr>
        <w:t xml:space="preserve"> </w:t>
      </w:r>
      <w:r w:rsidRPr="00FF5064">
        <w:rPr>
          <w:rFonts w:ascii="Arial" w:hAnsi="Arial" w:cs="Arial"/>
          <w:sz w:val="22"/>
          <w:szCs w:val="22"/>
        </w:rPr>
        <w:t>передбачених</w:t>
      </w:r>
      <w:r w:rsidRPr="00FF5064">
        <w:rPr>
          <w:rFonts w:ascii="Arial" w:eastAsia="Arial" w:hAnsi="Arial" w:cs="Arial"/>
          <w:sz w:val="22"/>
          <w:szCs w:val="22"/>
        </w:rPr>
        <w:t xml:space="preserve"> </w:t>
      </w:r>
      <w:r w:rsidRPr="00FF5064">
        <w:rPr>
          <w:rFonts w:ascii="Arial" w:hAnsi="Arial" w:cs="Arial"/>
          <w:sz w:val="22"/>
          <w:szCs w:val="22"/>
        </w:rPr>
        <w:t>цим</w:t>
      </w:r>
      <w:r w:rsidRPr="00FF5064">
        <w:rPr>
          <w:rFonts w:ascii="Arial" w:eastAsia="Arial" w:hAnsi="Arial" w:cs="Arial"/>
          <w:sz w:val="22"/>
          <w:szCs w:val="22"/>
        </w:rPr>
        <w:t xml:space="preserve"> </w:t>
      </w:r>
      <w:r w:rsidRPr="00FF5064">
        <w:rPr>
          <w:rFonts w:ascii="Arial" w:hAnsi="Arial" w:cs="Arial"/>
          <w:sz w:val="22"/>
          <w:szCs w:val="22"/>
        </w:rPr>
        <w:t>Договором,</w:t>
      </w:r>
      <w:r w:rsidRPr="00FF5064">
        <w:rPr>
          <w:rFonts w:ascii="Arial" w:eastAsia="Arial" w:hAnsi="Arial" w:cs="Arial"/>
          <w:sz w:val="22"/>
          <w:szCs w:val="22"/>
        </w:rPr>
        <w:t xml:space="preserve"> </w:t>
      </w:r>
      <w:r w:rsidRPr="00FF5064">
        <w:rPr>
          <w:rFonts w:ascii="Arial" w:hAnsi="Arial" w:cs="Arial"/>
          <w:sz w:val="22"/>
          <w:szCs w:val="22"/>
        </w:rPr>
        <w:t>якщо</w:t>
      </w:r>
      <w:r w:rsidRPr="00FF5064">
        <w:rPr>
          <w:rFonts w:ascii="Arial" w:eastAsia="Arial" w:hAnsi="Arial" w:cs="Arial"/>
          <w:sz w:val="22"/>
          <w:szCs w:val="22"/>
        </w:rPr>
        <w:t xml:space="preserve"> </w:t>
      </w:r>
      <w:r w:rsidRPr="00FF5064">
        <w:rPr>
          <w:rFonts w:ascii="Arial" w:hAnsi="Arial" w:cs="Arial"/>
          <w:sz w:val="22"/>
          <w:szCs w:val="22"/>
        </w:rPr>
        <w:t>воно</w:t>
      </w:r>
      <w:r w:rsidRPr="00FF5064">
        <w:rPr>
          <w:rFonts w:ascii="Arial" w:eastAsia="Arial" w:hAnsi="Arial" w:cs="Arial"/>
          <w:sz w:val="22"/>
          <w:szCs w:val="22"/>
        </w:rPr>
        <w:t xml:space="preserve"> </w:t>
      </w:r>
      <w:r w:rsidRPr="00FF5064">
        <w:rPr>
          <w:rFonts w:ascii="Arial" w:hAnsi="Arial" w:cs="Arial"/>
          <w:sz w:val="22"/>
          <w:szCs w:val="22"/>
        </w:rPr>
        <w:t>сталося</w:t>
      </w:r>
      <w:r w:rsidRPr="00FF5064">
        <w:rPr>
          <w:rFonts w:ascii="Arial" w:eastAsia="Arial" w:hAnsi="Arial" w:cs="Arial"/>
          <w:sz w:val="22"/>
          <w:szCs w:val="22"/>
        </w:rPr>
        <w:t xml:space="preserve"> </w:t>
      </w:r>
      <w:r w:rsidRPr="00FF5064">
        <w:rPr>
          <w:rFonts w:ascii="Arial" w:hAnsi="Arial" w:cs="Arial"/>
          <w:sz w:val="22"/>
          <w:szCs w:val="22"/>
        </w:rPr>
        <w:t>внаслідок</w:t>
      </w:r>
      <w:r w:rsidRPr="00FF5064">
        <w:rPr>
          <w:rFonts w:ascii="Arial" w:eastAsia="Arial" w:hAnsi="Arial" w:cs="Arial"/>
          <w:sz w:val="22"/>
          <w:szCs w:val="22"/>
        </w:rPr>
        <w:t xml:space="preserve"> </w:t>
      </w:r>
      <w:r w:rsidRPr="00FF5064">
        <w:rPr>
          <w:rFonts w:ascii="Arial" w:hAnsi="Arial" w:cs="Arial"/>
          <w:sz w:val="22"/>
          <w:szCs w:val="22"/>
        </w:rPr>
        <w:t>дії</w:t>
      </w:r>
      <w:r w:rsidRPr="00FF5064">
        <w:rPr>
          <w:rFonts w:ascii="Arial" w:eastAsia="Arial" w:hAnsi="Arial" w:cs="Arial"/>
          <w:sz w:val="22"/>
          <w:szCs w:val="22"/>
        </w:rPr>
        <w:t xml:space="preserve"> </w:t>
      </w:r>
      <w:r w:rsidRPr="00FF5064">
        <w:rPr>
          <w:rFonts w:ascii="Arial" w:hAnsi="Arial" w:cs="Arial"/>
          <w:sz w:val="22"/>
          <w:szCs w:val="22"/>
        </w:rPr>
        <w:t>форс-мажорних</w:t>
      </w:r>
      <w:r w:rsidRPr="00FF5064">
        <w:rPr>
          <w:rFonts w:ascii="Arial" w:eastAsia="Arial" w:hAnsi="Arial" w:cs="Arial"/>
          <w:sz w:val="22"/>
          <w:szCs w:val="22"/>
        </w:rPr>
        <w:t xml:space="preserve"> </w:t>
      </w:r>
      <w:r w:rsidRPr="00FF5064">
        <w:rPr>
          <w:rFonts w:ascii="Arial" w:hAnsi="Arial" w:cs="Arial"/>
          <w:sz w:val="22"/>
          <w:szCs w:val="22"/>
        </w:rPr>
        <w:t>обставин.</w:t>
      </w:r>
    </w:p>
    <w:p w14:paraId="38F1CFD7" w14:textId="29C5402E" w:rsidR="00197BA3" w:rsidRPr="00FF5064" w:rsidRDefault="00197BA3" w:rsidP="00777F04">
      <w:pPr>
        <w:pStyle w:val="a9"/>
        <w:numPr>
          <w:ilvl w:val="1"/>
          <w:numId w:val="7"/>
        </w:numPr>
        <w:ind w:right="-87"/>
        <w:jc w:val="both"/>
        <w:rPr>
          <w:rFonts w:ascii="Arial" w:hAnsi="Arial" w:cs="Arial"/>
          <w:sz w:val="22"/>
          <w:szCs w:val="22"/>
        </w:rPr>
      </w:pPr>
      <w:r w:rsidRPr="00FF5064">
        <w:rPr>
          <w:rFonts w:ascii="Arial" w:hAnsi="Arial" w:cs="Arial"/>
          <w:sz w:val="22"/>
          <w:szCs w:val="22"/>
        </w:rPr>
        <w:t>Під</w:t>
      </w:r>
      <w:r w:rsidRPr="00FF5064">
        <w:rPr>
          <w:rFonts w:ascii="Arial" w:eastAsia="Arial" w:hAnsi="Arial" w:cs="Arial"/>
          <w:sz w:val="22"/>
          <w:szCs w:val="22"/>
        </w:rPr>
        <w:t xml:space="preserve"> </w:t>
      </w:r>
      <w:r w:rsidRPr="00FF5064">
        <w:rPr>
          <w:rFonts w:ascii="Arial" w:hAnsi="Arial" w:cs="Arial"/>
          <w:sz w:val="22"/>
          <w:szCs w:val="22"/>
        </w:rPr>
        <w:t>форс-мажорними</w:t>
      </w:r>
      <w:r w:rsidRPr="00FF5064">
        <w:rPr>
          <w:rFonts w:ascii="Arial" w:eastAsia="Arial" w:hAnsi="Arial" w:cs="Arial"/>
          <w:sz w:val="22"/>
          <w:szCs w:val="22"/>
        </w:rPr>
        <w:t xml:space="preserve"> </w:t>
      </w:r>
      <w:r w:rsidRPr="00FF5064">
        <w:rPr>
          <w:rFonts w:ascii="Arial" w:hAnsi="Arial" w:cs="Arial"/>
          <w:sz w:val="22"/>
          <w:szCs w:val="22"/>
        </w:rPr>
        <w:t>обставинами</w:t>
      </w:r>
      <w:r w:rsidRPr="00FF5064">
        <w:rPr>
          <w:rFonts w:ascii="Arial" w:eastAsia="Arial" w:hAnsi="Arial" w:cs="Arial"/>
          <w:sz w:val="22"/>
          <w:szCs w:val="22"/>
        </w:rPr>
        <w:t xml:space="preserve"> </w:t>
      </w:r>
      <w:r w:rsidRPr="00FF5064">
        <w:rPr>
          <w:rFonts w:ascii="Arial" w:hAnsi="Arial" w:cs="Arial"/>
          <w:sz w:val="22"/>
          <w:szCs w:val="22"/>
        </w:rPr>
        <w:t>в</w:t>
      </w:r>
      <w:r w:rsidRPr="00FF5064">
        <w:rPr>
          <w:rFonts w:ascii="Arial" w:eastAsia="Arial" w:hAnsi="Arial" w:cs="Arial"/>
          <w:sz w:val="22"/>
          <w:szCs w:val="22"/>
        </w:rPr>
        <w:t xml:space="preserve"> </w:t>
      </w:r>
      <w:r w:rsidRPr="00FF5064">
        <w:rPr>
          <w:rFonts w:ascii="Arial" w:hAnsi="Arial" w:cs="Arial"/>
          <w:sz w:val="22"/>
          <w:szCs w:val="22"/>
        </w:rPr>
        <w:t>цьому</w:t>
      </w:r>
      <w:r w:rsidRPr="00FF5064">
        <w:rPr>
          <w:rFonts w:ascii="Arial" w:eastAsia="Arial" w:hAnsi="Arial" w:cs="Arial"/>
          <w:sz w:val="22"/>
          <w:szCs w:val="22"/>
        </w:rPr>
        <w:t xml:space="preserve"> </w:t>
      </w:r>
      <w:r w:rsidRPr="00FF5064">
        <w:rPr>
          <w:rFonts w:ascii="Arial" w:hAnsi="Arial" w:cs="Arial"/>
          <w:sz w:val="22"/>
          <w:szCs w:val="22"/>
        </w:rPr>
        <w:t>Договорі</w:t>
      </w:r>
      <w:r w:rsidRPr="00FF5064">
        <w:rPr>
          <w:rFonts w:ascii="Arial" w:eastAsia="Arial" w:hAnsi="Arial" w:cs="Arial"/>
          <w:sz w:val="22"/>
          <w:szCs w:val="22"/>
        </w:rPr>
        <w:t xml:space="preserve"> </w:t>
      </w:r>
      <w:r w:rsidRPr="00FF5064">
        <w:rPr>
          <w:rFonts w:ascii="Arial" w:hAnsi="Arial" w:cs="Arial"/>
          <w:sz w:val="22"/>
          <w:szCs w:val="22"/>
        </w:rPr>
        <w:t>слід</w:t>
      </w:r>
      <w:r w:rsidRPr="00FF5064">
        <w:rPr>
          <w:rFonts w:ascii="Arial" w:eastAsia="Arial" w:hAnsi="Arial" w:cs="Arial"/>
          <w:sz w:val="22"/>
          <w:szCs w:val="22"/>
        </w:rPr>
        <w:t xml:space="preserve"> </w:t>
      </w:r>
      <w:r w:rsidRPr="00FF5064">
        <w:rPr>
          <w:rFonts w:ascii="Arial" w:hAnsi="Arial" w:cs="Arial"/>
          <w:sz w:val="22"/>
          <w:szCs w:val="22"/>
        </w:rPr>
        <w:t>розуміти</w:t>
      </w:r>
      <w:r w:rsidRPr="00FF5064">
        <w:rPr>
          <w:rFonts w:ascii="Arial" w:eastAsia="Arial" w:hAnsi="Arial" w:cs="Arial"/>
          <w:sz w:val="22"/>
          <w:szCs w:val="22"/>
        </w:rPr>
        <w:t xml:space="preserve"> </w:t>
      </w:r>
      <w:r w:rsidRPr="00FF5064">
        <w:rPr>
          <w:rFonts w:ascii="Arial" w:hAnsi="Arial" w:cs="Arial"/>
          <w:sz w:val="22"/>
          <w:szCs w:val="22"/>
        </w:rPr>
        <w:t>будь-які</w:t>
      </w:r>
      <w:r w:rsidRPr="00FF5064">
        <w:rPr>
          <w:rFonts w:ascii="Arial" w:eastAsia="Arial" w:hAnsi="Arial" w:cs="Arial"/>
          <w:sz w:val="22"/>
          <w:szCs w:val="22"/>
        </w:rPr>
        <w:t xml:space="preserve"> </w:t>
      </w:r>
      <w:r w:rsidRPr="00FF5064">
        <w:rPr>
          <w:rFonts w:ascii="Arial" w:hAnsi="Arial" w:cs="Arial"/>
          <w:sz w:val="22"/>
          <w:szCs w:val="22"/>
        </w:rPr>
        <w:t>обставини</w:t>
      </w:r>
      <w:r w:rsidRPr="00FF5064">
        <w:rPr>
          <w:rFonts w:ascii="Arial" w:eastAsia="Arial" w:hAnsi="Arial" w:cs="Arial"/>
          <w:sz w:val="22"/>
          <w:szCs w:val="22"/>
        </w:rPr>
        <w:t xml:space="preserve"> </w:t>
      </w:r>
      <w:r w:rsidRPr="00FF5064">
        <w:rPr>
          <w:rFonts w:ascii="Arial" w:hAnsi="Arial" w:cs="Arial"/>
          <w:sz w:val="22"/>
          <w:szCs w:val="22"/>
        </w:rPr>
        <w:t>зовнішнього</w:t>
      </w:r>
      <w:r w:rsidRPr="00FF5064">
        <w:rPr>
          <w:rFonts w:ascii="Arial" w:eastAsia="Arial" w:hAnsi="Arial" w:cs="Arial"/>
          <w:sz w:val="22"/>
          <w:szCs w:val="22"/>
        </w:rPr>
        <w:t xml:space="preserve"> </w:t>
      </w:r>
      <w:r w:rsidRPr="00FF5064">
        <w:rPr>
          <w:rFonts w:ascii="Arial" w:hAnsi="Arial" w:cs="Arial"/>
          <w:sz w:val="22"/>
          <w:szCs w:val="22"/>
        </w:rPr>
        <w:t>щодо</w:t>
      </w:r>
      <w:r w:rsidRPr="00FF5064">
        <w:rPr>
          <w:rFonts w:ascii="Arial" w:eastAsia="Arial" w:hAnsi="Arial" w:cs="Arial"/>
          <w:sz w:val="22"/>
          <w:szCs w:val="22"/>
        </w:rPr>
        <w:t xml:space="preserve"> </w:t>
      </w:r>
      <w:r w:rsidRPr="00FF5064">
        <w:rPr>
          <w:rFonts w:ascii="Arial" w:hAnsi="Arial" w:cs="Arial"/>
          <w:sz w:val="22"/>
          <w:szCs w:val="22"/>
        </w:rPr>
        <w:t>Сторін</w:t>
      </w:r>
      <w:r w:rsidRPr="00FF5064">
        <w:rPr>
          <w:rFonts w:ascii="Arial" w:eastAsia="Arial" w:hAnsi="Arial" w:cs="Arial"/>
          <w:sz w:val="22"/>
          <w:szCs w:val="22"/>
        </w:rPr>
        <w:t xml:space="preserve"> </w:t>
      </w:r>
      <w:r w:rsidRPr="00FF5064">
        <w:rPr>
          <w:rFonts w:ascii="Arial" w:hAnsi="Arial" w:cs="Arial"/>
          <w:sz w:val="22"/>
          <w:szCs w:val="22"/>
        </w:rPr>
        <w:t>характеру,</w:t>
      </w:r>
      <w:r w:rsidRPr="00FF5064">
        <w:rPr>
          <w:rFonts w:ascii="Arial" w:eastAsia="Arial" w:hAnsi="Arial" w:cs="Arial"/>
          <w:sz w:val="22"/>
          <w:szCs w:val="22"/>
        </w:rPr>
        <w:t xml:space="preserve"> </w:t>
      </w:r>
      <w:r w:rsidRPr="00FF5064">
        <w:rPr>
          <w:rFonts w:ascii="Arial" w:hAnsi="Arial" w:cs="Arial"/>
          <w:sz w:val="22"/>
          <w:szCs w:val="22"/>
        </w:rPr>
        <w:t>що</w:t>
      </w:r>
      <w:r w:rsidRPr="00FF5064">
        <w:rPr>
          <w:rFonts w:ascii="Arial" w:eastAsia="Arial" w:hAnsi="Arial" w:cs="Arial"/>
          <w:sz w:val="22"/>
          <w:szCs w:val="22"/>
        </w:rPr>
        <w:t xml:space="preserve"> </w:t>
      </w:r>
      <w:r w:rsidRPr="00FF5064">
        <w:rPr>
          <w:rFonts w:ascii="Arial" w:hAnsi="Arial" w:cs="Arial"/>
          <w:sz w:val="22"/>
          <w:szCs w:val="22"/>
        </w:rPr>
        <w:t>виникли</w:t>
      </w:r>
      <w:r w:rsidRPr="00FF5064">
        <w:rPr>
          <w:rFonts w:ascii="Arial" w:eastAsia="Arial" w:hAnsi="Arial" w:cs="Arial"/>
          <w:sz w:val="22"/>
          <w:szCs w:val="22"/>
        </w:rPr>
        <w:t xml:space="preserve"> </w:t>
      </w:r>
      <w:r w:rsidRPr="00FF5064">
        <w:rPr>
          <w:rFonts w:ascii="Arial" w:hAnsi="Arial" w:cs="Arial"/>
          <w:sz w:val="22"/>
          <w:szCs w:val="22"/>
        </w:rPr>
        <w:t>без</w:t>
      </w:r>
      <w:r w:rsidRPr="00FF5064">
        <w:rPr>
          <w:rFonts w:ascii="Arial" w:eastAsia="Arial" w:hAnsi="Arial" w:cs="Arial"/>
          <w:sz w:val="22"/>
          <w:szCs w:val="22"/>
        </w:rPr>
        <w:t xml:space="preserve"> </w:t>
      </w:r>
      <w:r w:rsidRPr="00FF5064">
        <w:rPr>
          <w:rFonts w:ascii="Arial" w:hAnsi="Arial" w:cs="Arial"/>
          <w:sz w:val="22"/>
          <w:szCs w:val="22"/>
        </w:rPr>
        <w:t>вини</w:t>
      </w:r>
      <w:r w:rsidRPr="00FF5064">
        <w:rPr>
          <w:rFonts w:ascii="Arial" w:eastAsia="Arial" w:hAnsi="Arial" w:cs="Arial"/>
          <w:sz w:val="22"/>
          <w:szCs w:val="22"/>
        </w:rPr>
        <w:t xml:space="preserve"> </w:t>
      </w:r>
      <w:r w:rsidRPr="00FF5064">
        <w:rPr>
          <w:rFonts w:ascii="Arial" w:hAnsi="Arial" w:cs="Arial"/>
          <w:sz w:val="22"/>
          <w:szCs w:val="22"/>
        </w:rPr>
        <w:t>Сторін,</w:t>
      </w:r>
      <w:r w:rsidRPr="00FF5064">
        <w:rPr>
          <w:rFonts w:ascii="Arial" w:eastAsia="Arial" w:hAnsi="Arial" w:cs="Arial"/>
          <w:sz w:val="22"/>
          <w:szCs w:val="22"/>
        </w:rPr>
        <w:t xml:space="preserve"> </w:t>
      </w:r>
      <w:r w:rsidRPr="00FF5064">
        <w:rPr>
          <w:rFonts w:ascii="Arial" w:hAnsi="Arial" w:cs="Arial"/>
          <w:sz w:val="22"/>
          <w:szCs w:val="22"/>
        </w:rPr>
        <w:t>поза</w:t>
      </w:r>
      <w:r w:rsidRPr="00FF5064">
        <w:rPr>
          <w:rFonts w:ascii="Arial" w:eastAsia="Arial" w:hAnsi="Arial" w:cs="Arial"/>
          <w:sz w:val="22"/>
          <w:szCs w:val="22"/>
        </w:rPr>
        <w:t xml:space="preserve"> </w:t>
      </w:r>
      <w:r w:rsidRPr="00FF5064">
        <w:rPr>
          <w:rFonts w:ascii="Arial" w:hAnsi="Arial" w:cs="Arial"/>
          <w:sz w:val="22"/>
          <w:szCs w:val="22"/>
        </w:rPr>
        <w:t>їх</w:t>
      </w:r>
      <w:r w:rsidRPr="00FF5064">
        <w:rPr>
          <w:rFonts w:ascii="Arial" w:eastAsia="Arial" w:hAnsi="Arial" w:cs="Arial"/>
          <w:sz w:val="22"/>
          <w:szCs w:val="22"/>
        </w:rPr>
        <w:t xml:space="preserve"> </w:t>
      </w:r>
      <w:r w:rsidRPr="00FF5064">
        <w:rPr>
          <w:rFonts w:ascii="Arial" w:hAnsi="Arial" w:cs="Arial"/>
          <w:sz w:val="22"/>
          <w:szCs w:val="22"/>
        </w:rPr>
        <w:t>волею</w:t>
      </w:r>
      <w:r w:rsidRPr="00FF5064">
        <w:rPr>
          <w:rFonts w:ascii="Arial" w:eastAsia="Arial" w:hAnsi="Arial" w:cs="Arial"/>
          <w:sz w:val="22"/>
          <w:szCs w:val="22"/>
        </w:rPr>
        <w:t xml:space="preserve"> </w:t>
      </w:r>
      <w:r w:rsidRPr="00FF5064">
        <w:rPr>
          <w:rFonts w:ascii="Arial" w:hAnsi="Arial" w:cs="Arial"/>
          <w:sz w:val="22"/>
          <w:szCs w:val="22"/>
        </w:rPr>
        <w:t>або</w:t>
      </w:r>
      <w:r w:rsidRPr="00FF5064">
        <w:rPr>
          <w:rFonts w:ascii="Arial" w:eastAsia="Arial" w:hAnsi="Arial" w:cs="Arial"/>
          <w:sz w:val="22"/>
          <w:szCs w:val="22"/>
        </w:rPr>
        <w:t xml:space="preserve"> </w:t>
      </w:r>
      <w:r w:rsidRPr="00FF5064">
        <w:rPr>
          <w:rFonts w:ascii="Arial" w:hAnsi="Arial" w:cs="Arial"/>
          <w:sz w:val="22"/>
          <w:szCs w:val="22"/>
        </w:rPr>
        <w:lastRenderedPageBreak/>
        <w:t>всупереч</w:t>
      </w:r>
      <w:r w:rsidRPr="00FF5064">
        <w:rPr>
          <w:rFonts w:ascii="Arial" w:eastAsia="Arial" w:hAnsi="Arial" w:cs="Arial"/>
          <w:sz w:val="22"/>
          <w:szCs w:val="22"/>
        </w:rPr>
        <w:t xml:space="preserve"> </w:t>
      </w:r>
      <w:r w:rsidRPr="00FF5064">
        <w:rPr>
          <w:rFonts w:ascii="Arial" w:hAnsi="Arial" w:cs="Arial"/>
          <w:sz w:val="22"/>
          <w:szCs w:val="22"/>
        </w:rPr>
        <w:t>волі</w:t>
      </w:r>
      <w:r w:rsidRPr="00FF5064">
        <w:rPr>
          <w:rFonts w:ascii="Arial" w:eastAsia="Arial" w:hAnsi="Arial" w:cs="Arial"/>
          <w:sz w:val="22"/>
          <w:szCs w:val="22"/>
        </w:rPr>
        <w:t xml:space="preserve"> </w:t>
      </w:r>
      <w:r w:rsidRPr="00FF5064">
        <w:rPr>
          <w:rFonts w:ascii="Arial" w:hAnsi="Arial" w:cs="Arial"/>
          <w:sz w:val="22"/>
          <w:szCs w:val="22"/>
        </w:rPr>
        <w:t>чи</w:t>
      </w:r>
      <w:r w:rsidRPr="00FF5064">
        <w:rPr>
          <w:rFonts w:ascii="Arial" w:eastAsia="Arial" w:hAnsi="Arial" w:cs="Arial"/>
          <w:sz w:val="22"/>
          <w:szCs w:val="22"/>
        </w:rPr>
        <w:t xml:space="preserve"> </w:t>
      </w:r>
      <w:r w:rsidRPr="00FF5064">
        <w:rPr>
          <w:rFonts w:ascii="Arial" w:hAnsi="Arial" w:cs="Arial"/>
          <w:sz w:val="22"/>
          <w:szCs w:val="22"/>
        </w:rPr>
        <w:t>бажанню</w:t>
      </w:r>
      <w:r w:rsidRPr="00FF5064">
        <w:rPr>
          <w:rFonts w:ascii="Arial" w:eastAsia="Arial" w:hAnsi="Arial" w:cs="Arial"/>
          <w:sz w:val="22"/>
          <w:szCs w:val="22"/>
        </w:rPr>
        <w:t xml:space="preserve"> </w:t>
      </w:r>
      <w:r w:rsidRPr="00FF5064">
        <w:rPr>
          <w:rFonts w:ascii="Arial" w:hAnsi="Arial" w:cs="Arial"/>
          <w:sz w:val="22"/>
          <w:szCs w:val="22"/>
        </w:rPr>
        <w:t>Сторін,</w:t>
      </w:r>
      <w:r w:rsidRPr="00FF5064">
        <w:rPr>
          <w:rFonts w:ascii="Arial" w:eastAsia="Arial" w:hAnsi="Arial" w:cs="Arial"/>
          <w:sz w:val="22"/>
          <w:szCs w:val="22"/>
        </w:rPr>
        <w:t xml:space="preserve"> </w:t>
      </w:r>
      <w:r w:rsidRPr="00FF5064">
        <w:rPr>
          <w:rFonts w:ascii="Arial" w:hAnsi="Arial" w:cs="Arial"/>
          <w:sz w:val="22"/>
          <w:szCs w:val="22"/>
        </w:rPr>
        <w:t>і</w:t>
      </w:r>
      <w:r w:rsidRPr="00FF5064">
        <w:rPr>
          <w:rFonts w:ascii="Arial" w:eastAsia="Arial" w:hAnsi="Arial" w:cs="Arial"/>
          <w:sz w:val="22"/>
          <w:szCs w:val="22"/>
        </w:rPr>
        <w:t xml:space="preserve"> </w:t>
      </w:r>
      <w:r w:rsidRPr="00FF5064">
        <w:rPr>
          <w:rFonts w:ascii="Arial" w:hAnsi="Arial" w:cs="Arial"/>
          <w:sz w:val="22"/>
          <w:szCs w:val="22"/>
        </w:rPr>
        <w:t>які</w:t>
      </w:r>
      <w:r w:rsidRPr="00FF5064">
        <w:rPr>
          <w:rFonts w:ascii="Arial" w:eastAsia="Arial" w:hAnsi="Arial" w:cs="Arial"/>
          <w:sz w:val="22"/>
          <w:szCs w:val="22"/>
        </w:rPr>
        <w:t xml:space="preserve"> </w:t>
      </w:r>
      <w:r w:rsidRPr="00FF5064">
        <w:rPr>
          <w:rFonts w:ascii="Arial" w:hAnsi="Arial" w:cs="Arial"/>
          <w:sz w:val="22"/>
          <w:szCs w:val="22"/>
        </w:rPr>
        <w:t>не</w:t>
      </w:r>
      <w:r w:rsidRPr="00FF5064">
        <w:rPr>
          <w:rFonts w:ascii="Arial" w:eastAsia="Arial" w:hAnsi="Arial" w:cs="Arial"/>
          <w:sz w:val="22"/>
          <w:szCs w:val="22"/>
        </w:rPr>
        <w:t xml:space="preserve"> </w:t>
      </w:r>
      <w:r w:rsidRPr="00FF5064">
        <w:rPr>
          <w:rFonts w:ascii="Arial" w:hAnsi="Arial" w:cs="Arial"/>
          <w:sz w:val="22"/>
          <w:szCs w:val="22"/>
        </w:rPr>
        <w:t>можна</w:t>
      </w:r>
      <w:r w:rsidRPr="00FF5064">
        <w:rPr>
          <w:rFonts w:ascii="Arial" w:eastAsia="Arial" w:hAnsi="Arial" w:cs="Arial"/>
          <w:sz w:val="22"/>
          <w:szCs w:val="22"/>
        </w:rPr>
        <w:t xml:space="preserve"> </w:t>
      </w:r>
      <w:r w:rsidRPr="00FF5064">
        <w:rPr>
          <w:rFonts w:ascii="Arial" w:hAnsi="Arial" w:cs="Arial"/>
          <w:sz w:val="22"/>
          <w:szCs w:val="22"/>
        </w:rPr>
        <w:t>було</w:t>
      </w:r>
      <w:r w:rsidRPr="00FF5064">
        <w:rPr>
          <w:rFonts w:ascii="Arial" w:eastAsia="Arial" w:hAnsi="Arial" w:cs="Arial"/>
          <w:sz w:val="22"/>
          <w:szCs w:val="22"/>
        </w:rPr>
        <w:t xml:space="preserve"> </w:t>
      </w:r>
      <w:r w:rsidRPr="00FF5064">
        <w:rPr>
          <w:rFonts w:ascii="Arial" w:hAnsi="Arial" w:cs="Arial"/>
          <w:sz w:val="22"/>
          <w:szCs w:val="22"/>
        </w:rPr>
        <w:t>ні</w:t>
      </w:r>
      <w:r w:rsidRPr="00FF5064">
        <w:rPr>
          <w:rFonts w:ascii="Arial" w:eastAsia="Arial" w:hAnsi="Arial" w:cs="Arial"/>
          <w:sz w:val="22"/>
          <w:szCs w:val="22"/>
        </w:rPr>
        <w:t xml:space="preserve"> </w:t>
      </w:r>
      <w:r w:rsidRPr="00FF5064">
        <w:rPr>
          <w:rFonts w:ascii="Arial" w:hAnsi="Arial" w:cs="Arial"/>
          <w:sz w:val="22"/>
          <w:szCs w:val="22"/>
        </w:rPr>
        <w:t>передбачити,</w:t>
      </w:r>
      <w:r w:rsidRPr="00FF5064">
        <w:rPr>
          <w:rFonts w:ascii="Arial" w:eastAsia="Arial" w:hAnsi="Arial" w:cs="Arial"/>
          <w:sz w:val="22"/>
          <w:szCs w:val="22"/>
        </w:rPr>
        <w:t xml:space="preserve"> </w:t>
      </w:r>
      <w:r w:rsidRPr="00FF5064">
        <w:rPr>
          <w:rFonts w:ascii="Arial" w:hAnsi="Arial" w:cs="Arial"/>
          <w:sz w:val="22"/>
          <w:szCs w:val="22"/>
        </w:rPr>
        <w:t>ні</w:t>
      </w:r>
      <w:r w:rsidRPr="00FF5064">
        <w:rPr>
          <w:rFonts w:ascii="Arial" w:eastAsia="Arial" w:hAnsi="Arial" w:cs="Arial"/>
          <w:sz w:val="22"/>
          <w:szCs w:val="22"/>
        </w:rPr>
        <w:t xml:space="preserve"> </w:t>
      </w:r>
      <w:r w:rsidRPr="00FF5064">
        <w:rPr>
          <w:rFonts w:ascii="Arial" w:hAnsi="Arial" w:cs="Arial"/>
          <w:sz w:val="22"/>
          <w:szCs w:val="22"/>
        </w:rPr>
        <w:t>уникнути,</w:t>
      </w:r>
      <w:r w:rsidRPr="00FF5064">
        <w:rPr>
          <w:rFonts w:ascii="Arial" w:eastAsia="Arial" w:hAnsi="Arial" w:cs="Arial"/>
          <w:sz w:val="22"/>
          <w:szCs w:val="22"/>
        </w:rPr>
        <w:t xml:space="preserve"> </w:t>
      </w:r>
      <w:r w:rsidRPr="00FF5064">
        <w:rPr>
          <w:rFonts w:ascii="Arial" w:hAnsi="Arial" w:cs="Arial"/>
          <w:sz w:val="22"/>
          <w:szCs w:val="22"/>
        </w:rPr>
        <w:t>включаючи</w:t>
      </w:r>
      <w:r w:rsidRPr="00FF5064">
        <w:rPr>
          <w:rFonts w:ascii="Arial" w:eastAsia="Arial" w:hAnsi="Arial" w:cs="Arial"/>
          <w:sz w:val="22"/>
          <w:szCs w:val="22"/>
        </w:rPr>
        <w:t xml:space="preserve"> </w:t>
      </w:r>
      <w:r w:rsidRPr="00FF5064">
        <w:rPr>
          <w:rFonts w:ascii="Arial" w:hAnsi="Arial" w:cs="Arial"/>
          <w:sz w:val="22"/>
          <w:szCs w:val="22"/>
        </w:rPr>
        <w:t>стихійні</w:t>
      </w:r>
      <w:r w:rsidRPr="00FF5064">
        <w:rPr>
          <w:rFonts w:ascii="Arial" w:eastAsia="Arial" w:hAnsi="Arial" w:cs="Arial"/>
          <w:sz w:val="22"/>
          <w:szCs w:val="22"/>
        </w:rPr>
        <w:t xml:space="preserve"> </w:t>
      </w:r>
      <w:r w:rsidRPr="00FF5064">
        <w:rPr>
          <w:rFonts w:ascii="Arial" w:hAnsi="Arial" w:cs="Arial"/>
          <w:sz w:val="22"/>
          <w:szCs w:val="22"/>
        </w:rPr>
        <w:t>явища</w:t>
      </w:r>
      <w:r w:rsidRPr="00FF5064">
        <w:rPr>
          <w:rFonts w:ascii="Arial" w:eastAsia="Arial" w:hAnsi="Arial" w:cs="Arial"/>
          <w:sz w:val="22"/>
          <w:szCs w:val="22"/>
        </w:rPr>
        <w:t xml:space="preserve"> </w:t>
      </w:r>
      <w:r w:rsidRPr="00FF5064">
        <w:rPr>
          <w:rFonts w:ascii="Arial" w:hAnsi="Arial" w:cs="Arial"/>
          <w:sz w:val="22"/>
          <w:szCs w:val="22"/>
        </w:rPr>
        <w:t>природного</w:t>
      </w:r>
      <w:r w:rsidRPr="00FF5064">
        <w:rPr>
          <w:rFonts w:ascii="Arial" w:eastAsia="Arial" w:hAnsi="Arial" w:cs="Arial"/>
          <w:sz w:val="22"/>
          <w:szCs w:val="22"/>
        </w:rPr>
        <w:t xml:space="preserve"> </w:t>
      </w:r>
      <w:r w:rsidRPr="00FF5064">
        <w:rPr>
          <w:rFonts w:ascii="Arial" w:hAnsi="Arial" w:cs="Arial"/>
          <w:sz w:val="22"/>
          <w:szCs w:val="22"/>
        </w:rPr>
        <w:t>характеру</w:t>
      </w:r>
      <w:r w:rsidRPr="00FF5064">
        <w:rPr>
          <w:rFonts w:ascii="Arial" w:eastAsia="Arial" w:hAnsi="Arial" w:cs="Arial"/>
          <w:sz w:val="22"/>
          <w:szCs w:val="22"/>
        </w:rPr>
        <w:t xml:space="preserve"> </w:t>
      </w:r>
      <w:r w:rsidRPr="00FF5064">
        <w:rPr>
          <w:rFonts w:ascii="Arial" w:hAnsi="Arial" w:cs="Arial"/>
          <w:sz w:val="22"/>
          <w:szCs w:val="22"/>
        </w:rPr>
        <w:t>(землетруси,</w:t>
      </w:r>
      <w:r w:rsidRPr="00FF5064">
        <w:rPr>
          <w:rFonts w:ascii="Arial" w:eastAsia="Arial" w:hAnsi="Arial" w:cs="Arial"/>
          <w:sz w:val="22"/>
          <w:szCs w:val="22"/>
        </w:rPr>
        <w:t xml:space="preserve"> </w:t>
      </w:r>
      <w:r w:rsidRPr="00FF5064">
        <w:rPr>
          <w:rFonts w:ascii="Arial" w:hAnsi="Arial" w:cs="Arial"/>
          <w:sz w:val="22"/>
          <w:szCs w:val="22"/>
        </w:rPr>
        <w:t>повені,</w:t>
      </w:r>
      <w:r w:rsidRPr="00FF5064">
        <w:rPr>
          <w:rFonts w:ascii="Arial" w:eastAsia="Arial" w:hAnsi="Arial" w:cs="Arial"/>
          <w:sz w:val="22"/>
          <w:szCs w:val="22"/>
        </w:rPr>
        <w:t xml:space="preserve"> </w:t>
      </w:r>
      <w:r w:rsidRPr="00FF5064">
        <w:rPr>
          <w:rFonts w:ascii="Arial" w:hAnsi="Arial" w:cs="Arial"/>
          <w:sz w:val="22"/>
          <w:szCs w:val="22"/>
        </w:rPr>
        <w:t>урагани,</w:t>
      </w:r>
      <w:r w:rsidRPr="00FF5064">
        <w:rPr>
          <w:rFonts w:ascii="Arial" w:eastAsia="Arial" w:hAnsi="Arial" w:cs="Arial"/>
          <w:sz w:val="22"/>
          <w:szCs w:val="22"/>
        </w:rPr>
        <w:t xml:space="preserve"> </w:t>
      </w:r>
      <w:r w:rsidRPr="00FF5064">
        <w:rPr>
          <w:rFonts w:ascii="Arial" w:hAnsi="Arial" w:cs="Arial"/>
          <w:sz w:val="22"/>
          <w:szCs w:val="22"/>
        </w:rPr>
        <w:t>руйнування</w:t>
      </w:r>
      <w:r w:rsidRPr="00FF5064">
        <w:rPr>
          <w:rFonts w:ascii="Arial" w:eastAsia="Arial" w:hAnsi="Arial" w:cs="Arial"/>
          <w:sz w:val="22"/>
          <w:szCs w:val="22"/>
        </w:rPr>
        <w:t xml:space="preserve"> </w:t>
      </w:r>
      <w:r w:rsidRPr="00FF5064">
        <w:rPr>
          <w:rFonts w:ascii="Arial" w:hAnsi="Arial" w:cs="Arial"/>
          <w:sz w:val="22"/>
          <w:szCs w:val="22"/>
        </w:rPr>
        <w:t>в</w:t>
      </w:r>
      <w:r w:rsidRPr="00FF5064">
        <w:rPr>
          <w:rFonts w:ascii="Arial" w:eastAsia="Arial" w:hAnsi="Arial" w:cs="Arial"/>
          <w:sz w:val="22"/>
          <w:szCs w:val="22"/>
        </w:rPr>
        <w:t xml:space="preserve"> </w:t>
      </w:r>
      <w:r w:rsidRPr="00FF5064">
        <w:rPr>
          <w:rFonts w:ascii="Arial" w:hAnsi="Arial" w:cs="Arial"/>
          <w:sz w:val="22"/>
          <w:szCs w:val="22"/>
        </w:rPr>
        <w:t>результаті</w:t>
      </w:r>
      <w:r w:rsidRPr="00FF5064">
        <w:rPr>
          <w:rFonts w:ascii="Arial" w:eastAsia="Arial" w:hAnsi="Arial" w:cs="Arial"/>
          <w:sz w:val="22"/>
          <w:szCs w:val="22"/>
        </w:rPr>
        <w:t xml:space="preserve"> </w:t>
      </w:r>
      <w:r w:rsidRPr="00FF5064">
        <w:rPr>
          <w:rFonts w:ascii="Arial" w:hAnsi="Arial" w:cs="Arial"/>
          <w:sz w:val="22"/>
          <w:szCs w:val="22"/>
        </w:rPr>
        <w:t>блискавки</w:t>
      </w:r>
      <w:r w:rsidRPr="00FF5064">
        <w:rPr>
          <w:rFonts w:ascii="Arial" w:eastAsia="Arial" w:hAnsi="Arial" w:cs="Arial"/>
          <w:sz w:val="22"/>
          <w:szCs w:val="22"/>
        </w:rPr>
        <w:t xml:space="preserve"> </w:t>
      </w:r>
      <w:r w:rsidRPr="00FF5064">
        <w:rPr>
          <w:rFonts w:ascii="Arial" w:hAnsi="Arial" w:cs="Arial"/>
          <w:sz w:val="22"/>
          <w:szCs w:val="22"/>
        </w:rPr>
        <w:t>тощо),</w:t>
      </w:r>
      <w:r w:rsidRPr="00FF5064">
        <w:rPr>
          <w:rFonts w:ascii="Arial" w:eastAsia="Arial" w:hAnsi="Arial" w:cs="Arial"/>
          <w:sz w:val="22"/>
          <w:szCs w:val="22"/>
        </w:rPr>
        <w:t xml:space="preserve"> </w:t>
      </w:r>
      <w:r w:rsidRPr="00FF5064">
        <w:rPr>
          <w:rFonts w:ascii="Arial" w:hAnsi="Arial" w:cs="Arial"/>
          <w:sz w:val="22"/>
          <w:szCs w:val="22"/>
        </w:rPr>
        <w:t>лиха</w:t>
      </w:r>
      <w:r w:rsidRPr="00FF5064">
        <w:rPr>
          <w:rFonts w:ascii="Arial" w:eastAsia="Arial" w:hAnsi="Arial" w:cs="Arial"/>
          <w:sz w:val="22"/>
          <w:szCs w:val="22"/>
        </w:rPr>
        <w:t xml:space="preserve"> </w:t>
      </w:r>
      <w:r w:rsidRPr="00FF5064">
        <w:rPr>
          <w:rFonts w:ascii="Arial" w:hAnsi="Arial" w:cs="Arial"/>
          <w:sz w:val="22"/>
          <w:szCs w:val="22"/>
        </w:rPr>
        <w:t>техногенного</w:t>
      </w:r>
      <w:r w:rsidRPr="00FF5064">
        <w:rPr>
          <w:rFonts w:ascii="Arial" w:eastAsia="Arial" w:hAnsi="Arial" w:cs="Arial"/>
          <w:sz w:val="22"/>
          <w:szCs w:val="22"/>
        </w:rPr>
        <w:t xml:space="preserve"> </w:t>
      </w:r>
      <w:r w:rsidRPr="00FF5064">
        <w:rPr>
          <w:rFonts w:ascii="Arial" w:hAnsi="Arial" w:cs="Arial"/>
          <w:sz w:val="22"/>
          <w:szCs w:val="22"/>
        </w:rPr>
        <w:t>та</w:t>
      </w:r>
      <w:r w:rsidRPr="00FF5064">
        <w:rPr>
          <w:rFonts w:ascii="Arial" w:eastAsia="Arial" w:hAnsi="Arial" w:cs="Arial"/>
          <w:sz w:val="22"/>
          <w:szCs w:val="22"/>
        </w:rPr>
        <w:t xml:space="preserve"> </w:t>
      </w:r>
      <w:r w:rsidRPr="00FF5064">
        <w:rPr>
          <w:rFonts w:ascii="Arial" w:hAnsi="Arial" w:cs="Arial"/>
          <w:sz w:val="22"/>
          <w:szCs w:val="22"/>
        </w:rPr>
        <w:t>антропогенного</w:t>
      </w:r>
      <w:r w:rsidRPr="00FF5064">
        <w:rPr>
          <w:rFonts w:ascii="Arial" w:eastAsia="Arial" w:hAnsi="Arial" w:cs="Arial"/>
          <w:sz w:val="22"/>
          <w:szCs w:val="22"/>
        </w:rPr>
        <w:t xml:space="preserve"> </w:t>
      </w:r>
      <w:r w:rsidRPr="00FF5064">
        <w:rPr>
          <w:rFonts w:ascii="Arial" w:hAnsi="Arial" w:cs="Arial"/>
          <w:sz w:val="22"/>
          <w:szCs w:val="22"/>
        </w:rPr>
        <w:t>походження</w:t>
      </w:r>
      <w:r w:rsidRPr="00FF5064">
        <w:rPr>
          <w:rFonts w:ascii="Arial" w:eastAsia="Arial" w:hAnsi="Arial" w:cs="Arial"/>
          <w:sz w:val="22"/>
          <w:szCs w:val="22"/>
        </w:rPr>
        <w:t xml:space="preserve"> </w:t>
      </w:r>
      <w:r w:rsidRPr="00FF5064">
        <w:rPr>
          <w:rFonts w:ascii="Arial" w:hAnsi="Arial" w:cs="Arial"/>
          <w:sz w:val="22"/>
          <w:szCs w:val="22"/>
        </w:rPr>
        <w:t>(вибухи,</w:t>
      </w:r>
      <w:r w:rsidRPr="00FF5064">
        <w:rPr>
          <w:rFonts w:ascii="Arial" w:eastAsia="Arial" w:hAnsi="Arial" w:cs="Arial"/>
          <w:sz w:val="22"/>
          <w:szCs w:val="22"/>
        </w:rPr>
        <w:t xml:space="preserve"> </w:t>
      </w:r>
      <w:r w:rsidRPr="00FF5064">
        <w:rPr>
          <w:rFonts w:ascii="Arial" w:hAnsi="Arial" w:cs="Arial"/>
          <w:sz w:val="22"/>
          <w:szCs w:val="22"/>
        </w:rPr>
        <w:t>пожежі,</w:t>
      </w:r>
      <w:r w:rsidRPr="00FF5064">
        <w:rPr>
          <w:rFonts w:ascii="Arial" w:eastAsia="Arial" w:hAnsi="Arial" w:cs="Arial"/>
          <w:sz w:val="22"/>
          <w:szCs w:val="22"/>
        </w:rPr>
        <w:t xml:space="preserve"> </w:t>
      </w:r>
      <w:r w:rsidRPr="00FF5064">
        <w:rPr>
          <w:rFonts w:ascii="Arial" w:hAnsi="Arial" w:cs="Arial"/>
          <w:sz w:val="22"/>
          <w:szCs w:val="22"/>
        </w:rPr>
        <w:t>вихід</w:t>
      </w:r>
      <w:r w:rsidRPr="00FF5064">
        <w:rPr>
          <w:rFonts w:ascii="Arial" w:eastAsia="Arial" w:hAnsi="Arial" w:cs="Arial"/>
          <w:sz w:val="22"/>
          <w:szCs w:val="22"/>
        </w:rPr>
        <w:t xml:space="preserve"> </w:t>
      </w:r>
      <w:r w:rsidRPr="00FF5064">
        <w:rPr>
          <w:rFonts w:ascii="Arial" w:hAnsi="Arial" w:cs="Arial"/>
          <w:sz w:val="22"/>
          <w:szCs w:val="22"/>
        </w:rPr>
        <w:t>з</w:t>
      </w:r>
      <w:r w:rsidRPr="00FF5064">
        <w:rPr>
          <w:rFonts w:ascii="Arial" w:eastAsia="Arial" w:hAnsi="Arial" w:cs="Arial"/>
          <w:sz w:val="22"/>
          <w:szCs w:val="22"/>
        </w:rPr>
        <w:t xml:space="preserve"> </w:t>
      </w:r>
      <w:r w:rsidRPr="00FF5064">
        <w:rPr>
          <w:rFonts w:ascii="Arial" w:hAnsi="Arial" w:cs="Arial"/>
          <w:sz w:val="22"/>
          <w:szCs w:val="22"/>
        </w:rPr>
        <w:t>ладу</w:t>
      </w:r>
      <w:r w:rsidRPr="00FF5064">
        <w:rPr>
          <w:rFonts w:ascii="Arial" w:eastAsia="Arial" w:hAnsi="Arial" w:cs="Arial"/>
          <w:sz w:val="22"/>
          <w:szCs w:val="22"/>
        </w:rPr>
        <w:t xml:space="preserve"> </w:t>
      </w:r>
      <w:r w:rsidRPr="00FF5064">
        <w:rPr>
          <w:rFonts w:ascii="Arial" w:hAnsi="Arial" w:cs="Arial"/>
          <w:sz w:val="22"/>
          <w:szCs w:val="22"/>
        </w:rPr>
        <w:t>машин,</w:t>
      </w:r>
      <w:r w:rsidRPr="00FF5064">
        <w:rPr>
          <w:rFonts w:ascii="Arial" w:eastAsia="Arial" w:hAnsi="Arial" w:cs="Arial"/>
          <w:sz w:val="22"/>
          <w:szCs w:val="22"/>
        </w:rPr>
        <w:t xml:space="preserve"> </w:t>
      </w:r>
      <w:r w:rsidRPr="00FF5064">
        <w:rPr>
          <w:rFonts w:ascii="Arial" w:hAnsi="Arial" w:cs="Arial"/>
          <w:sz w:val="22"/>
          <w:szCs w:val="22"/>
        </w:rPr>
        <w:t>обладнання</w:t>
      </w:r>
      <w:r w:rsidRPr="00FF5064">
        <w:rPr>
          <w:rFonts w:ascii="Arial" w:eastAsia="Arial" w:hAnsi="Arial" w:cs="Arial"/>
          <w:sz w:val="22"/>
          <w:szCs w:val="22"/>
        </w:rPr>
        <w:t xml:space="preserve"> </w:t>
      </w:r>
      <w:r w:rsidRPr="00FF5064">
        <w:rPr>
          <w:rFonts w:ascii="Arial" w:hAnsi="Arial" w:cs="Arial"/>
          <w:sz w:val="22"/>
          <w:szCs w:val="22"/>
        </w:rPr>
        <w:t>тощо),</w:t>
      </w:r>
      <w:r w:rsidRPr="00FF5064">
        <w:rPr>
          <w:rFonts w:ascii="Arial" w:eastAsia="Arial" w:hAnsi="Arial" w:cs="Arial"/>
          <w:sz w:val="22"/>
          <w:szCs w:val="22"/>
        </w:rPr>
        <w:t xml:space="preserve"> </w:t>
      </w:r>
      <w:r w:rsidRPr="00FF5064">
        <w:rPr>
          <w:rFonts w:ascii="Arial" w:hAnsi="Arial" w:cs="Arial"/>
          <w:sz w:val="22"/>
          <w:szCs w:val="22"/>
        </w:rPr>
        <w:t>обставини</w:t>
      </w:r>
      <w:r w:rsidRPr="00FF5064">
        <w:rPr>
          <w:rFonts w:ascii="Arial" w:eastAsia="Arial" w:hAnsi="Arial" w:cs="Arial"/>
          <w:sz w:val="22"/>
          <w:szCs w:val="22"/>
        </w:rPr>
        <w:t xml:space="preserve"> </w:t>
      </w:r>
      <w:r w:rsidRPr="00FF5064">
        <w:rPr>
          <w:rFonts w:ascii="Arial" w:hAnsi="Arial" w:cs="Arial"/>
          <w:sz w:val="22"/>
          <w:szCs w:val="22"/>
        </w:rPr>
        <w:t>суспільного</w:t>
      </w:r>
      <w:r w:rsidRPr="00FF5064">
        <w:rPr>
          <w:rFonts w:ascii="Arial" w:eastAsia="Arial" w:hAnsi="Arial" w:cs="Arial"/>
          <w:sz w:val="22"/>
          <w:szCs w:val="22"/>
        </w:rPr>
        <w:t xml:space="preserve"> </w:t>
      </w:r>
      <w:r w:rsidRPr="00FF5064">
        <w:rPr>
          <w:rFonts w:ascii="Arial" w:hAnsi="Arial" w:cs="Arial"/>
          <w:sz w:val="22"/>
          <w:szCs w:val="22"/>
        </w:rPr>
        <w:t>життя</w:t>
      </w:r>
      <w:r w:rsidRPr="00FF5064">
        <w:rPr>
          <w:rFonts w:ascii="Arial" w:eastAsia="Arial" w:hAnsi="Arial" w:cs="Arial"/>
          <w:sz w:val="22"/>
          <w:szCs w:val="22"/>
        </w:rPr>
        <w:t xml:space="preserve"> </w:t>
      </w:r>
      <w:r w:rsidRPr="00FF5064">
        <w:rPr>
          <w:rFonts w:ascii="Arial" w:hAnsi="Arial" w:cs="Arial"/>
          <w:sz w:val="22"/>
          <w:szCs w:val="22"/>
        </w:rPr>
        <w:t>(воєнні</w:t>
      </w:r>
      <w:r w:rsidRPr="00FF5064">
        <w:rPr>
          <w:rFonts w:ascii="Arial" w:eastAsia="Arial" w:hAnsi="Arial" w:cs="Arial"/>
          <w:sz w:val="22"/>
          <w:szCs w:val="22"/>
        </w:rPr>
        <w:t xml:space="preserve"> </w:t>
      </w:r>
      <w:r w:rsidRPr="00FF5064">
        <w:rPr>
          <w:rFonts w:ascii="Arial" w:hAnsi="Arial" w:cs="Arial"/>
          <w:sz w:val="22"/>
          <w:szCs w:val="22"/>
        </w:rPr>
        <w:t>дії,</w:t>
      </w:r>
      <w:r w:rsidRPr="00FF5064">
        <w:rPr>
          <w:rFonts w:ascii="Arial" w:eastAsia="Arial" w:hAnsi="Arial" w:cs="Arial"/>
          <w:sz w:val="22"/>
          <w:szCs w:val="22"/>
        </w:rPr>
        <w:t xml:space="preserve"> </w:t>
      </w:r>
      <w:r w:rsidRPr="00FF5064">
        <w:rPr>
          <w:rFonts w:ascii="Arial" w:hAnsi="Arial" w:cs="Arial"/>
          <w:sz w:val="22"/>
          <w:szCs w:val="22"/>
        </w:rPr>
        <w:t>громадські</w:t>
      </w:r>
      <w:r w:rsidRPr="00FF5064">
        <w:rPr>
          <w:rFonts w:ascii="Arial" w:eastAsia="Arial" w:hAnsi="Arial" w:cs="Arial"/>
          <w:sz w:val="22"/>
          <w:szCs w:val="22"/>
        </w:rPr>
        <w:t xml:space="preserve"> </w:t>
      </w:r>
      <w:r w:rsidRPr="00FF5064">
        <w:rPr>
          <w:rFonts w:ascii="Arial" w:hAnsi="Arial" w:cs="Arial"/>
          <w:sz w:val="22"/>
          <w:szCs w:val="22"/>
        </w:rPr>
        <w:t>заворушення,</w:t>
      </w:r>
      <w:r w:rsidRPr="00FF5064">
        <w:rPr>
          <w:rFonts w:ascii="Arial" w:eastAsia="Arial" w:hAnsi="Arial" w:cs="Arial"/>
          <w:sz w:val="22"/>
          <w:szCs w:val="22"/>
        </w:rPr>
        <w:t xml:space="preserve"> </w:t>
      </w:r>
      <w:r w:rsidRPr="00FF5064">
        <w:rPr>
          <w:rFonts w:ascii="Arial" w:hAnsi="Arial" w:cs="Arial"/>
          <w:sz w:val="22"/>
          <w:szCs w:val="22"/>
        </w:rPr>
        <w:t>епідемії,</w:t>
      </w:r>
      <w:r w:rsidRPr="00FF5064">
        <w:rPr>
          <w:rFonts w:ascii="Arial" w:eastAsia="Arial" w:hAnsi="Arial" w:cs="Arial"/>
          <w:sz w:val="22"/>
          <w:szCs w:val="22"/>
        </w:rPr>
        <w:t xml:space="preserve"> </w:t>
      </w:r>
      <w:r w:rsidRPr="00FF5064">
        <w:rPr>
          <w:rFonts w:ascii="Arial" w:hAnsi="Arial" w:cs="Arial"/>
          <w:sz w:val="22"/>
          <w:szCs w:val="22"/>
        </w:rPr>
        <w:t>страйки,</w:t>
      </w:r>
      <w:r w:rsidRPr="00FF5064">
        <w:rPr>
          <w:rFonts w:ascii="Arial" w:eastAsia="Arial" w:hAnsi="Arial" w:cs="Arial"/>
          <w:sz w:val="22"/>
          <w:szCs w:val="22"/>
        </w:rPr>
        <w:t xml:space="preserve"> </w:t>
      </w:r>
      <w:r w:rsidRPr="00FF5064">
        <w:rPr>
          <w:rFonts w:ascii="Arial" w:hAnsi="Arial" w:cs="Arial"/>
          <w:sz w:val="22"/>
          <w:szCs w:val="22"/>
        </w:rPr>
        <w:t>бойкоти</w:t>
      </w:r>
      <w:r w:rsidRPr="00FF5064">
        <w:rPr>
          <w:rFonts w:ascii="Arial" w:eastAsia="Arial" w:hAnsi="Arial" w:cs="Arial"/>
          <w:sz w:val="22"/>
          <w:szCs w:val="22"/>
        </w:rPr>
        <w:t xml:space="preserve"> </w:t>
      </w:r>
      <w:r w:rsidRPr="00FF5064">
        <w:rPr>
          <w:rFonts w:ascii="Arial" w:hAnsi="Arial" w:cs="Arial"/>
          <w:sz w:val="22"/>
          <w:szCs w:val="22"/>
        </w:rPr>
        <w:t>тощо),</w:t>
      </w:r>
      <w:r w:rsidRPr="00FF5064">
        <w:rPr>
          <w:rFonts w:ascii="Arial" w:eastAsia="Arial" w:hAnsi="Arial" w:cs="Arial"/>
          <w:sz w:val="22"/>
          <w:szCs w:val="22"/>
        </w:rPr>
        <w:t xml:space="preserve"> </w:t>
      </w:r>
      <w:r w:rsidRPr="00FF5064">
        <w:rPr>
          <w:rFonts w:ascii="Arial" w:hAnsi="Arial" w:cs="Arial"/>
          <w:sz w:val="22"/>
          <w:szCs w:val="22"/>
        </w:rPr>
        <w:t>а</w:t>
      </w:r>
      <w:r w:rsidRPr="00FF5064">
        <w:rPr>
          <w:rFonts w:ascii="Arial" w:eastAsia="Arial" w:hAnsi="Arial" w:cs="Arial"/>
          <w:sz w:val="22"/>
          <w:szCs w:val="22"/>
        </w:rPr>
        <w:t xml:space="preserve"> </w:t>
      </w:r>
      <w:r w:rsidRPr="00FF5064">
        <w:rPr>
          <w:rFonts w:ascii="Arial" w:hAnsi="Arial" w:cs="Arial"/>
          <w:sz w:val="22"/>
          <w:szCs w:val="22"/>
        </w:rPr>
        <w:t>також</w:t>
      </w:r>
      <w:r w:rsidRPr="00FF5064">
        <w:rPr>
          <w:rFonts w:ascii="Arial" w:eastAsia="Arial" w:hAnsi="Arial" w:cs="Arial"/>
          <w:sz w:val="22"/>
          <w:szCs w:val="22"/>
        </w:rPr>
        <w:t xml:space="preserve"> </w:t>
      </w:r>
      <w:r w:rsidRPr="00FF5064">
        <w:rPr>
          <w:rFonts w:ascii="Arial" w:hAnsi="Arial" w:cs="Arial"/>
          <w:sz w:val="22"/>
          <w:szCs w:val="22"/>
        </w:rPr>
        <w:t>видання</w:t>
      </w:r>
      <w:r w:rsidRPr="00FF5064">
        <w:rPr>
          <w:rFonts w:ascii="Arial" w:eastAsia="Arial" w:hAnsi="Arial" w:cs="Arial"/>
          <w:sz w:val="22"/>
          <w:szCs w:val="22"/>
        </w:rPr>
        <w:t xml:space="preserve"> </w:t>
      </w:r>
      <w:r w:rsidRPr="00FF5064">
        <w:rPr>
          <w:rFonts w:ascii="Arial" w:hAnsi="Arial" w:cs="Arial"/>
          <w:sz w:val="22"/>
          <w:szCs w:val="22"/>
        </w:rPr>
        <w:t>актів</w:t>
      </w:r>
      <w:r w:rsidRPr="00FF5064">
        <w:rPr>
          <w:rFonts w:ascii="Arial" w:eastAsia="Arial" w:hAnsi="Arial" w:cs="Arial"/>
          <w:sz w:val="22"/>
          <w:szCs w:val="22"/>
        </w:rPr>
        <w:t xml:space="preserve"> </w:t>
      </w:r>
      <w:r w:rsidRPr="00FF5064">
        <w:rPr>
          <w:rFonts w:ascii="Arial" w:hAnsi="Arial" w:cs="Arial"/>
          <w:sz w:val="22"/>
          <w:szCs w:val="22"/>
        </w:rPr>
        <w:t>органів</w:t>
      </w:r>
      <w:r w:rsidRPr="00FF5064">
        <w:rPr>
          <w:rFonts w:ascii="Arial" w:eastAsia="Arial" w:hAnsi="Arial" w:cs="Arial"/>
          <w:sz w:val="22"/>
          <w:szCs w:val="22"/>
        </w:rPr>
        <w:t xml:space="preserve"> </w:t>
      </w:r>
      <w:r w:rsidRPr="00FF5064">
        <w:rPr>
          <w:rFonts w:ascii="Arial" w:hAnsi="Arial" w:cs="Arial"/>
          <w:sz w:val="22"/>
          <w:szCs w:val="22"/>
        </w:rPr>
        <w:t>державної</w:t>
      </w:r>
      <w:r w:rsidRPr="00FF5064">
        <w:rPr>
          <w:rFonts w:ascii="Arial" w:eastAsia="Arial" w:hAnsi="Arial" w:cs="Arial"/>
          <w:sz w:val="22"/>
          <w:szCs w:val="22"/>
        </w:rPr>
        <w:t xml:space="preserve"> </w:t>
      </w:r>
      <w:r w:rsidRPr="00FF5064">
        <w:rPr>
          <w:rFonts w:ascii="Arial" w:hAnsi="Arial" w:cs="Arial"/>
          <w:sz w:val="22"/>
          <w:szCs w:val="22"/>
        </w:rPr>
        <w:t>влади</w:t>
      </w:r>
      <w:r w:rsidRPr="00FF5064">
        <w:rPr>
          <w:rFonts w:ascii="Arial" w:eastAsia="Arial" w:hAnsi="Arial" w:cs="Arial"/>
          <w:sz w:val="22"/>
          <w:szCs w:val="22"/>
        </w:rPr>
        <w:t xml:space="preserve"> </w:t>
      </w:r>
      <w:r w:rsidRPr="00FF5064">
        <w:rPr>
          <w:rFonts w:ascii="Arial" w:hAnsi="Arial" w:cs="Arial"/>
          <w:sz w:val="22"/>
          <w:szCs w:val="22"/>
        </w:rPr>
        <w:t>чи</w:t>
      </w:r>
      <w:r w:rsidRPr="00FF5064">
        <w:rPr>
          <w:rFonts w:ascii="Arial" w:eastAsia="Arial" w:hAnsi="Arial" w:cs="Arial"/>
          <w:sz w:val="22"/>
          <w:szCs w:val="22"/>
        </w:rPr>
        <w:t xml:space="preserve"> </w:t>
      </w:r>
      <w:r w:rsidRPr="00FF5064">
        <w:rPr>
          <w:rFonts w:ascii="Arial" w:hAnsi="Arial" w:cs="Arial"/>
          <w:sz w:val="22"/>
          <w:szCs w:val="22"/>
        </w:rPr>
        <w:t>місцевого</w:t>
      </w:r>
      <w:r w:rsidRPr="00FF5064">
        <w:rPr>
          <w:rFonts w:ascii="Arial" w:eastAsia="Arial" w:hAnsi="Arial" w:cs="Arial"/>
          <w:sz w:val="22"/>
          <w:szCs w:val="22"/>
        </w:rPr>
        <w:t xml:space="preserve"> </w:t>
      </w:r>
      <w:r w:rsidRPr="00FF5064">
        <w:rPr>
          <w:rFonts w:ascii="Arial" w:hAnsi="Arial" w:cs="Arial"/>
          <w:sz w:val="22"/>
          <w:szCs w:val="22"/>
        </w:rPr>
        <w:t>самоврядування,</w:t>
      </w:r>
      <w:r w:rsidRPr="00FF5064">
        <w:rPr>
          <w:rFonts w:ascii="Arial" w:eastAsia="Arial" w:hAnsi="Arial" w:cs="Arial"/>
          <w:sz w:val="22"/>
          <w:szCs w:val="22"/>
        </w:rPr>
        <w:t xml:space="preserve"> </w:t>
      </w:r>
      <w:r w:rsidRPr="00FF5064">
        <w:rPr>
          <w:rFonts w:ascii="Arial" w:hAnsi="Arial" w:cs="Arial"/>
          <w:sz w:val="22"/>
          <w:szCs w:val="22"/>
        </w:rPr>
        <w:t>інші</w:t>
      </w:r>
      <w:r w:rsidRPr="00FF5064">
        <w:rPr>
          <w:rFonts w:ascii="Arial" w:eastAsia="Arial" w:hAnsi="Arial" w:cs="Arial"/>
          <w:sz w:val="22"/>
          <w:szCs w:val="22"/>
        </w:rPr>
        <w:t xml:space="preserve"> </w:t>
      </w:r>
      <w:r w:rsidRPr="00FF5064">
        <w:rPr>
          <w:rFonts w:ascii="Arial" w:hAnsi="Arial" w:cs="Arial"/>
          <w:sz w:val="22"/>
          <w:szCs w:val="22"/>
        </w:rPr>
        <w:t>законні</w:t>
      </w:r>
      <w:r w:rsidRPr="00FF5064">
        <w:rPr>
          <w:rFonts w:ascii="Arial" w:eastAsia="Arial" w:hAnsi="Arial" w:cs="Arial"/>
          <w:sz w:val="22"/>
          <w:szCs w:val="22"/>
        </w:rPr>
        <w:t xml:space="preserve"> </w:t>
      </w:r>
      <w:r w:rsidRPr="00FF5064">
        <w:rPr>
          <w:rFonts w:ascii="Arial" w:hAnsi="Arial" w:cs="Arial"/>
          <w:sz w:val="22"/>
          <w:szCs w:val="22"/>
        </w:rPr>
        <w:t>або</w:t>
      </w:r>
      <w:r w:rsidRPr="00FF5064">
        <w:rPr>
          <w:rFonts w:ascii="Arial" w:eastAsia="Arial" w:hAnsi="Arial" w:cs="Arial"/>
          <w:sz w:val="22"/>
          <w:szCs w:val="22"/>
        </w:rPr>
        <w:t xml:space="preserve"> </w:t>
      </w:r>
      <w:r w:rsidRPr="00FF5064">
        <w:rPr>
          <w:rFonts w:ascii="Arial" w:hAnsi="Arial" w:cs="Arial"/>
          <w:sz w:val="22"/>
          <w:szCs w:val="22"/>
        </w:rPr>
        <w:t>незаконні</w:t>
      </w:r>
      <w:r w:rsidRPr="00FF5064">
        <w:rPr>
          <w:rFonts w:ascii="Arial" w:eastAsia="Arial" w:hAnsi="Arial" w:cs="Arial"/>
          <w:sz w:val="22"/>
          <w:szCs w:val="22"/>
        </w:rPr>
        <w:t xml:space="preserve"> </w:t>
      </w:r>
      <w:r w:rsidRPr="00FF5064">
        <w:rPr>
          <w:rFonts w:ascii="Arial" w:hAnsi="Arial" w:cs="Arial"/>
          <w:sz w:val="22"/>
          <w:szCs w:val="22"/>
        </w:rPr>
        <w:t>заборонні</w:t>
      </w:r>
      <w:r w:rsidRPr="00FF5064">
        <w:rPr>
          <w:rFonts w:ascii="Arial" w:eastAsia="Arial" w:hAnsi="Arial" w:cs="Arial"/>
          <w:sz w:val="22"/>
          <w:szCs w:val="22"/>
        </w:rPr>
        <w:t xml:space="preserve"> </w:t>
      </w:r>
      <w:r w:rsidRPr="00FF5064">
        <w:rPr>
          <w:rFonts w:ascii="Arial" w:hAnsi="Arial" w:cs="Arial"/>
          <w:sz w:val="22"/>
          <w:szCs w:val="22"/>
        </w:rPr>
        <w:t>заходи</w:t>
      </w:r>
      <w:r w:rsidRPr="00FF5064">
        <w:rPr>
          <w:rFonts w:ascii="Arial" w:eastAsia="Arial" w:hAnsi="Arial" w:cs="Arial"/>
          <w:sz w:val="22"/>
          <w:szCs w:val="22"/>
        </w:rPr>
        <w:t xml:space="preserve"> </w:t>
      </w:r>
      <w:r w:rsidRPr="00FF5064">
        <w:rPr>
          <w:rFonts w:ascii="Arial" w:hAnsi="Arial" w:cs="Arial"/>
          <w:sz w:val="22"/>
          <w:szCs w:val="22"/>
        </w:rPr>
        <w:t>названих</w:t>
      </w:r>
      <w:r w:rsidRPr="00FF5064">
        <w:rPr>
          <w:rFonts w:ascii="Arial" w:eastAsia="Arial" w:hAnsi="Arial" w:cs="Arial"/>
          <w:sz w:val="22"/>
          <w:szCs w:val="22"/>
        </w:rPr>
        <w:t xml:space="preserve"> </w:t>
      </w:r>
      <w:r w:rsidRPr="00FF5064">
        <w:rPr>
          <w:rFonts w:ascii="Arial" w:hAnsi="Arial" w:cs="Arial"/>
          <w:sz w:val="22"/>
          <w:szCs w:val="22"/>
        </w:rPr>
        <w:t>органів,</w:t>
      </w:r>
      <w:r w:rsidRPr="00FF5064">
        <w:rPr>
          <w:rFonts w:ascii="Arial" w:eastAsia="Arial" w:hAnsi="Arial" w:cs="Arial"/>
          <w:sz w:val="22"/>
          <w:szCs w:val="22"/>
        </w:rPr>
        <w:t xml:space="preserve"> </w:t>
      </w:r>
      <w:r w:rsidRPr="00FF5064">
        <w:rPr>
          <w:rFonts w:ascii="Arial" w:hAnsi="Arial" w:cs="Arial"/>
          <w:sz w:val="22"/>
          <w:szCs w:val="22"/>
        </w:rPr>
        <w:t>які</w:t>
      </w:r>
      <w:r w:rsidRPr="00FF5064">
        <w:rPr>
          <w:rFonts w:ascii="Arial" w:eastAsia="Arial" w:hAnsi="Arial" w:cs="Arial"/>
          <w:sz w:val="22"/>
          <w:szCs w:val="22"/>
        </w:rPr>
        <w:t xml:space="preserve"> </w:t>
      </w:r>
      <w:r w:rsidRPr="00FF5064">
        <w:rPr>
          <w:rFonts w:ascii="Arial" w:hAnsi="Arial" w:cs="Arial"/>
          <w:sz w:val="22"/>
          <w:szCs w:val="22"/>
        </w:rPr>
        <w:t>унеможливлюють</w:t>
      </w:r>
      <w:r w:rsidRPr="00FF5064">
        <w:rPr>
          <w:rFonts w:ascii="Arial" w:eastAsia="Arial" w:hAnsi="Arial" w:cs="Arial"/>
          <w:sz w:val="22"/>
          <w:szCs w:val="22"/>
        </w:rPr>
        <w:t xml:space="preserve"> </w:t>
      </w:r>
      <w:r w:rsidRPr="00FF5064">
        <w:rPr>
          <w:rFonts w:ascii="Arial" w:hAnsi="Arial" w:cs="Arial"/>
          <w:sz w:val="22"/>
          <w:szCs w:val="22"/>
        </w:rPr>
        <w:t>виконання</w:t>
      </w:r>
      <w:r w:rsidRPr="00FF5064">
        <w:rPr>
          <w:rFonts w:ascii="Arial" w:eastAsia="Arial" w:hAnsi="Arial" w:cs="Arial"/>
          <w:sz w:val="22"/>
          <w:szCs w:val="22"/>
        </w:rPr>
        <w:t xml:space="preserve"> </w:t>
      </w:r>
      <w:r w:rsidRPr="00FF5064">
        <w:rPr>
          <w:rFonts w:ascii="Arial" w:hAnsi="Arial" w:cs="Arial"/>
          <w:sz w:val="22"/>
          <w:szCs w:val="22"/>
        </w:rPr>
        <w:t>Сторонами</w:t>
      </w:r>
      <w:r w:rsidRPr="00FF5064">
        <w:rPr>
          <w:rFonts w:ascii="Arial" w:eastAsia="Arial" w:hAnsi="Arial" w:cs="Arial"/>
          <w:sz w:val="22"/>
          <w:szCs w:val="22"/>
        </w:rPr>
        <w:t xml:space="preserve"> </w:t>
      </w:r>
      <w:r w:rsidRPr="00FF5064">
        <w:rPr>
          <w:rFonts w:ascii="Arial" w:hAnsi="Arial" w:cs="Arial"/>
          <w:sz w:val="22"/>
          <w:szCs w:val="22"/>
        </w:rPr>
        <w:t>зобов'язань</w:t>
      </w:r>
      <w:r w:rsidRPr="00FF5064">
        <w:rPr>
          <w:rFonts w:ascii="Arial" w:eastAsia="Arial" w:hAnsi="Arial" w:cs="Arial"/>
          <w:sz w:val="22"/>
          <w:szCs w:val="22"/>
        </w:rPr>
        <w:t xml:space="preserve"> </w:t>
      </w:r>
      <w:r w:rsidRPr="00FF5064">
        <w:rPr>
          <w:rFonts w:ascii="Arial" w:hAnsi="Arial" w:cs="Arial"/>
          <w:sz w:val="22"/>
          <w:szCs w:val="22"/>
        </w:rPr>
        <w:t>за</w:t>
      </w:r>
      <w:r w:rsidRPr="00FF5064">
        <w:rPr>
          <w:rFonts w:ascii="Arial" w:eastAsia="Arial" w:hAnsi="Arial" w:cs="Arial"/>
          <w:sz w:val="22"/>
          <w:szCs w:val="22"/>
        </w:rPr>
        <w:t xml:space="preserve"> </w:t>
      </w:r>
      <w:r w:rsidRPr="00FF5064">
        <w:rPr>
          <w:rFonts w:ascii="Arial" w:hAnsi="Arial" w:cs="Arial"/>
          <w:sz w:val="22"/>
          <w:szCs w:val="22"/>
        </w:rPr>
        <w:t>цим</w:t>
      </w:r>
      <w:r w:rsidRPr="00FF5064">
        <w:rPr>
          <w:rFonts w:ascii="Arial" w:eastAsia="Arial" w:hAnsi="Arial" w:cs="Arial"/>
          <w:sz w:val="22"/>
          <w:szCs w:val="22"/>
        </w:rPr>
        <w:t xml:space="preserve"> </w:t>
      </w:r>
      <w:r w:rsidRPr="00FF5064">
        <w:rPr>
          <w:rFonts w:ascii="Arial" w:hAnsi="Arial" w:cs="Arial"/>
          <w:sz w:val="22"/>
          <w:szCs w:val="22"/>
        </w:rPr>
        <w:t>Договором</w:t>
      </w:r>
      <w:r w:rsidRPr="00FF5064">
        <w:rPr>
          <w:rFonts w:ascii="Arial" w:eastAsia="Arial" w:hAnsi="Arial" w:cs="Arial"/>
          <w:sz w:val="22"/>
          <w:szCs w:val="22"/>
        </w:rPr>
        <w:t xml:space="preserve"> </w:t>
      </w:r>
      <w:r w:rsidRPr="00FF5064">
        <w:rPr>
          <w:rFonts w:ascii="Arial" w:hAnsi="Arial" w:cs="Arial"/>
          <w:sz w:val="22"/>
          <w:szCs w:val="22"/>
        </w:rPr>
        <w:t>або</w:t>
      </w:r>
      <w:r w:rsidRPr="00FF5064">
        <w:rPr>
          <w:rFonts w:ascii="Arial" w:eastAsia="Arial" w:hAnsi="Arial" w:cs="Arial"/>
          <w:sz w:val="22"/>
          <w:szCs w:val="22"/>
        </w:rPr>
        <w:t xml:space="preserve"> </w:t>
      </w:r>
      <w:r w:rsidRPr="00FF5064">
        <w:rPr>
          <w:rFonts w:ascii="Arial" w:hAnsi="Arial" w:cs="Arial"/>
          <w:sz w:val="22"/>
          <w:szCs w:val="22"/>
        </w:rPr>
        <w:t>перешкоджають</w:t>
      </w:r>
      <w:r w:rsidRPr="00FF5064">
        <w:rPr>
          <w:rFonts w:ascii="Arial" w:eastAsia="Arial" w:hAnsi="Arial" w:cs="Arial"/>
          <w:sz w:val="22"/>
          <w:szCs w:val="22"/>
        </w:rPr>
        <w:t xml:space="preserve"> </w:t>
      </w:r>
      <w:r w:rsidRPr="00FF5064">
        <w:rPr>
          <w:rFonts w:ascii="Arial" w:hAnsi="Arial" w:cs="Arial"/>
          <w:sz w:val="22"/>
          <w:szCs w:val="22"/>
        </w:rPr>
        <w:t>такому</w:t>
      </w:r>
      <w:r w:rsidRPr="00FF5064">
        <w:rPr>
          <w:rFonts w:ascii="Arial" w:eastAsia="Arial" w:hAnsi="Arial" w:cs="Arial"/>
          <w:sz w:val="22"/>
          <w:szCs w:val="22"/>
        </w:rPr>
        <w:t xml:space="preserve"> </w:t>
      </w:r>
      <w:r w:rsidRPr="00FF5064">
        <w:rPr>
          <w:rFonts w:ascii="Arial" w:hAnsi="Arial" w:cs="Arial"/>
          <w:sz w:val="22"/>
          <w:szCs w:val="22"/>
        </w:rPr>
        <w:t>виконанню</w:t>
      </w:r>
      <w:r w:rsidRPr="00FF5064">
        <w:rPr>
          <w:rFonts w:ascii="Arial" w:eastAsia="Arial" w:hAnsi="Arial" w:cs="Arial"/>
          <w:sz w:val="22"/>
          <w:szCs w:val="22"/>
        </w:rPr>
        <w:t xml:space="preserve"> </w:t>
      </w:r>
      <w:r w:rsidRPr="00FF5064">
        <w:rPr>
          <w:rFonts w:ascii="Arial" w:hAnsi="Arial" w:cs="Arial"/>
          <w:sz w:val="22"/>
          <w:szCs w:val="22"/>
        </w:rPr>
        <w:t>тощо.</w:t>
      </w:r>
    </w:p>
    <w:p w14:paraId="55A2A228" w14:textId="447EB4F7" w:rsidR="00197BA3" w:rsidRPr="00FF5064" w:rsidRDefault="00197BA3" w:rsidP="006A0B80">
      <w:pPr>
        <w:pStyle w:val="a9"/>
        <w:numPr>
          <w:ilvl w:val="1"/>
          <w:numId w:val="7"/>
        </w:numPr>
        <w:ind w:right="-87"/>
        <w:jc w:val="both"/>
        <w:rPr>
          <w:rFonts w:ascii="Arial" w:hAnsi="Arial" w:cs="Arial"/>
          <w:sz w:val="22"/>
          <w:szCs w:val="22"/>
        </w:rPr>
      </w:pPr>
      <w:r w:rsidRPr="00FF5064">
        <w:rPr>
          <w:rFonts w:ascii="Arial" w:hAnsi="Arial" w:cs="Arial"/>
          <w:sz w:val="22"/>
          <w:szCs w:val="22"/>
        </w:rPr>
        <w:t>Сторона,</w:t>
      </w:r>
      <w:r w:rsidRPr="00FF5064">
        <w:rPr>
          <w:rFonts w:ascii="Arial" w:eastAsia="Arial" w:hAnsi="Arial" w:cs="Arial"/>
          <w:sz w:val="22"/>
          <w:szCs w:val="22"/>
        </w:rPr>
        <w:t xml:space="preserve"> </w:t>
      </w:r>
      <w:r w:rsidRPr="00FF5064">
        <w:rPr>
          <w:rFonts w:ascii="Arial" w:hAnsi="Arial" w:cs="Arial"/>
          <w:sz w:val="22"/>
          <w:szCs w:val="22"/>
        </w:rPr>
        <w:t>що</w:t>
      </w:r>
      <w:r w:rsidRPr="00FF5064">
        <w:rPr>
          <w:rFonts w:ascii="Arial" w:eastAsia="Arial" w:hAnsi="Arial" w:cs="Arial"/>
          <w:sz w:val="22"/>
          <w:szCs w:val="22"/>
        </w:rPr>
        <w:t xml:space="preserve"> </w:t>
      </w:r>
      <w:r w:rsidRPr="00FF5064">
        <w:rPr>
          <w:rFonts w:ascii="Arial" w:hAnsi="Arial" w:cs="Arial"/>
          <w:sz w:val="22"/>
          <w:szCs w:val="22"/>
        </w:rPr>
        <w:t>не</w:t>
      </w:r>
      <w:r w:rsidRPr="00FF5064">
        <w:rPr>
          <w:rFonts w:ascii="Arial" w:eastAsia="Arial" w:hAnsi="Arial" w:cs="Arial"/>
          <w:sz w:val="22"/>
          <w:szCs w:val="22"/>
        </w:rPr>
        <w:t xml:space="preserve"> </w:t>
      </w:r>
      <w:r w:rsidRPr="00FF5064">
        <w:rPr>
          <w:rFonts w:ascii="Arial" w:hAnsi="Arial" w:cs="Arial"/>
          <w:sz w:val="22"/>
          <w:szCs w:val="22"/>
        </w:rPr>
        <w:t>має</w:t>
      </w:r>
      <w:r w:rsidRPr="00FF5064">
        <w:rPr>
          <w:rFonts w:ascii="Arial" w:eastAsia="Arial" w:hAnsi="Arial" w:cs="Arial"/>
          <w:sz w:val="22"/>
          <w:szCs w:val="22"/>
        </w:rPr>
        <w:t xml:space="preserve"> </w:t>
      </w:r>
      <w:r w:rsidRPr="00FF5064">
        <w:rPr>
          <w:rFonts w:ascii="Arial" w:hAnsi="Arial" w:cs="Arial"/>
          <w:sz w:val="22"/>
          <w:szCs w:val="22"/>
        </w:rPr>
        <w:t>можливості</w:t>
      </w:r>
      <w:r w:rsidRPr="00FF5064">
        <w:rPr>
          <w:rFonts w:ascii="Arial" w:eastAsia="Arial" w:hAnsi="Arial" w:cs="Arial"/>
          <w:sz w:val="22"/>
          <w:szCs w:val="22"/>
        </w:rPr>
        <w:t xml:space="preserve"> </w:t>
      </w:r>
      <w:r w:rsidRPr="00FF5064">
        <w:rPr>
          <w:rFonts w:ascii="Arial" w:hAnsi="Arial" w:cs="Arial"/>
          <w:sz w:val="22"/>
          <w:szCs w:val="22"/>
        </w:rPr>
        <w:t>належним</w:t>
      </w:r>
      <w:r w:rsidRPr="00FF5064">
        <w:rPr>
          <w:rFonts w:ascii="Arial" w:eastAsia="Arial" w:hAnsi="Arial" w:cs="Arial"/>
          <w:sz w:val="22"/>
          <w:szCs w:val="22"/>
        </w:rPr>
        <w:t xml:space="preserve"> </w:t>
      </w:r>
      <w:r w:rsidRPr="00FF5064">
        <w:rPr>
          <w:rFonts w:ascii="Arial" w:hAnsi="Arial" w:cs="Arial"/>
          <w:sz w:val="22"/>
          <w:szCs w:val="22"/>
        </w:rPr>
        <w:t>чином</w:t>
      </w:r>
      <w:r w:rsidRPr="00FF5064">
        <w:rPr>
          <w:rFonts w:ascii="Arial" w:eastAsia="Arial" w:hAnsi="Arial" w:cs="Arial"/>
          <w:sz w:val="22"/>
          <w:szCs w:val="22"/>
        </w:rPr>
        <w:t xml:space="preserve"> </w:t>
      </w:r>
      <w:r w:rsidRPr="00FF5064">
        <w:rPr>
          <w:rFonts w:ascii="Arial" w:hAnsi="Arial" w:cs="Arial"/>
          <w:sz w:val="22"/>
          <w:szCs w:val="22"/>
        </w:rPr>
        <w:t>виконати</w:t>
      </w:r>
      <w:r w:rsidRPr="00FF5064">
        <w:rPr>
          <w:rFonts w:ascii="Arial" w:eastAsia="Arial" w:hAnsi="Arial" w:cs="Arial"/>
          <w:sz w:val="22"/>
          <w:szCs w:val="22"/>
        </w:rPr>
        <w:t xml:space="preserve"> </w:t>
      </w:r>
      <w:r w:rsidRPr="00FF5064">
        <w:rPr>
          <w:rFonts w:ascii="Arial" w:hAnsi="Arial" w:cs="Arial"/>
          <w:sz w:val="22"/>
          <w:szCs w:val="22"/>
        </w:rPr>
        <w:t>свої</w:t>
      </w:r>
      <w:r w:rsidRPr="00FF5064">
        <w:rPr>
          <w:rFonts w:ascii="Arial" w:eastAsia="Arial" w:hAnsi="Arial" w:cs="Arial"/>
          <w:sz w:val="22"/>
          <w:szCs w:val="22"/>
        </w:rPr>
        <w:t xml:space="preserve"> </w:t>
      </w:r>
      <w:r w:rsidRPr="00FF5064">
        <w:rPr>
          <w:rFonts w:ascii="Arial" w:hAnsi="Arial" w:cs="Arial"/>
          <w:sz w:val="22"/>
          <w:szCs w:val="22"/>
        </w:rPr>
        <w:t>зобов</w:t>
      </w:r>
      <w:r w:rsidRPr="00FF5064">
        <w:rPr>
          <w:rFonts w:ascii="Arial" w:eastAsia="Arial" w:hAnsi="Arial" w:cs="Arial"/>
          <w:sz w:val="22"/>
          <w:szCs w:val="22"/>
        </w:rPr>
        <w:t>’</w:t>
      </w:r>
      <w:r w:rsidRPr="00FF5064">
        <w:rPr>
          <w:rFonts w:ascii="Arial" w:hAnsi="Arial" w:cs="Arial"/>
          <w:sz w:val="22"/>
          <w:szCs w:val="22"/>
        </w:rPr>
        <w:t>язання</w:t>
      </w:r>
      <w:r w:rsidRPr="00FF5064">
        <w:rPr>
          <w:rFonts w:ascii="Arial" w:eastAsia="Arial" w:hAnsi="Arial" w:cs="Arial"/>
          <w:sz w:val="22"/>
          <w:szCs w:val="22"/>
        </w:rPr>
        <w:t xml:space="preserve"> </w:t>
      </w:r>
      <w:r w:rsidRPr="00FF5064">
        <w:rPr>
          <w:rFonts w:ascii="Arial" w:hAnsi="Arial" w:cs="Arial"/>
          <w:sz w:val="22"/>
          <w:szCs w:val="22"/>
        </w:rPr>
        <w:t>за</w:t>
      </w:r>
      <w:r w:rsidRPr="00FF5064">
        <w:rPr>
          <w:rFonts w:ascii="Arial" w:eastAsia="Arial" w:hAnsi="Arial" w:cs="Arial"/>
          <w:sz w:val="22"/>
          <w:szCs w:val="22"/>
        </w:rPr>
        <w:t xml:space="preserve"> </w:t>
      </w:r>
      <w:r w:rsidRPr="00FF5064">
        <w:rPr>
          <w:rFonts w:ascii="Arial" w:hAnsi="Arial" w:cs="Arial"/>
          <w:sz w:val="22"/>
          <w:szCs w:val="22"/>
        </w:rPr>
        <w:t>цим</w:t>
      </w:r>
      <w:r w:rsidRPr="00FF5064">
        <w:rPr>
          <w:rFonts w:ascii="Arial" w:eastAsia="Arial" w:hAnsi="Arial" w:cs="Arial"/>
          <w:sz w:val="22"/>
          <w:szCs w:val="22"/>
        </w:rPr>
        <w:t xml:space="preserve"> </w:t>
      </w:r>
      <w:r w:rsidRPr="00FF5064">
        <w:rPr>
          <w:rFonts w:ascii="Arial" w:hAnsi="Arial" w:cs="Arial"/>
          <w:sz w:val="22"/>
          <w:szCs w:val="22"/>
        </w:rPr>
        <w:t>Договором</w:t>
      </w:r>
      <w:r w:rsidRPr="00FF5064">
        <w:rPr>
          <w:rFonts w:ascii="Arial" w:eastAsia="Arial" w:hAnsi="Arial" w:cs="Arial"/>
          <w:sz w:val="22"/>
          <w:szCs w:val="22"/>
        </w:rPr>
        <w:t xml:space="preserve"> </w:t>
      </w:r>
      <w:r w:rsidRPr="00FF5064">
        <w:rPr>
          <w:rFonts w:ascii="Arial" w:hAnsi="Arial" w:cs="Arial"/>
          <w:sz w:val="22"/>
          <w:szCs w:val="22"/>
        </w:rPr>
        <w:t>внаслідок</w:t>
      </w:r>
      <w:r w:rsidRPr="00FF5064">
        <w:rPr>
          <w:rFonts w:ascii="Arial" w:eastAsia="Arial" w:hAnsi="Arial" w:cs="Arial"/>
          <w:sz w:val="22"/>
          <w:szCs w:val="22"/>
        </w:rPr>
        <w:t xml:space="preserve"> </w:t>
      </w:r>
      <w:r w:rsidRPr="00FF5064">
        <w:rPr>
          <w:rFonts w:ascii="Arial" w:hAnsi="Arial" w:cs="Arial"/>
          <w:sz w:val="22"/>
          <w:szCs w:val="22"/>
        </w:rPr>
        <w:t>дії</w:t>
      </w:r>
      <w:r w:rsidRPr="00FF5064">
        <w:rPr>
          <w:rFonts w:ascii="Arial" w:eastAsia="Arial" w:hAnsi="Arial" w:cs="Arial"/>
          <w:sz w:val="22"/>
          <w:szCs w:val="22"/>
        </w:rPr>
        <w:t xml:space="preserve"> </w:t>
      </w:r>
      <w:r w:rsidRPr="00FF5064">
        <w:rPr>
          <w:rFonts w:ascii="Arial" w:hAnsi="Arial" w:cs="Arial"/>
          <w:sz w:val="22"/>
          <w:szCs w:val="22"/>
        </w:rPr>
        <w:t>форс-мажорних</w:t>
      </w:r>
      <w:r w:rsidRPr="00FF5064">
        <w:rPr>
          <w:rFonts w:ascii="Arial" w:eastAsia="Arial" w:hAnsi="Arial" w:cs="Arial"/>
          <w:sz w:val="22"/>
          <w:szCs w:val="22"/>
        </w:rPr>
        <w:t xml:space="preserve"> </w:t>
      </w:r>
      <w:r w:rsidRPr="00FF5064">
        <w:rPr>
          <w:rFonts w:ascii="Arial" w:hAnsi="Arial" w:cs="Arial"/>
          <w:sz w:val="22"/>
          <w:szCs w:val="22"/>
        </w:rPr>
        <w:t>обставин,</w:t>
      </w:r>
      <w:r w:rsidRPr="00FF5064">
        <w:rPr>
          <w:rFonts w:ascii="Arial" w:eastAsia="Arial" w:hAnsi="Arial" w:cs="Arial"/>
          <w:sz w:val="22"/>
          <w:szCs w:val="22"/>
        </w:rPr>
        <w:t xml:space="preserve"> </w:t>
      </w:r>
      <w:r w:rsidRPr="00FF5064">
        <w:rPr>
          <w:rFonts w:ascii="Arial" w:hAnsi="Arial" w:cs="Arial"/>
          <w:sz w:val="22"/>
          <w:szCs w:val="22"/>
        </w:rPr>
        <w:t>повинна</w:t>
      </w:r>
      <w:r w:rsidRPr="00FF5064">
        <w:rPr>
          <w:rFonts w:ascii="Arial" w:eastAsia="Arial" w:hAnsi="Arial" w:cs="Arial"/>
          <w:sz w:val="22"/>
          <w:szCs w:val="22"/>
        </w:rPr>
        <w:t xml:space="preserve"> </w:t>
      </w:r>
      <w:r w:rsidRPr="00FF5064">
        <w:rPr>
          <w:rFonts w:ascii="Arial" w:hAnsi="Arial" w:cs="Arial"/>
          <w:sz w:val="22"/>
          <w:szCs w:val="22"/>
        </w:rPr>
        <w:t>протягом</w:t>
      </w:r>
      <w:r w:rsidRPr="00FF5064">
        <w:rPr>
          <w:rFonts w:ascii="Arial" w:eastAsia="Arial" w:hAnsi="Arial" w:cs="Arial"/>
          <w:sz w:val="22"/>
          <w:szCs w:val="22"/>
        </w:rPr>
        <w:t xml:space="preserve"> </w:t>
      </w:r>
      <w:r w:rsidRPr="00FF5064">
        <w:rPr>
          <w:rFonts w:ascii="Arial" w:hAnsi="Arial" w:cs="Arial"/>
          <w:sz w:val="22"/>
          <w:szCs w:val="22"/>
        </w:rPr>
        <w:t>3-х</w:t>
      </w:r>
      <w:r w:rsidRPr="00FF5064">
        <w:rPr>
          <w:rFonts w:ascii="Arial" w:eastAsia="Arial" w:hAnsi="Arial" w:cs="Arial"/>
          <w:sz w:val="22"/>
          <w:szCs w:val="22"/>
        </w:rPr>
        <w:t xml:space="preserve"> </w:t>
      </w:r>
      <w:r w:rsidRPr="00FF5064">
        <w:rPr>
          <w:rFonts w:ascii="Arial" w:hAnsi="Arial" w:cs="Arial"/>
          <w:sz w:val="22"/>
          <w:szCs w:val="22"/>
        </w:rPr>
        <w:t>денного</w:t>
      </w:r>
      <w:r w:rsidRPr="00FF5064">
        <w:rPr>
          <w:rFonts w:ascii="Arial" w:eastAsia="Arial" w:hAnsi="Arial" w:cs="Arial"/>
          <w:sz w:val="22"/>
          <w:szCs w:val="22"/>
        </w:rPr>
        <w:t xml:space="preserve"> </w:t>
      </w:r>
      <w:r w:rsidRPr="00FF5064">
        <w:rPr>
          <w:rFonts w:ascii="Arial" w:hAnsi="Arial" w:cs="Arial"/>
          <w:sz w:val="22"/>
          <w:szCs w:val="22"/>
        </w:rPr>
        <w:t>терміну</w:t>
      </w:r>
      <w:r w:rsidRPr="00FF5064">
        <w:rPr>
          <w:rFonts w:ascii="Arial" w:eastAsia="Arial" w:hAnsi="Arial" w:cs="Arial"/>
          <w:sz w:val="22"/>
          <w:szCs w:val="22"/>
        </w:rPr>
        <w:t xml:space="preserve"> </w:t>
      </w:r>
      <w:r w:rsidRPr="00FF5064">
        <w:rPr>
          <w:rFonts w:ascii="Arial" w:hAnsi="Arial" w:cs="Arial"/>
          <w:sz w:val="22"/>
          <w:szCs w:val="22"/>
        </w:rPr>
        <w:t>з</w:t>
      </w:r>
      <w:r w:rsidRPr="00FF5064">
        <w:rPr>
          <w:rFonts w:ascii="Arial" w:eastAsia="Arial" w:hAnsi="Arial" w:cs="Arial"/>
          <w:sz w:val="22"/>
          <w:szCs w:val="22"/>
        </w:rPr>
        <w:t xml:space="preserve"> </w:t>
      </w:r>
      <w:r w:rsidRPr="00FF5064">
        <w:rPr>
          <w:rFonts w:ascii="Arial" w:hAnsi="Arial" w:cs="Arial"/>
          <w:sz w:val="22"/>
          <w:szCs w:val="22"/>
        </w:rPr>
        <w:t>моменту</w:t>
      </w:r>
      <w:r w:rsidRPr="00FF5064">
        <w:rPr>
          <w:rFonts w:ascii="Arial" w:eastAsia="Arial" w:hAnsi="Arial" w:cs="Arial"/>
          <w:sz w:val="22"/>
          <w:szCs w:val="22"/>
        </w:rPr>
        <w:t xml:space="preserve"> </w:t>
      </w:r>
      <w:r w:rsidRPr="00FF5064">
        <w:rPr>
          <w:rFonts w:ascii="Arial" w:hAnsi="Arial" w:cs="Arial"/>
          <w:sz w:val="22"/>
          <w:szCs w:val="22"/>
        </w:rPr>
        <w:t>їх</w:t>
      </w:r>
      <w:r w:rsidRPr="00FF5064">
        <w:rPr>
          <w:rFonts w:ascii="Arial" w:eastAsia="Arial" w:hAnsi="Arial" w:cs="Arial"/>
          <w:sz w:val="22"/>
          <w:szCs w:val="22"/>
        </w:rPr>
        <w:t xml:space="preserve"> </w:t>
      </w:r>
      <w:r w:rsidRPr="00FF5064">
        <w:rPr>
          <w:rFonts w:ascii="Arial" w:hAnsi="Arial" w:cs="Arial"/>
          <w:sz w:val="22"/>
          <w:szCs w:val="22"/>
        </w:rPr>
        <w:t>настання</w:t>
      </w:r>
      <w:r w:rsidRPr="00FF5064">
        <w:rPr>
          <w:rFonts w:ascii="Arial" w:eastAsia="Arial" w:hAnsi="Arial" w:cs="Arial"/>
          <w:sz w:val="22"/>
          <w:szCs w:val="22"/>
        </w:rPr>
        <w:t xml:space="preserve"> </w:t>
      </w:r>
      <w:r w:rsidRPr="00FF5064">
        <w:rPr>
          <w:rFonts w:ascii="Arial" w:hAnsi="Arial" w:cs="Arial"/>
          <w:sz w:val="22"/>
          <w:szCs w:val="22"/>
        </w:rPr>
        <w:t>письмово</w:t>
      </w:r>
      <w:r w:rsidRPr="00FF5064">
        <w:rPr>
          <w:rFonts w:ascii="Arial" w:eastAsia="Arial" w:hAnsi="Arial" w:cs="Arial"/>
          <w:sz w:val="22"/>
          <w:szCs w:val="22"/>
        </w:rPr>
        <w:t xml:space="preserve"> </w:t>
      </w:r>
      <w:r w:rsidRPr="00FF5064">
        <w:rPr>
          <w:rFonts w:ascii="Arial" w:hAnsi="Arial" w:cs="Arial"/>
          <w:sz w:val="22"/>
          <w:szCs w:val="22"/>
        </w:rPr>
        <w:t>повідомити</w:t>
      </w:r>
      <w:r w:rsidRPr="00FF5064">
        <w:rPr>
          <w:rFonts w:ascii="Arial" w:eastAsia="Arial" w:hAnsi="Arial" w:cs="Arial"/>
          <w:sz w:val="22"/>
          <w:szCs w:val="22"/>
        </w:rPr>
        <w:t xml:space="preserve"> </w:t>
      </w:r>
      <w:r w:rsidRPr="00FF5064">
        <w:rPr>
          <w:rFonts w:ascii="Arial" w:hAnsi="Arial" w:cs="Arial"/>
          <w:sz w:val="22"/>
          <w:szCs w:val="22"/>
        </w:rPr>
        <w:t>іншу</w:t>
      </w:r>
      <w:r w:rsidRPr="00FF5064">
        <w:rPr>
          <w:rFonts w:ascii="Arial" w:eastAsia="Arial" w:hAnsi="Arial" w:cs="Arial"/>
          <w:sz w:val="22"/>
          <w:szCs w:val="22"/>
        </w:rPr>
        <w:t xml:space="preserve"> </w:t>
      </w:r>
      <w:r w:rsidRPr="00FF5064">
        <w:rPr>
          <w:rFonts w:ascii="Arial" w:hAnsi="Arial" w:cs="Arial"/>
          <w:sz w:val="22"/>
          <w:szCs w:val="22"/>
        </w:rPr>
        <w:t>Сторону</w:t>
      </w:r>
      <w:r w:rsidRPr="00FF5064">
        <w:rPr>
          <w:rFonts w:ascii="Arial" w:eastAsia="Arial" w:hAnsi="Arial" w:cs="Arial"/>
          <w:sz w:val="22"/>
          <w:szCs w:val="22"/>
        </w:rPr>
        <w:t xml:space="preserve"> </w:t>
      </w:r>
      <w:r w:rsidRPr="00FF5064">
        <w:rPr>
          <w:rFonts w:ascii="Arial" w:hAnsi="Arial" w:cs="Arial"/>
          <w:sz w:val="22"/>
          <w:szCs w:val="22"/>
        </w:rPr>
        <w:t>про</w:t>
      </w:r>
      <w:r w:rsidRPr="00FF5064">
        <w:rPr>
          <w:rFonts w:ascii="Arial" w:eastAsia="Arial" w:hAnsi="Arial" w:cs="Arial"/>
          <w:sz w:val="22"/>
          <w:szCs w:val="22"/>
        </w:rPr>
        <w:t xml:space="preserve"> </w:t>
      </w:r>
      <w:r w:rsidRPr="00FF5064">
        <w:rPr>
          <w:rFonts w:ascii="Arial" w:hAnsi="Arial" w:cs="Arial"/>
          <w:sz w:val="22"/>
          <w:szCs w:val="22"/>
        </w:rPr>
        <w:t>існуючі</w:t>
      </w:r>
      <w:r w:rsidRPr="00FF5064">
        <w:rPr>
          <w:rFonts w:ascii="Arial" w:eastAsia="Arial" w:hAnsi="Arial" w:cs="Arial"/>
          <w:sz w:val="22"/>
          <w:szCs w:val="22"/>
        </w:rPr>
        <w:t xml:space="preserve"> </w:t>
      </w:r>
      <w:r w:rsidRPr="00FF5064">
        <w:rPr>
          <w:rFonts w:ascii="Arial" w:hAnsi="Arial" w:cs="Arial"/>
          <w:sz w:val="22"/>
          <w:szCs w:val="22"/>
        </w:rPr>
        <w:t>перешкоди</w:t>
      </w:r>
      <w:r w:rsidRPr="00FF5064">
        <w:rPr>
          <w:rFonts w:ascii="Arial" w:eastAsia="Arial" w:hAnsi="Arial" w:cs="Arial"/>
          <w:sz w:val="22"/>
          <w:szCs w:val="22"/>
        </w:rPr>
        <w:t xml:space="preserve"> </w:t>
      </w:r>
      <w:r w:rsidRPr="00FF5064">
        <w:rPr>
          <w:rFonts w:ascii="Arial" w:hAnsi="Arial" w:cs="Arial"/>
          <w:sz w:val="22"/>
          <w:szCs w:val="22"/>
        </w:rPr>
        <w:t>та</w:t>
      </w:r>
      <w:r w:rsidRPr="00FF5064">
        <w:rPr>
          <w:rFonts w:ascii="Arial" w:eastAsia="Arial" w:hAnsi="Arial" w:cs="Arial"/>
          <w:sz w:val="22"/>
          <w:szCs w:val="22"/>
        </w:rPr>
        <w:t xml:space="preserve"> </w:t>
      </w:r>
      <w:r w:rsidRPr="00FF5064">
        <w:rPr>
          <w:rFonts w:ascii="Arial" w:hAnsi="Arial" w:cs="Arial"/>
          <w:sz w:val="22"/>
          <w:szCs w:val="22"/>
        </w:rPr>
        <w:t>їх</w:t>
      </w:r>
      <w:r w:rsidRPr="00FF5064">
        <w:rPr>
          <w:rFonts w:ascii="Arial" w:eastAsia="Arial" w:hAnsi="Arial" w:cs="Arial"/>
          <w:sz w:val="22"/>
          <w:szCs w:val="22"/>
        </w:rPr>
        <w:t xml:space="preserve"> </w:t>
      </w:r>
      <w:r w:rsidRPr="00FF5064">
        <w:rPr>
          <w:rFonts w:ascii="Arial" w:hAnsi="Arial" w:cs="Arial"/>
          <w:sz w:val="22"/>
          <w:szCs w:val="22"/>
        </w:rPr>
        <w:t>вплив</w:t>
      </w:r>
      <w:r w:rsidRPr="00FF5064">
        <w:rPr>
          <w:rFonts w:ascii="Arial" w:eastAsia="Arial" w:hAnsi="Arial" w:cs="Arial"/>
          <w:sz w:val="22"/>
          <w:szCs w:val="22"/>
        </w:rPr>
        <w:t xml:space="preserve"> </w:t>
      </w:r>
      <w:r w:rsidRPr="00FF5064">
        <w:rPr>
          <w:rFonts w:ascii="Arial" w:hAnsi="Arial" w:cs="Arial"/>
          <w:sz w:val="22"/>
          <w:szCs w:val="22"/>
        </w:rPr>
        <w:t>на</w:t>
      </w:r>
      <w:r w:rsidRPr="00FF5064">
        <w:rPr>
          <w:rFonts w:ascii="Arial" w:eastAsia="Arial" w:hAnsi="Arial" w:cs="Arial"/>
          <w:sz w:val="22"/>
          <w:szCs w:val="22"/>
        </w:rPr>
        <w:t xml:space="preserve"> </w:t>
      </w:r>
      <w:r w:rsidRPr="00FF5064">
        <w:rPr>
          <w:rFonts w:ascii="Arial" w:hAnsi="Arial" w:cs="Arial"/>
          <w:sz w:val="22"/>
          <w:szCs w:val="22"/>
        </w:rPr>
        <w:t>виконання</w:t>
      </w:r>
      <w:r w:rsidRPr="00FF5064">
        <w:rPr>
          <w:rFonts w:ascii="Arial" w:eastAsia="Arial" w:hAnsi="Arial" w:cs="Arial"/>
          <w:sz w:val="22"/>
          <w:szCs w:val="22"/>
        </w:rPr>
        <w:t xml:space="preserve"> </w:t>
      </w:r>
      <w:r w:rsidRPr="00FF5064">
        <w:rPr>
          <w:rFonts w:ascii="Arial" w:hAnsi="Arial" w:cs="Arial"/>
          <w:sz w:val="22"/>
          <w:szCs w:val="22"/>
        </w:rPr>
        <w:t>зобов</w:t>
      </w:r>
      <w:r w:rsidRPr="00FF5064">
        <w:rPr>
          <w:rFonts w:ascii="Arial" w:eastAsia="Arial" w:hAnsi="Arial" w:cs="Arial"/>
          <w:sz w:val="22"/>
          <w:szCs w:val="22"/>
        </w:rPr>
        <w:t>’</w:t>
      </w:r>
      <w:r w:rsidRPr="00FF5064">
        <w:rPr>
          <w:rFonts w:ascii="Arial" w:hAnsi="Arial" w:cs="Arial"/>
          <w:sz w:val="22"/>
          <w:szCs w:val="22"/>
        </w:rPr>
        <w:t>язань</w:t>
      </w:r>
      <w:r w:rsidRPr="00FF5064">
        <w:rPr>
          <w:rFonts w:ascii="Arial" w:eastAsia="Arial" w:hAnsi="Arial" w:cs="Arial"/>
          <w:sz w:val="22"/>
          <w:szCs w:val="22"/>
        </w:rPr>
        <w:t xml:space="preserve"> </w:t>
      </w:r>
      <w:r w:rsidRPr="00FF5064">
        <w:rPr>
          <w:rFonts w:ascii="Arial" w:hAnsi="Arial" w:cs="Arial"/>
          <w:sz w:val="22"/>
          <w:szCs w:val="22"/>
        </w:rPr>
        <w:t>за</w:t>
      </w:r>
      <w:r w:rsidRPr="00FF5064">
        <w:rPr>
          <w:rFonts w:ascii="Arial" w:eastAsia="Arial" w:hAnsi="Arial" w:cs="Arial"/>
          <w:sz w:val="22"/>
          <w:szCs w:val="22"/>
        </w:rPr>
        <w:t xml:space="preserve"> </w:t>
      </w:r>
      <w:r w:rsidRPr="00FF5064">
        <w:rPr>
          <w:rFonts w:ascii="Arial" w:hAnsi="Arial" w:cs="Arial"/>
          <w:sz w:val="22"/>
          <w:szCs w:val="22"/>
        </w:rPr>
        <w:t>цим</w:t>
      </w:r>
      <w:r w:rsidRPr="00FF5064">
        <w:rPr>
          <w:rFonts w:ascii="Arial" w:eastAsia="Arial" w:hAnsi="Arial" w:cs="Arial"/>
          <w:sz w:val="22"/>
          <w:szCs w:val="22"/>
        </w:rPr>
        <w:t xml:space="preserve"> </w:t>
      </w:r>
      <w:r w:rsidRPr="00FF5064">
        <w:rPr>
          <w:rFonts w:ascii="Arial" w:hAnsi="Arial" w:cs="Arial"/>
          <w:sz w:val="22"/>
          <w:szCs w:val="22"/>
        </w:rPr>
        <w:t>Договором</w:t>
      </w:r>
      <w:r w:rsidRPr="00FF5064">
        <w:rPr>
          <w:rFonts w:ascii="Arial" w:eastAsia="Arial" w:hAnsi="Arial" w:cs="Arial"/>
          <w:sz w:val="22"/>
          <w:szCs w:val="22"/>
        </w:rPr>
        <w:t xml:space="preserve"> </w:t>
      </w:r>
      <w:r w:rsidRPr="00FF5064">
        <w:rPr>
          <w:rFonts w:ascii="Arial" w:hAnsi="Arial" w:cs="Arial"/>
          <w:sz w:val="22"/>
          <w:szCs w:val="22"/>
        </w:rPr>
        <w:t>і</w:t>
      </w:r>
      <w:r w:rsidRPr="00FF5064">
        <w:rPr>
          <w:rFonts w:ascii="Arial" w:eastAsia="Arial" w:hAnsi="Arial" w:cs="Arial"/>
          <w:sz w:val="22"/>
          <w:szCs w:val="22"/>
        </w:rPr>
        <w:t xml:space="preserve"> </w:t>
      </w:r>
      <w:r w:rsidRPr="00FF5064">
        <w:rPr>
          <w:rFonts w:ascii="Arial" w:hAnsi="Arial" w:cs="Arial"/>
          <w:sz w:val="22"/>
          <w:szCs w:val="22"/>
        </w:rPr>
        <w:t>не</w:t>
      </w:r>
      <w:r w:rsidRPr="00FF5064">
        <w:rPr>
          <w:rFonts w:ascii="Arial" w:eastAsia="Arial" w:hAnsi="Arial" w:cs="Arial"/>
          <w:sz w:val="22"/>
          <w:szCs w:val="22"/>
        </w:rPr>
        <w:t xml:space="preserve"> </w:t>
      </w:r>
      <w:r w:rsidRPr="00FF5064">
        <w:rPr>
          <w:rFonts w:ascii="Arial" w:hAnsi="Arial" w:cs="Arial"/>
          <w:sz w:val="22"/>
          <w:szCs w:val="22"/>
        </w:rPr>
        <w:t>пізніше</w:t>
      </w:r>
      <w:r w:rsidRPr="00FF5064">
        <w:rPr>
          <w:rFonts w:ascii="Arial" w:eastAsia="Arial" w:hAnsi="Arial" w:cs="Arial"/>
          <w:sz w:val="22"/>
          <w:szCs w:val="22"/>
        </w:rPr>
        <w:t xml:space="preserve"> </w:t>
      </w:r>
      <w:r w:rsidRPr="00FF5064">
        <w:rPr>
          <w:rFonts w:ascii="Arial" w:hAnsi="Arial" w:cs="Arial"/>
          <w:sz w:val="22"/>
          <w:szCs w:val="22"/>
        </w:rPr>
        <w:t>5-ти</w:t>
      </w:r>
      <w:r w:rsidRPr="00FF5064">
        <w:rPr>
          <w:rFonts w:ascii="Arial" w:eastAsia="Arial" w:hAnsi="Arial" w:cs="Arial"/>
          <w:sz w:val="22"/>
          <w:szCs w:val="22"/>
        </w:rPr>
        <w:t xml:space="preserve"> </w:t>
      </w:r>
      <w:r w:rsidRPr="00FF5064">
        <w:rPr>
          <w:rFonts w:ascii="Arial" w:hAnsi="Arial" w:cs="Arial"/>
          <w:sz w:val="22"/>
          <w:szCs w:val="22"/>
        </w:rPr>
        <w:t>денного</w:t>
      </w:r>
      <w:r w:rsidRPr="00FF5064">
        <w:rPr>
          <w:rFonts w:ascii="Arial" w:eastAsia="Arial" w:hAnsi="Arial" w:cs="Arial"/>
          <w:sz w:val="22"/>
          <w:szCs w:val="22"/>
        </w:rPr>
        <w:t xml:space="preserve"> </w:t>
      </w:r>
      <w:r w:rsidRPr="00FF5064">
        <w:rPr>
          <w:rFonts w:ascii="Arial" w:hAnsi="Arial" w:cs="Arial"/>
          <w:sz w:val="22"/>
          <w:szCs w:val="22"/>
        </w:rPr>
        <w:t>терміну</w:t>
      </w:r>
      <w:r w:rsidRPr="00FF5064">
        <w:rPr>
          <w:rFonts w:ascii="Arial" w:eastAsia="Arial" w:hAnsi="Arial" w:cs="Arial"/>
          <w:sz w:val="22"/>
          <w:szCs w:val="22"/>
        </w:rPr>
        <w:t xml:space="preserve"> </w:t>
      </w:r>
      <w:r w:rsidRPr="00FF5064">
        <w:rPr>
          <w:rFonts w:ascii="Arial" w:hAnsi="Arial" w:cs="Arial"/>
          <w:sz w:val="22"/>
          <w:szCs w:val="22"/>
        </w:rPr>
        <w:t>надати</w:t>
      </w:r>
      <w:r w:rsidRPr="00FF5064">
        <w:rPr>
          <w:rFonts w:ascii="Arial" w:eastAsia="Arial" w:hAnsi="Arial" w:cs="Arial"/>
          <w:sz w:val="22"/>
          <w:szCs w:val="22"/>
        </w:rPr>
        <w:t xml:space="preserve"> </w:t>
      </w:r>
      <w:r w:rsidRPr="00FF5064">
        <w:rPr>
          <w:rFonts w:ascii="Arial" w:hAnsi="Arial" w:cs="Arial"/>
          <w:sz w:val="22"/>
          <w:szCs w:val="22"/>
        </w:rPr>
        <w:t>належні</w:t>
      </w:r>
      <w:r w:rsidRPr="00FF5064">
        <w:rPr>
          <w:rFonts w:ascii="Arial" w:eastAsia="Arial" w:hAnsi="Arial" w:cs="Arial"/>
          <w:sz w:val="22"/>
          <w:szCs w:val="22"/>
        </w:rPr>
        <w:t xml:space="preserve"> </w:t>
      </w:r>
      <w:r w:rsidRPr="00FF5064">
        <w:rPr>
          <w:rFonts w:ascii="Arial" w:hAnsi="Arial" w:cs="Arial"/>
          <w:sz w:val="22"/>
          <w:szCs w:val="22"/>
        </w:rPr>
        <w:t>докази</w:t>
      </w:r>
      <w:r w:rsidRPr="00FF5064">
        <w:rPr>
          <w:rFonts w:ascii="Arial" w:eastAsia="Arial" w:hAnsi="Arial" w:cs="Arial"/>
          <w:sz w:val="22"/>
          <w:szCs w:val="22"/>
        </w:rPr>
        <w:t xml:space="preserve"> </w:t>
      </w:r>
      <w:r w:rsidRPr="00FF5064">
        <w:rPr>
          <w:rFonts w:ascii="Arial" w:hAnsi="Arial" w:cs="Arial"/>
          <w:sz w:val="22"/>
          <w:szCs w:val="22"/>
        </w:rPr>
        <w:t>існування</w:t>
      </w:r>
      <w:r w:rsidRPr="00FF5064">
        <w:rPr>
          <w:rFonts w:ascii="Arial" w:eastAsia="Arial" w:hAnsi="Arial" w:cs="Arial"/>
          <w:sz w:val="22"/>
          <w:szCs w:val="22"/>
        </w:rPr>
        <w:t xml:space="preserve"> </w:t>
      </w:r>
      <w:r w:rsidRPr="00FF5064">
        <w:rPr>
          <w:rFonts w:ascii="Arial" w:hAnsi="Arial" w:cs="Arial"/>
          <w:sz w:val="22"/>
          <w:szCs w:val="22"/>
        </w:rPr>
        <w:t>таких</w:t>
      </w:r>
      <w:r w:rsidRPr="00FF5064">
        <w:rPr>
          <w:rFonts w:ascii="Arial" w:eastAsia="Arial" w:hAnsi="Arial" w:cs="Arial"/>
          <w:sz w:val="22"/>
          <w:szCs w:val="22"/>
        </w:rPr>
        <w:t xml:space="preserve"> </w:t>
      </w:r>
      <w:r w:rsidRPr="00FF5064">
        <w:rPr>
          <w:rFonts w:ascii="Arial" w:hAnsi="Arial" w:cs="Arial"/>
          <w:sz w:val="22"/>
          <w:szCs w:val="22"/>
        </w:rPr>
        <w:t>обставин.</w:t>
      </w:r>
      <w:r w:rsidRPr="00FF5064">
        <w:rPr>
          <w:rFonts w:ascii="Arial" w:eastAsia="Arial" w:hAnsi="Arial" w:cs="Arial"/>
          <w:sz w:val="22"/>
          <w:szCs w:val="22"/>
        </w:rPr>
        <w:t xml:space="preserve"> </w:t>
      </w:r>
      <w:r w:rsidRPr="00FF5064">
        <w:rPr>
          <w:rFonts w:ascii="Arial" w:hAnsi="Arial" w:cs="Arial"/>
          <w:sz w:val="22"/>
          <w:szCs w:val="22"/>
        </w:rPr>
        <w:t>Існування</w:t>
      </w:r>
      <w:r w:rsidRPr="00FF5064">
        <w:rPr>
          <w:rFonts w:ascii="Arial" w:eastAsia="Arial" w:hAnsi="Arial" w:cs="Arial"/>
          <w:sz w:val="22"/>
          <w:szCs w:val="22"/>
        </w:rPr>
        <w:t xml:space="preserve"> </w:t>
      </w:r>
      <w:r w:rsidRPr="00FF5064">
        <w:rPr>
          <w:rFonts w:ascii="Arial" w:hAnsi="Arial" w:cs="Arial"/>
          <w:sz w:val="22"/>
          <w:szCs w:val="22"/>
        </w:rPr>
        <w:t>форс-мажорних</w:t>
      </w:r>
      <w:r w:rsidRPr="00FF5064">
        <w:rPr>
          <w:rFonts w:ascii="Arial" w:eastAsia="Arial" w:hAnsi="Arial" w:cs="Arial"/>
          <w:sz w:val="22"/>
          <w:szCs w:val="22"/>
        </w:rPr>
        <w:t xml:space="preserve"> </w:t>
      </w:r>
      <w:r w:rsidRPr="00FF5064">
        <w:rPr>
          <w:rFonts w:ascii="Arial" w:hAnsi="Arial" w:cs="Arial"/>
          <w:sz w:val="22"/>
          <w:szCs w:val="22"/>
        </w:rPr>
        <w:t>обставин</w:t>
      </w:r>
      <w:r w:rsidRPr="00FF5064">
        <w:rPr>
          <w:rFonts w:ascii="Arial" w:eastAsia="Arial" w:hAnsi="Arial" w:cs="Arial"/>
          <w:sz w:val="22"/>
          <w:szCs w:val="22"/>
        </w:rPr>
        <w:t xml:space="preserve"> </w:t>
      </w:r>
      <w:r w:rsidRPr="00FF5064">
        <w:rPr>
          <w:rFonts w:ascii="Arial" w:hAnsi="Arial" w:cs="Arial"/>
          <w:sz w:val="22"/>
          <w:szCs w:val="22"/>
        </w:rPr>
        <w:t>повинно</w:t>
      </w:r>
      <w:r w:rsidRPr="00FF5064">
        <w:rPr>
          <w:rFonts w:ascii="Arial" w:eastAsia="Arial" w:hAnsi="Arial" w:cs="Arial"/>
          <w:sz w:val="22"/>
          <w:szCs w:val="22"/>
        </w:rPr>
        <w:t xml:space="preserve"> </w:t>
      </w:r>
      <w:r w:rsidRPr="00FF5064">
        <w:rPr>
          <w:rFonts w:ascii="Arial" w:hAnsi="Arial" w:cs="Arial"/>
          <w:sz w:val="22"/>
          <w:szCs w:val="22"/>
        </w:rPr>
        <w:t>бути</w:t>
      </w:r>
      <w:r w:rsidRPr="00FF5064">
        <w:rPr>
          <w:rFonts w:ascii="Arial" w:eastAsia="Arial" w:hAnsi="Arial" w:cs="Arial"/>
          <w:sz w:val="22"/>
          <w:szCs w:val="22"/>
        </w:rPr>
        <w:t xml:space="preserve"> </w:t>
      </w:r>
      <w:r w:rsidRPr="00FF5064">
        <w:rPr>
          <w:rFonts w:ascii="Arial" w:hAnsi="Arial" w:cs="Arial"/>
          <w:sz w:val="22"/>
          <w:szCs w:val="22"/>
        </w:rPr>
        <w:t>підтверджено</w:t>
      </w:r>
      <w:r w:rsidRPr="00FF5064">
        <w:rPr>
          <w:rFonts w:ascii="Arial" w:eastAsia="Arial" w:hAnsi="Arial" w:cs="Arial"/>
          <w:sz w:val="22"/>
          <w:szCs w:val="22"/>
        </w:rPr>
        <w:t xml:space="preserve"> </w:t>
      </w:r>
      <w:r w:rsidRPr="00FF5064">
        <w:rPr>
          <w:rFonts w:ascii="Arial" w:hAnsi="Arial" w:cs="Arial"/>
          <w:sz w:val="22"/>
          <w:szCs w:val="22"/>
        </w:rPr>
        <w:t>Торгово-промисловою</w:t>
      </w:r>
      <w:r w:rsidRPr="00FF5064">
        <w:rPr>
          <w:rFonts w:ascii="Arial" w:eastAsia="Arial" w:hAnsi="Arial" w:cs="Arial"/>
          <w:sz w:val="22"/>
          <w:szCs w:val="22"/>
        </w:rPr>
        <w:t xml:space="preserve"> </w:t>
      </w:r>
      <w:r w:rsidRPr="00FF5064">
        <w:rPr>
          <w:rFonts w:ascii="Arial" w:hAnsi="Arial" w:cs="Arial"/>
          <w:sz w:val="22"/>
          <w:szCs w:val="22"/>
        </w:rPr>
        <w:t>палатою</w:t>
      </w:r>
      <w:r w:rsidRPr="00FF5064">
        <w:rPr>
          <w:rFonts w:ascii="Arial" w:eastAsia="Arial" w:hAnsi="Arial" w:cs="Arial"/>
          <w:sz w:val="22"/>
          <w:szCs w:val="22"/>
        </w:rPr>
        <w:t xml:space="preserve"> </w:t>
      </w:r>
      <w:r w:rsidRPr="00FF5064">
        <w:rPr>
          <w:rFonts w:ascii="Arial" w:hAnsi="Arial" w:cs="Arial"/>
          <w:sz w:val="22"/>
          <w:szCs w:val="22"/>
        </w:rPr>
        <w:t>України.</w:t>
      </w:r>
    </w:p>
    <w:p w14:paraId="6B991DCC" w14:textId="12D4CD43" w:rsidR="00197BA3" w:rsidRPr="00FF5064" w:rsidRDefault="00197BA3" w:rsidP="00642532">
      <w:pPr>
        <w:pStyle w:val="a9"/>
        <w:numPr>
          <w:ilvl w:val="1"/>
          <w:numId w:val="7"/>
        </w:numPr>
        <w:ind w:right="-87"/>
        <w:jc w:val="both"/>
        <w:rPr>
          <w:rFonts w:ascii="Arial" w:hAnsi="Arial" w:cs="Arial"/>
          <w:sz w:val="22"/>
          <w:szCs w:val="22"/>
        </w:rPr>
      </w:pPr>
      <w:r w:rsidRPr="00FF5064">
        <w:rPr>
          <w:rFonts w:ascii="Arial" w:hAnsi="Arial" w:cs="Arial"/>
          <w:sz w:val="22"/>
          <w:szCs w:val="22"/>
        </w:rPr>
        <w:t>Неповідомлення</w:t>
      </w:r>
      <w:r w:rsidRPr="00FF5064">
        <w:rPr>
          <w:rFonts w:ascii="Arial" w:eastAsia="Arial" w:hAnsi="Arial" w:cs="Arial"/>
          <w:sz w:val="22"/>
          <w:szCs w:val="22"/>
        </w:rPr>
        <w:t xml:space="preserve"> </w:t>
      </w:r>
      <w:r w:rsidRPr="00FF5064">
        <w:rPr>
          <w:rFonts w:ascii="Arial" w:hAnsi="Arial" w:cs="Arial"/>
          <w:sz w:val="22"/>
          <w:szCs w:val="22"/>
        </w:rPr>
        <w:t>або</w:t>
      </w:r>
      <w:r w:rsidRPr="00FF5064">
        <w:rPr>
          <w:rFonts w:ascii="Arial" w:eastAsia="Arial" w:hAnsi="Arial" w:cs="Arial"/>
          <w:sz w:val="22"/>
          <w:szCs w:val="22"/>
        </w:rPr>
        <w:t xml:space="preserve"> </w:t>
      </w:r>
      <w:r w:rsidRPr="00FF5064">
        <w:rPr>
          <w:rFonts w:ascii="Arial" w:hAnsi="Arial" w:cs="Arial"/>
          <w:sz w:val="22"/>
          <w:szCs w:val="22"/>
        </w:rPr>
        <w:t>несвоєчасне</w:t>
      </w:r>
      <w:r w:rsidRPr="00FF5064">
        <w:rPr>
          <w:rFonts w:ascii="Arial" w:eastAsia="Arial" w:hAnsi="Arial" w:cs="Arial"/>
          <w:sz w:val="22"/>
          <w:szCs w:val="22"/>
        </w:rPr>
        <w:t xml:space="preserve"> </w:t>
      </w:r>
      <w:r w:rsidRPr="00FF5064">
        <w:rPr>
          <w:rFonts w:ascii="Arial" w:hAnsi="Arial" w:cs="Arial"/>
          <w:sz w:val="22"/>
          <w:szCs w:val="22"/>
        </w:rPr>
        <w:t>повідомлення</w:t>
      </w:r>
      <w:r w:rsidRPr="00FF5064">
        <w:rPr>
          <w:rFonts w:ascii="Arial" w:eastAsia="Arial" w:hAnsi="Arial" w:cs="Arial"/>
          <w:sz w:val="22"/>
          <w:szCs w:val="22"/>
        </w:rPr>
        <w:t xml:space="preserve"> </w:t>
      </w:r>
      <w:r w:rsidRPr="00FF5064">
        <w:rPr>
          <w:rFonts w:ascii="Arial" w:hAnsi="Arial" w:cs="Arial"/>
          <w:sz w:val="22"/>
          <w:szCs w:val="22"/>
        </w:rPr>
        <w:t>про</w:t>
      </w:r>
      <w:r w:rsidRPr="00FF5064">
        <w:rPr>
          <w:rFonts w:ascii="Arial" w:eastAsia="Arial" w:hAnsi="Arial" w:cs="Arial"/>
          <w:sz w:val="22"/>
          <w:szCs w:val="22"/>
        </w:rPr>
        <w:t xml:space="preserve"> </w:t>
      </w:r>
      <w:r w:rsidRPr="00FF5064">
        <w:rPr>
          <w:rFonts w:ascii="Arial" w:hAnsi="Arial" w:cs="Arial"/>
          <w:sz w:val="22"/>
          <w:szCs w:val="22"/>
        </w:rPr>
        <w:t>такі</w:t>
      </w:r>
      <w:r w:rsidRPr="00FF5064">
        <w:rPr>
          <w:rFonts w:ascii="Arial" w:eastAsia="Arial" w:hAnsi="Arial" w:cs="Arial"/>
          <w:sz w:val="22"/>
          <w:szCs w:val="22"/>
        </w:rPr>
        <w:t xml:space="preserve"> </w:t>
      </w:r>
      <w:r w:rsidRPr="00FF5064">
        <w:rPr>
          <w:rFonts w:ascii="Arial" w:hAnsi="Arial" w:cs="Arial"/>
          <w:sz w:val="22"/>
          <w:szCs w:val="22"/>
        </w:rPr>
        <w:t>обставини</w:t>
      </w:r>
      <w:r w:rsidRPr="00FF5064">
        <w:rPr>
          <w:rFonts w:ascii="Arial" w:eastAsia="Arial" w:hAnsi="Arial" w:cs="Arial"/>
          <w:sz w:val="22"/>
          <w:szCs w:val="22"/>
        </w:rPr>
        <w:t xml:space="preserve"> </w:t>
      </w:r>
      <w:r w:rsidRPr="00FF5064">
        <w:rPr>
          <w:rFonts w:ascii="Arial" w:hAnsi="Arial" w:cs="Arial"/>
          <w:sz w:val="22"/>
          <w:szCs w:val="22"/>
        </w:rPr>
        <w:t>позбавляють</w:t>
      </w:r>
      <w:r w:rsidRPr="00FF5064">
        <w:rPr>
          <w:rFonts w:ascii="Arial" w:eastAsia="Arial" w:hAnsi="Arial" w:cs="Arial"/>
          <w:sz w:val="22"/>
          <w:szCs w:val="22"/>
        </w:rPr>
        <w:t xml:space="preserve"> </w:t>
      </w:r>
      <w:r w:rsidRPr="00FF5064">
        <w:rPr>
          <w:rFonts w:ascii="Arial" w:hAnsi="Arial" w:cs="Arial"/>
          <w:sz w:val="22"/>
          <w:szCs w:val="22"/>
        </w:rPr>
        <w:t>можливості</w:t>
      </w:r>
      <w:r w:rsidRPr="00FF5064">
        <w:rPr>
          <w:rFonts w:ascii="Arial" w:eastAsia="Arial" w:hAnsi="Arial" w:cs="Arial"/>
          <w:sz w:val="22"/>
          <w:szCs w:val="22"/>
        </w:rPr>
        <w:t xml:space="preserve"> </w:t>
      </w:r>
      <w:r w:rsidRPr="00FF5064">
        <w:rPr>
          <w:rFonts w:ascii="Arial" w:hAnsi="Arial" w:cs="Arial"/>
          <w:sz w:val="22"/>
          <w:szCs w:val="22"/>
        </w:rPr>
        <w:t>посилатися</w:t>
      </w:r>
      <w:r w:rsidRPr="00FF5064">
        <w:rPr>
          <w:rFonts w:ascii="Arial" w:eastAsia="Arial" w:hAnsi="Arial" w:cs="Arial"/>
          <w:sz w:val="22"/>
          <w:szCs w:val="22"/>
        </w:rPr>
        <w:t xml:space="preserve"> </w:t>
      </w:r>
      <w:r w:rsidRPr="00FF5064">
        <w:rPr>
          <w:rFonts w:ascii="Arial" w:hAnsi="Arial" w:cs="Arial"/>
          <w:sz w:val="22"/>
          <w:szCs w:val="22"/>
        </w:rPr>
        <w:t>на</w:t>
      </w:r>
      <w:r w:rsidRPr="00FF5064">
        <w:rPr>
          <w:rFonts w:ascii="Arial" w:eastAsia="Arial" w:hAnsi="Arial" w:cs="Arial"/>
          <w:sz w:val="22"/>
          <w:szCs w:val="22"/>
        </w:rPr>
        <w:t xml:space="preserve"> </w:t>
      </w:r>
      <w:r w:rsidRPr="00FF5064">
        <w:rPr>
          <w:rFonts w:ascii="Arial" w:hAnsi="Arial" w:cs="Arial"/>
          <w:sz w:val="22"/>
          <w:szCs w:val="22"/>
        </w:rPr>
        <w:t>них</w:t>
      </w:r>
      <w:r w:rsidRPr="00FF5064">
        <w:rPr>
          <w:rFonts w:ascii="Arial" w:eastAsia="Arial" w:hAnsi="Arial" w:cs="Arial"/>
          <w:sz w:val="22"/>
          <w:szCs w:val="22"/>
        </w:rPr>
        <w:t xml:space="preserve"> </w:t>
      </w:r>
      <w:r w:rsidRPr="00FF5064">
        <w:rPr>
          <w:rFonts w:ascii="Arial" w:hAnsi="Arial" w:cs="Arial"/>
          <w:sz w:val="22"/>
          <w:szCs w:val="22"/>
        </w:rPr>
        <w:t>як</w:t>
      </w:r>
      <w:r w:rsidRPr="00FF5064">
        <w:rPr>
          <w:rFonts w:ascii="Arial" w:eastAsia="Arial" w:hAnsi="Arial" w:cs="Arial"/>
          <w:sz w:val="22"/>
          <w:szCs w:val="22"/>
        </w:rPr>
        <w:t xml:space="preserve"> </w:t>
      </w:r>
      <w:r w:rsidRPr="00FF5064">
        <w:rPr>
          <w:rFonts w:ascii="Arial" w:hAnsi="Arial" w:cs="Arial"/>
          <w:sz w:val="22"/>
          <w:szCs w:val="22"/>
        </w:rPr>
        <w:t>на</w:t>
      </w:r>
      <w:r w:rsidRPr="00FF5064">
        <w:rPr>
          <w:rFonts w:ascii="Arial" w:eastAsia="Arial" w:hAnsi="Arial" w:cs="Arial"/>
          <w:sz w:val="22"/>
          <w:szCs w:val="22"/>
        </w:rPr>
        <w:t xml:space="preserve"> </w:t>
      </w:r>
      <w:r w:rsidRPr="00FF5064">
        <w:rPr>
          <w:rFonts w:ascii="Arial" w:hAnsi="Arial" w:cs="Arial"/>
          <w:sz w:val="22"/>
          <w:szCs w:val="22"/>
        </w:rPr>
        <w:t>підставу</w:t>
      </w:r>
      <w:r w:rsidRPr="00FF5064">
        <w:rPr>
          <w:rFonts w:ascii="Arial" w:eastAsia="Arial" w:hAnsi="Arial" w:cs="Arial"/>
          <w:sz w:val="22"/>
          <w:szCs w:val="22"/>
        </w:rPr>
        <w:t xml:space="preserve"> </w:t>
      </w:r>
      <w:r w:rsidRPr="00FF5064">
        <w:rPr>
          <w:rFonts w:ascii="Arial" w:hAnsi="Arial" w:cs="Arial"/>
          <w:sz w:val="22"/>
          <w:szCs w:val="22"/>
        </w:rPr>
        <w:t>для</w:t>
      </w:r>
      <w:r w:rsidRPr="00FF5064">
        <w:rPr>
          <w:rFonts w:ascii="Arial" w:eastAsia="Arial" w:hAnsi="Arial" w:cs="Arial"/>
          <w:sz w:val="22"/>
          <w:szCs w:val="22"/>
        </w:rPr>
        <w:t xml:space="preserve"> </w:t>
      </w:r>
      <w:r w:rsidRPr="00FF5064">
        <w:rPr>
          <w:rFonts w:ascii="Arial" w:hAnsi="Arial" w:cs="Arial"/>
          <w:sz w:val="22"/>
          <w:szCs w:val="22"/>
        </w:rPr>
        <w:t>звільнення</w:t>
      </w:r>
      <w:r w:rsidRPr="00FF5064">
        <w:rPr>
          <w:rFonts w:ascii="Arial" w:eastAsia="Arial" w:hAnsi="Arial" w:cs="Arial"/>
          <w:sz w:val="22"/>
          <w:szCs w:val="22"/>
        </w:rPr>
        <w:t xml:space="preserve"> </w:t>
      </w:r>
      <w:r w:rsidRPr="00FF5064">
        <w:rPr>
          <w:rFonts w:ascii="Arial" w:hAnsi="Arial" w:cs="Arial"/>
          <w:sz w:val="22"/>
          <w:szCs w:val="22"/>
        </w:rPr>
        <w:t>від</w:t>
      </w:r>
      <w:r w:rsidRPr="00FF5064">
        <w:rPr>
          <w:rFonts w:ascii="Arial" w:eastAsia="Arial" w:hAnsi="Arial" w:cs="Arial"/>
          <w:sz w:val="22"/>
          <w:szCs w:val="22"/>
        </w:rPr>
        <w:t xml:space="preserve"> </w:t>
      </w:r>
      <w:r w:rsidRPr="00FF5064">
        <w:rPr>
          <w:rFonts w:ascii="Arial" w:hAnsi="Arial" w:cs="Arial"/>
          <w:sz w:val="22"/>
          <w:szCs w:val="22"/>
        </w:rPr>
        <w:t>відповідальності.</w:t>
      </w:r>
      <w:r w:rsidRPr="00FF5064">
        <w:rPr>
          <w:rFonts w:ascii="Arial" w:eastAsia="Arial" w:hAnsi="Arial" w:cs="Arial"/>
          <w:sz w:val="22"/>
          <w:szCs w:val="22"/>
        </w:rPr>
        <w:t xml:space="preserve"> </w:t>
      </w:r>
      <w:r w:rsidRPr="00FF5064">
        <w:rPr>
          <w:rFonts w:ascii="Arial" w:hAnsi="Arial" w:cs="Arial"/>
          <w:sz w:val="22"/>
          <w:szCs w:val="22"/>
        </w:rPr>
        <w:t>Після</w:t>
      </w:r>
      <w:r w:rsidRPr="00FF5064">
        <w:rPr>
          <w:rFonts w:ascii="Arial" w:eastAsia="Arial" w:hAnsi="Arial" w:cs="Arial"/>
          <w:sz w:val="22"/>
          <w:szCs w:val="22"/>
        </w:rPr>
        <w:t xml:space="preserve"> </w:t>
      </w:r>
      <w:r w:rsidRPr="00FF5064">
        <w:rPr>
          <w:rFonts w:ascii="Arial" w:hAnsi="Arial" w:cs="Arial"/>
          <w:sz w:val="22"/>
          <w:szCs w:val="22"/>
        </w:rPr>
        <w:t>закінчення</w:t>
      </w:r>
      <w:r w:rsidRPr="00FF5064">
        <w:rPr>
          <w:rFonts w:ascii="Arial" w:eastAsia="Arial" w:hAnsi="Arial" w:cs="Arial"/>
          <w:sz w:val="22"/>
          <w:szCs w:val="22"/>
        </w:rPr>
        <w:t xml:space="preserve"> </w:t>
      </w:r>
      <w:r w:rsidRPr="00FF5064">
        <w:rPr>
          <w:rFonts w:ascii="Arial" w:hAnsi="Arial" w:cs="Arial"/>
          <w:sz w:val="22"/>
          <w:szCs w:val="22"/>
        </w:rPr>
        <w:t>строку</w:t>
      </w:r>
      <w:r w:rsidRPr="00FF5064">
        <w:rPr>
          <w:rFonts w:ascii="Arial" w:eastAsia="Arial" w:hAnsi="Arial" w:cs="Arial"/>
          <w:sz w:val="22"/>
          <w:szCs w:val="22"/>
        </w:rPr>
        <w:t xml:space="preserve"> </w:t>
      </w:r>
      <w:r w:rsidRPr="00FF5064">
        <w:rPr>
          <w:rFonts w:ascii="Arial" w:hAnsi="Arial" w:cs="Arial"/>
          <w:sz w:val="22"/>
          <w:szCs w:val="22"/>
        </w:rPr>
        <w:t>дії</w:t>
      </w:r>
      <w:r w:rsidRPr="00FF5064">
        <w:rPr>
          <w:rFonts w:ascii="Arial" w:eastAsia="Arial" w:hAnsi="Arial" w:cs="Arial"/>
          <w:sz w:val="22"/>
          <w:szCs w:val="22"/>
        </w:rPr>
        <w:t xml:space="preserve"> </w:t>
      </w:r>
      <w:r w:rsidRPr="00FF5064">
        <w:rPr>
          <w:rFonts w:ascii="Arial" w:hAnsi="Arial" w:cs="Arial"/>
          <w:sz w:val="22"/>
          <w:szCs w:val="22"/>
        </w:rPr>
        <w:t>обставин</w:t>
      </w:r>
      <w:r w:rsidRPr="00FF5064">
        <w:rPr>
          <w:rFonts w:ascii="Arial" w:eastAsia="Arial" w:hAnsi="Arial" w:cs="Arial"/>
          <w:sz w:val="22"/>
          <w:szCs w:val="22"/>
        </w:rPr>
        <w:t xml:space="preserve"> </w:t>
      </w:r>
      <w:r w:rsidRPr="00FF5064">
        <w:rPr>
          <w:rFonts w:ascii="Arial" w:hAnsi="Arial" w:cs="Arial"/>
          <w:sz w:val="22"/>
          <w:szCs w:val="22"/>
        </w:rPr>
        <w:t>непереборної</w:t>
      </w:r>
      <w:r w:rsidRPr="00FF5064">
        <w:rPr>
          <w:rFonts w:ascii="Arial" w:eastAsia="Arial" w:hAnsi="Arial" w:cs="Arial"/>
          <w:sz w:val="22"/>
          <w:szCs w:val="22"/>
        </w:rPr>
        <w:t xml:space="preserve"> </w:t>
      </w:r>
      <w:r w:rsidRPr="00FF5064">
        <w:rPr>
          <w:rFonts w:ascii="Arial" w:hAnsi="Arial" w:cs="Arial"/>
          <w:sz w:val="22"/>
          <w:szCs w:val="22"/>
        </w:rPr>
        <w:t>сили,</w:t>
      </w:r>
      <w:r w:rsidRPr="00FF5064">
        <w:rPr>
          <w:rFonts w:ascii="Arial" w:eastAsia="Arial" w:hAnsi="Arial" w:cs="Arial"/>
          <w:sz w:val="22"/>
          <w:szCs w:val="22"/>
        </w:rPr>
        <w:t xml:space="preserve"> </w:t>
      </w:r>
      <w:r w:rsidRPr="00FF5064">
        <w:rPr>
          <w:rFonts w:ascii="Arial" w:hAnsi="Arial" w:cs="Arial"/>
          <w:sz w:val="22"/>
          <w:szCs w:val="22"/>
        </w:rPr>
        <w:t>виконання</w:t>
      </w:r>
      <w:r w:rsidRPr="00FF5064">
        <w:rPr>
          <w:rFonts w:ascii="Arial" w:eastAsia="Arial" w:hAnsi="Arial" w:cs="Arial"/>
          <w:sz w:val="22"/>
          <w:szCs w:val="22"/>
        </w:rPr>
        <w:t xml:space="preserve"> </w:t>
      </w:r>
      <w:r w:rsidRPr="00FF5064">
        <w:rPr>
          <w:rFonts w:ascii="Arial" w:hAnsi="Arial" w:cs="Arial"/>
          <w:color w:val="000000"/>
          <w:sz w:val="22"/>
          <w:szCs w:val="22"/>
        </w:rPr>
        <w:t>зобов</w:t>
      </w:r>
      <w:r w:rsidRPr="00FF5064">
        <w:rPr>
          <w:rFonts w:ascii="Arial" w:eastAsia="Arial" w:hAnsi="Arial" w:cs="Arial"/>
          <w:color w:val="000000"/>
          <w:sz w:val="22"/>
          <w:szCs w:val="22"/>
        </w:rPr>
        <w:t>’</w:t>
      </w:r>
      <w:r w:rsidRPr="00FF5064">
        <w:rPr>
          <w:rFonts w:ascii="Arial" w:hAnsi="Arial" w:cs="Arial"/>
          <w:color w:val="000000"/>
          <w:sz w:val="22"/>
          <w:szCs w:val="22"/>
        </w:rPr>
        <w:t>яз</w:t>
      </w:r>
      <w:r w:rsidRPr="00FF5064">
        <w:rPr>
          <w:rFonts w:ascii="Arial" w:hAnsi="Arial" w:cs="Arial"/>
          <w:sz w:val="22"/>
          <w:szCs w:val="22"/>
        </w:rPr>
        <w:t>ань</w:t>
      </w:r>
      <w:r w:rsidRPr="00FF5064">
        <w:rPr>
          <w:rFonts w:ascii="Arial" w:eastAsia="Arial" w:hAnsi="Arial" w:cs="Arial"/>
          <w:sz w:val="22"/>
          <w:szCs w:val="22"/>
        </w:rPr>
        <w:t xml:space="preserve"> </w:t>
      </w:r>
      <w:r w:rsidRPr="00FF5064">
        <w:rPr>
          <w:rFonts w:ascii="Arial" w:hAnsi="Arial" w:cs="Arial"/>
          <w:sz w:val="22"/>
          <w:szCs w:val="22"/>
        </w:rPr>
        <w:t>відновлюється.</w:t>
      </w:r>
    </w:p>
    <w:p w14:paraId="6C191E28" w14:textId="77777777" w:rsidR="00197BA3" w:rsidRPr="00FF5064" w:rsidRDefault="00197BA3">
      <w:pPr>
        <w:pStyle w:val="a9"/>
        <w:numPr>
          <w:ilvl w:val="1"/>
          <w:numId w:val="7"/>
        </w:numPr>
        <w:ind w:right="-87"/>
        <w:jc w:val="both"/>
        <w:rPr>
          <w:rFonts w:ascii="Arial" w:hAnsi="Arial" w:cs="Arial"/>
          <w:sz w:val="22"/>
          <w:szCs w:val="22"/>
        </w:rPr>
      </w:pPr>
      <w:r w:rsidRPr="00FF5064">
        <w:rPr>
          <w:rFonts w:ascii="Arial" w:eastAsia="Arial" w:hAnsi="Arial" w:cs="Arial"/>
          <w:sz w:val="22"/>
          <w:szCs w:val="22"/>
        </w:rPr>
        <w:t xml:space="preserve"> </w:t>
      </w:r>
      <w:r w:rsidRPr="00FF5064">
        <w:rPr>
          <w:rFonts w:ascii="Arial" w:hAnsi="Arial" w:cs="Arial"/>
          <w:sz w:val="22"/>
          <w:szCs w:val="22"/>
        </w:rPr>
        <w:t>Якщо</w:t>
      </w:r>
      <w:r w:rsidRPr="00FF5064">
        <w:rPr>
          <w:rFonts w:ascii="Arial" w:eastAsia="Arial" w:hAnsi="Arial" w:cs="Arial"/>
          <w:sz w:val="22"/>
          <w:szCs w:val="22"/>
        </w:rPr>
        <w:t xml:space="preserve"> </w:t>
      </w:r>
      <w:r w:rsidRPr="00FF5064">
        <w:rPr>
          <w:rFonts w:ascii="Arial" w:hAnsi="Arial" w:cs="Arial"/>
          <w:sz w:val="22"/>
          <w:szCs w:val="22"/>
        </w:rPr>
        <w:t>форс-мажорні</w:t>
      </w:r>
      <w:r w:rsidRPr="00FF5064">
        <w:rPr>
          <w:rFonts w:ascii="Arial" w:eastAsia="Arial" w:hAnsi="Arial" w:cs="Arial"/>
          <w:sz w:val="22"/>
          <w:szCs w:val="22"/>
        </w:rPr>
        <w:t xml:space="preserve"> </w:t>
      </w:r>
      <w:r w:rsidRPr="00FF5064">
        <w:rPr>
          <w:rFonts w:ascii="Arial" w:hAnsi="Arial" w:cs="Arial"/>
          <w:sz w:val="22"/>
          <w:szCs w:val="22"/>
        </w:rPr>
        <w:t>обставини</w:t>
      </w:r>
      <w:r w:rsidRPr="00FF5064">
        <w:rPr>
          <w:rFonts w:ascii="Arial" w:eastAsia="Arial" w:hAnsi="Arial" w:cs="Arial"/>
          <w:sz w:val="22"/>
          <w:szCs w:val="22"/>
        </w:rPr>
        <w:t xml:space="preserve"> </w:t>
      </w:r>
      <w:r w:rsidRPr="00FF5064">
        <w:rPr>
          <w:rFonts w:ascii="Arial" w:hAnsi="Arial" w:cs="Arial"/>
          <w:sz w:val="22"/>
          <w:szCs w:val="22"/>
        </w:rPr>
        <w:t>діють</w:t>
      </w:r>
      <w:r w:rsidRPr="00FF5064">
        <w:rPr>
          <w:rFonts w:ascii="Arial" w:eastAsia="Arial" w:hAnsi="Arial" w:cs="Arial"/>
          <w:sz w:val="22"/>
          <w:szCs w:val="22"/>
        </w:rPr>
        <w:t xml:space="preserve"> </w:t>
      </w:r>
      <w:r w:rsidRPr="00FF5064">
        <w:rPr>
          <w:rFonts w:ascii="Arial" w:hAnsi="Arial" w:cs="Arial"/>
          <w:sz w:val="22"/>
          <w:szCs w:val="22"/>
        </w:rPr>
        <w:t>протягом</w:t>
      </w:r>
      <w:r w:rsidRPr="00FF5064">
        <w:rPr>
          <w:rFonts w:ascii="Arial" w:eastAsia="Arial" w:hAnsi="Arial" w:cs="Arial"/>
          <w:sz w:val="22"/>
          <w:szCs w:val="22"/>
        </w:rPr>
        <w:t xml:space="preserve"> </w:t>
      </w:r>
      <w:r w:rsidRPr="00FF5064">
        <w:rPr>
          <w:rFonts w:ascii="Arial" w:hAnsi="Arial" w:cs="Arial"/>
          <w:sz w:val="22"/>
          <w:szCs w:val="22"/>
        </w:rPr>
        <w:t>3</w:t>
      </w:r>
      <w:r w:rsidRPr="00FF5064">
        <w:rPr>
          <w:rFonts w:ascii="Arial" w:eastAsia="Arial" w:hAnsi="Arial" w:cs="Arial"/>
          <w:sz w:val="22"/>
          <w:szCs w:val="22"/>
        </w:rPr>
        <w:t xml:space="preserve"> </w:t>
      </w:r>
      <w:r w:rsidRPr="00FF5064">
        <w:rPr>
          <w:rFonts w:ascii="Arial" w:hAnsi="Arial" w:cs="Arial"/>
          <w:sz w:val="22"/>
          <w:szCs w:val="22"/>
        </w:rPr>
        <w:t>(</w:t>
      </w:r>
      <w:r w:rsidRPr="00FF5064">
        <w:rPr>
          <w:rFonts w:ascii="Arial" w:hAnsi="Arial" w:cs="Arial"/>
          <w:i/>
          <w:sz w:val="22"/>
          <w:szCs w:val="22"/>
        </w:rPr>
        <w:t>Трьох</w:t>
      </w:r>
      <w:r w:rsidRPr="00FF5064">
        <w:rPr>
          <w:rFonts w:ascii="Arial" w:hAnsi="Arial" w:cs="Arial"/>
          <w:sz w:val="22"/>
          <w:szCs w:val="22"/>
        </w:rPr>
        <w:t>)</w:t>
      </w:r>
      <w:r w:rsidRPr="00FF5064">
        <w:rPr>
          <w:rFonts w:ascii="Arial" w:eastAsia="Arial" w:hAnsi="Arial" w:cs="Arial"/>
          <w:sz w:val="22"/>
          <w:szCs w:val="22"/>
        </w:rPr>
        <w:t xml:space="preserve"> </w:t>
      </w:r>
      <w:r w:rsidRPr="00FF5064">
        <w:rPr>
          <w:rFonts w:ascii="Arial" w:hAnsi="Arial" w:cs="Arial"/>
          <w:sz w:val="22"/>
          <w:szCs w:val="22"/>
        </w:rPr>
        <w:t>місяців</w:t>
      </w:r>
      <w:r w:rsidRPr="00FF5064">
        <w:rPr>
          <w:rFonts w:ascii="Arial" w:eastAsia="Arial" w:hAnsi="Arial" w:cs="Arial"/>
          <w:sz w:val="22"/>
          <w:szCs w:val="22"/>
        </w:rPr>
        <w:t xml:space="preserve"> </w:t>
      </w:r>
      <w:r w:rsidRPr="00FF5064">
        <w:rPr>
          <w:rFonts w:ascii="Arial" w:hAnsi="Arial" w:cs="Arial"/>
          <w:sz w:val="22"/>
          <w:szCs w:val="22"/>
        </w:rPr>
        <w:t>поспіль</w:t>
      </w:r>
      <w:r w:rsidRPr="00FF5064">
        <w:rPr>
          <w:rFonts w:ascii="Arial" w:eastAsia="Arial" w:hAnsi="Arial" w:cs="Arial"/>
          <w:sz w:val="22"/>
          <w:szCs w:val="22"/>
        </w:rPr>
        <w:t xml:space="preserve"> </w:t>
      </w:r>
      <w:r w:rsidRPr="00FF5064">
        <w:rPr>
          <w:rFonts w:ascii="Arial" w:hAnsi="Arial" w:cs="Arial"/>
          <w:sz w:val="22"/>
          <w:szCs w:val="22"/>
        </w:rPr>
        <w:t>і</w:t>
      </w:r>
      <w:r w:rsidRPr="00FF5064">
        <w:rPr>
          <w:rFonts w:ascii="Arial" w:eastAsia="Arial" w:hAnsi="Arial" w:cs="Arial"/>
          <w:sz w:val="22"/>
          <w:szCs w:val="22"/>
        </w:rPr>
        <w:t xml:space="preserve"> </w:t>
      </w:r>
      <w:r w:rsidRPr="00FF5064">
        <w:rPr>
          <w:rFonts w:ascii="Arial" w:hAnsi="Arial" w:cs="Arial"/>
          <w:sz w:val="22"/>
          <w:szCs w:val="22"/>
        </w:rPr>
        <w:t>не</w:t>
      </w:r>
      <w:r w:rsidRPr="00FF5064">
        <w:rPr>
          <w:rFonts w:ascii="Arial" w:eastAsia="Arial" w:hAnsi="Arial" w:cs="Arial"/>
          <w:sz w:val="22"/>
          <w:szCs w:val="22"/>
        </w:rPr>
        <w:t xml:space="preserve"> </w:t>
      </w:r>
      <w:r w:rsidRPr="00FF5064">
        <w:rPr>
          <w:rFonts w:ascii="Arial" w:hAnsi="Arial" w:cs="Arial"/>
          <w:sz w:val="22"/>
          <w:szCs w:val="22"/>
        </w:rPr>
        <w:t>виявляють</w:t>
      </w:r>
      <w:r w:rsidRPr="00FF5064">
        <w:rPr>
          <w:rFonts w:ascii="Arial" w:eastAsia="Arial" w:hAnsi="Arial" w:cs="Arial"/>
          <w:sz w:val="22"/>
          <w:szCs w:val="22"/>
        </w:rPr>
        <w:t xml:space="preserve"> </w:t>
      </w:r>
      <w:r w:rsidRPr="00FF5064">
        <w:rPr>
          <w:rFonts w:ascii="Arial" w:hAnsi="Arial" w:cs="Arial"/>
          <w:sz w:val="22"/>
          <w:szCs w:val="22"/>
        </w:rPr>
        <w:t>ознак</w:t>
      </w:r>
      <w:r w:rsidRPr="00FF5064">
        <w:rPr>
          <w:rFonts w:ascii="Arial" w:eastAsia="Arial" w:hAnsi="Arial" w:cs="Arial"/>
          <w:sz w:val="22"/>
          <w:szCs w:val="22"/>
        </w:rPr>
        <w:t xml:space="preserve"> </w:t>
      </w:r>
      <w:r w:rsidRPr="00FF5064">
        <w:rPr>
          <w:rFonts w:ascii="Arial" w:hAnsi="Arial" w:cs="Arial"/>
          <w:sz w:val="22"/>
          <w:szCs w:val="22"/>
        </w:rPr>
        <w:t>припинення,</w:t>
      </w:r>
      <w:r w:rsidRPr="00FF5064">
        <w:rPr>
          <w:rFonts w:ascii="Arial" w:eastAsia="Arial" w:hAnsi="Arial" w:cs="Arial"/>
          <w:sz w:val="22"/>
          <w:szCs w:val="22"/>
        </w:rPr>
        <w:t xml:space="preserve"> </w:t>
      </w:r>
      <w:r w:rsidRPr="00FF5064">
        <w:rPr>
          <w:rFonts w:ascii="Arial" w:hAnsi="Arial" w:cs="Arial"/>
          <w:sz w:val="22"/>
          <w:szCs w:val="22"/>
        </w:rPr>
        <w:t>цей</w:t>
      </w:r>
      <w:r w:rsidRPr="00FF5064">
        <w:rPr>
          <w:rFonts w:ascii="Arial" w:eastAsia="Arial" w:hAnsi="Arial" w:cs="Arial"/>
          <w:sz w:val="22"/>
          <w:szCs w:val="22"/>
        </w:rPr>
        <w:t xml:space="preserve"> </w:t>
      </w:r>
      <w:r w:rsidRPr="00FF5064">
        <w:rPr>
          <w:rFonts w:ascii="Arial" w:hAnsi="Arial" w:cs="Arial"/>
          <w:sz w:val="22"/>
          <w:szCs w:val="22"/>
        </w:rPr>
        <w:t>Договір</w:t>
      </w:r>
      <w:r w:rsidRPr="00FF5064">
        <w:rPr>
          <w:rFonts w:ascii="Arial" w:eastAsia="Arial" w:hAnsi="Arial" w:cs="Arial"/>
          <w:sz w:val="22"/>
          <w:szCs w:val="22"/>
        </w:rPr>
        <w:t xml:space="preserve"> </w:t>
      </w:r>
      <w:r w:rsidRPr="00FF5064">
        <w:rPr>
          <w:rFonts w:ascii="Arial" w:hAnsi="Arial" w:cs="Arial"/>
          <w:sz w:val="22"/>
          <w:szCs w:val="22"/>
        </w:rPr>
        <w:t>може</w:t>
      </w:r>
      <w:r w:rsidRPr="00FF5064">
        <w:rPr>
          <w:rFonts w:ascii="Arial" w:eastAsia="Arial" w:hAnsi="Arial" w:cs="Arial"/>
          <w:sz w:val="22"/>
          <w:szCs w:val="22"/>
        </w:rPr>
        <w:t xml:space="preserve"> </w:t>
      </w:r>
      <w:r w:rsidRPr="00FF5064">
        <w:rPr>
          <w:rFonts w:ascii="Arial" w:hAnsi="Arial" w:cs="Arial"/>
          <w:sz w:val="22"/>
          <w:szCs w:val="22"/>
        </w:rPr>
        <w:t>бути</w:t>
      </w:r>
      <w:r w:rsidRPr="00FF5064">
        <w:rPr>
          <w:rFonts w:ascii="Arial" w:eastAsia="Arial" w:hAnsi="Arial" w:cs="Arial"/>
          <w:sz w:val="22"/>
          <w:szCs w:val="22"/>
        </w:rPr>
        <w:t xml:space="preserve"> </w:t>
      </w:r>
      <w:r w:rsidRPr="00FF5064">
        <w:rPr>
          <w:rFonts w:ascii="Arial" w:hAnsi="Arial" w:cs="Arial"/>
          <w:sz w:val="22"/>
          <w:szCs w:val="22"/>
        </w:rPr>
        <w:t>розірваний</w:t>
      </w:r>
      <w:r w:rsidRPr="00FF5064">
        <w:rPr>
          <w:rFonts w:ascii="Arial" w:eastAsia="Arial" w:hAnsi="Arial" w:cs="Arial"/>
          <w:sz w:val="22"/>
          <w:szCs w:val="22"/>
        </w:rPr>
        <w:t xml:space="preserve"> </w:t>
      </w:r>
      <w:r w:rsidRPr="00FF5064">
        <w:rPr>
          <w:rFonts w:ascii="Arial" w:hAnsi="Arial" w:cs="Arial"/>
          <w:sz w:val="22"/>
          <w:szCs w:val="22"/>
        </w:rPr>
        <w:t>на</w:t>
      </w:r>
      <w:r w:rsidRPr="00FF5064">
        <w:rPr>
          <w:rFonts w:ascii="Arial" w:eastAsia="Arial" w:hAnsi="Arial" w:cs="Arial"/>
          <w:sz w:val="22"/>
          <w:szCs w:val="22"/>
        </w:rPr>
        <w:t xml:space="preserve"> </w:t>
      </w:r>
      <w:r w:rsidRPr="00FF5064">
        <w:rPr>
          <w:rFonts w:ascii="Arial" w:hAnsi="Arial" w:cs="Arial"/>
          <w:sz w:val="22"/>
          <w:szCs w:val="22"/>
        </w:rPr>
        <w:t>майбутнє</w:t>
      </w:r>
      <w:r w:rsidRPr="00FF5064">
        <w:rPr>
          <w:rFonts w:ascii="Arial" w:eastAsia="Arial" w:hAnsi="Arial" w:cs="Arial"/>
          <w:sz w:val="22"/>
          <w:szCs w:val="22"/>
        </w:rPr>
        <w:t xml:space="preserve"> </w:t>
      </w:r>
      <w:r w:rsidRPr="00FF5064">
        <w:rPr>
          <w:rFonts w:ascii="Arial" w:hAnsi="Arial" w:cs="Arial"/>
          <w:sz w:val="22"/>
          <w:szCs w:val="22"/>
        </w:rPr>
        <w:t>Покупцем</w:t>
      </w:r>
      <w:r w:rsidRPr="00FF5064">
        <w:rPr>
          <w:rFonts w:ascii="Arial" w:eastAsia="Arial" w:hAnsi="Arial" w:cs="Arial"/>
          <w:sz w:val="22"/>
          <w:szCs w:val="22"/>
        </w:rPr>
        <w:t xml:space="preserve"> </w:t>
      </w:r>
      <w:r w:rsidRPr="00FF5064">
        <w:rPr>
          <w:rFonts w:ascii="Arial" w:hAnsi="Arial" w:cs="Arial"/>
          <w:sz w:val="22"/>
          <w:szCs w:val="22"/>
        </w:rPr>
        <w:t>або</w:t>
      </w:r>
      <w:r w:rsidRPr="00FF5064">
        <w:rPr>
          <w:rFonts w:ascii="Arial" w:eastAsia="Arial" w:hAnsi="Arial" w:cs="Arial"/>
          <w:sz w:val="22"/>
          <w:szCs w:val="22"/>
        </w:rPr>
        <w:t xml:space="preserve"> </w:t>
      </w:r>
      <w:r w:rsidRPr="00FF5064">
        <w:rPr>
          <w:rFonts w:ascii="Arial" w:hAnsi="Arial" w:cs="Arial"/>
          <w:sz w:val="22"/>
          <w:szCs w:val="22"/>
        </w:rPr>
        <w:t>Продавцем</w:t>
      </w:r>
      <w:r w:rsidRPr="00FF5064">
        <w:rPr>
          <w:rFonts w:ascii="Arial" w:eastAsia="Arial" w:hAnsi="Arial" w:cs="Arial"/>
          <w:sz w:val="22"/>
          <w:szCs w:val="22"/>
        </w:rPr>
        <w:t xml:space="preserve"> </w:t>
      </w:r>
      <w:r w:rsidRPr="00FF5064">
        <w:rPr>
          <w:rFonts w:ascii="Arial" w:hAnsi="Arial" w:cs="Arial"/>
          <w:sz w:val="22"/>
          <w:szCs w:val="22"/>
        </w:rPr>
        <w:t>шляхом</w:t>
      </w:r>
      <w:r w:rsidRPr="00FF5064">
        <w:rPr>
          <w:rFonts w:ascii="Arial" w:eastAsia="Arial" w:hAnsi="Arial" w:cs="Arial"/>
          <w:sz w:val="22"/>
          <w:szCs w:val="22"/>
        </w:rPr>
        <w:t xml:space="preserve"> </w:t>
      </w:r>
      <w:r w:rsidRPr="00FF5064">
        <w:rPr>
          <w:rFonts w:ascii="Arial" w:hAnsi="Arial" w:cs="Arial"/>
          <w:sz w:val="22"/>
          <w:szCs w:val="22"/>
        </w:rPr>
        <w:t>направлення</w:t>
      </w:r>
      <w:r w:rsidRPr="00FF5064">
        <w:rPr>
          <w:rFonts w:ascii="Arial" w:eastAsia="Arial" w:hAnsi="Arial" w:cs="Arial"/>
          <w:sz w:val="22"/>
          <w:szCs w:val="22"/>
        </w:rPr>
        <w:t xml:space="preserve"> </w:t>
      </w:r>
      <w:r w:rsidRPr="00FF5064">
        <w:rPr>
          <w:rFonts w:ascii="Arial" w:hAnsi="Arial" w:cs="Arial"/>
          <w:sz w:val="22"/>
          <w:szCs w:val="22"/>
        </w:rPr>
        <w:t>письмового</w:t>
      </w:r>
      <w:r w:rsidRPr="00FF5064">
        <w:rPr>
          <w:rFonts w:ascii="Arial" w:eastAsia="Arial" w:hAnsi="Arial" w:cs="Arial"/>
          <w:sz w:val="22"/>
          <w:szCs w:val="22"/>
        </w:rPr>
        <w:t xml:space="preserve"> </w:t>
      </w:r>
      <w:r w:rsidRPr="00FF5064">
        <w:rPr>
          <w:rFonts w:ascii="Arial" w:hAnsi="Arial" w:cs="Arial"/>
          <w:sz w:val="22"/>
          <w:szCs w:val="22"/>
        </w:rPr>
        <w:t>повідомлення</w:t>
      </w:r>
      <w:r w:rsidRPr="00FF5064">
        <w:rPr>
          <w:rFonts w:ascii="Arial" w:eastAsia="Arial" w:hAnsi="Arial" w:cs="Arial"/>
          <w:sz w:val="22"/>
          <w:szCs w:val="22"/>
        </w:rPr>
        <w:t xml:space="preserve"> </w:t>
      </w:r>
      <w:r w:rsidRPr="00FF5064">
        <w:rPr>
          <w:rFonts w:ascii="Arial" w:hAnsi="Arial" w:cs="Arial"/>
          <w:sz w:val="22"/>
          <w:szCs w:val="22"/>
        </w:rPr>
        <w:t>про</w:t>
      </w:r>
      <w:r w:rsidRPr="00FF5064">
        <w:rPr>
          <w:rFonts w:ascii="Arial" w:eastAsia="Arial" w:hAnsi="Arial" w:cs="Arial"/>
          <w:sz w:val="22"/>
          <w:szCs w:val="22"/>
        </w:rPr>
        <w:t xml:space="preserve"> </w:t>
      </w:r>
      <w:r w:rsidRPr="00FF5064">
        <w:rPr>
          <w:rFonts w:ascii="Arial" w:hAnsi="Arial" w:cs="Arial"/>
          <w:sz w:val="22"/>
          <w:szCs w:val="22"/>
        </w:rPr>
        <w:t>це</w:t>
      </w:r>
      <w:r w:rsidRPr="00FF5064">
        <w:rPr>
          <w:rFonts w:ascii="Arial" w:eastAsia="Arial" w:hAnsi="Arial" w:cs="Arial"/>
          <w:sz w:val="22"/>
          <w:szCs w:val="22"/>
        </w:rPr>
        <w:t xml:space="preserve"> </w:t>
      </w:r>
      <w:r w:rsidRPr="00FF5064">
        <w:rPr>
          <w:rFonts w:ascii="Arial" w:hAnsi="Arial" w:cs="Arial"/>
          <w:sz w:val="22"/>
          <w:szCs w:val="22"/>
        </w:rPr>
        <w:t>іншій</w:t>
      </w:r>
      <w:r w:rsidRPr="00FF5064">
        <w:rPr>
          <w:rFonts w:ascii="Arial" w:eastAsia="Arial" w:hAnsi="Arial" w:cs="Arial"/>
          <w:sz w:val="22"/>
          <w:szCs w:val="22"/>
        </w:rPr>
        <w:t xml:space="preserve"> </w:t>
      </w:r>
      <w:r w:rsidRPr="00FF5064">
        <w:rPr>
          <w:rFonts w:ascii="Arial" w:hAnsi="Arial" w:cs="Arial"/>
          <w:sz w:val="22"/>
          <w:szCs w:val="22"/>
        </w:rPr>
        <w:t>Стороні</w:t>
      </w:r>
      <w:r w:rsidRPr="00FF5064">
        <w:rPr>
          <w:rFonts w:ascii="Arial" w:eastAsia="Arial" w:hAnsi="Arial" w:cs="Arial"/>
          <w:sz w:val="22"/>
          <w:szCs w:val="22"/>
        </w:rPr>
        <w:t xml:space="preserve"> </w:t>
      </w:r>
      <w:r w:rsidRPr="00FF5064">
        <w:rPr>
          <w:rFonts w:ascii="Arial" w:hAnsi="Arial" w:cs="Arial"/>
          <w:sz w:val="22"/>
          <w:szCs w:val="22"/>
        </w:rPr>
        <w:t>не</w:t>
      </w:r>
      <w:r w:rsidRPr="00FF5064">
        <w:rPr>
          <w:rFonts w:ascii="Arial" w:eastAsia="Arial" w:hAnsi="Arial" w:cs="Arial"/>
          <w:sz w:val="22"/>
          <w:szCs w:val="22"/>
        </w:rPr>
        <w:t xml:space="preserve"> </w:t>
      </w:r>
      <w:r w:rsidRPr="00FF5064">
        <w:rPr>
          <w:rFonts w:ascii="Arial" w:hAnsi="Arial" w:cs="Arial"/>
          <w:sz w:val="22"/>
          <w:szCs w:val="22"/>
        </w:rPr>
        <w:t>пізніше</w:t>
      </w:r>
      <w:r w:rsidRPr="00FF5064">
        <w:rPr>
          <w:rFonts w:ascii="Arial" w:eastAsia="Arial" w:hAnsi="Arial" w:cs="Arial"/>
          <w:sz w:val="22"/>
          <w:szCs w:val="22"/>
        </w:rPr>
        <w:t xml:space="preserve"> </w:t>
      </w:r>
      <w:r w:rsidRPr="00FF5064">
        <w:rPr>
          <w:rFonts w:ascii="Arial" w:hAnsi="Arial" w:cs="Arial"/>
          <w:sz w:val="22"/>
          <w:szCs w:val="22"/>
        </w:rPr>
        <w:t>як</w:t>
      </w:r>
      <w:r w:rsidRPr="00FF5064">
        <w:rPr>
          <w:rFonts w:ascii="Arial" w:eastAsia="Arial" w:hAnsi="Arial" w:cs="Arial"/>
          <w:sz w:val="22"/>
          <w:szCs w:val="22"/>
        </w:rPr>
        <w:t xml:space="preserve"> </w:t>
      </w:r>
      <w:r w:rsidRPr="00FF5064">
        <w:rPr>
          <w:rFonts w:ascii="Arial" w:hAnsi="Arial" w:cs="Arial"/>
          <w:sz w:val="22"/>
          <w:szCs w:val="22"/>
        </w:rPr>
        <w:t>за</w:t>
      </w:r>
      <w:r w:rsidRPr="00FF5064">
        <w:rPr>
          <w:rFonts w:ascii="Arial" w:eastAsia="Arial" w:hAnsi="Arial" w:cs="Arial"/>
          <w:sz w:val="22"/>
          <w:szCs w:val="22"/>
        </w:rPr>
        <w:t xml:space="preserve"> </w:t>
      </w:r>
      <w:r w:rsidRPr="00FF5064">
        <w:rPr>
          <w:rFonts w:ascii="Arial" w:hAnsi="Arial" w:cs="Arial"/>
          <w:sz w:val="22"/>
          <w:szCs w:val="22"/>
        </w:rPr>
        <w:t>15</w:t>
      </w:r>
      <w:r w:rsidRPr="00FF5064">
        <w:rPr>
          <w:rFonts w:ascii="Arial" w:eastAsia="Arial" w:hAnsi="Arial" w:cs="Arial"/>
          <w:sz w:val="22"/>
          <w:szCs w:val="22"/>
        </w:rPr>
        <w:t xml:space="preserve"> </w:t>
      </w:r>
      <w:r w:rsidRPr="00FF5064">
        <w:rPr>
          <w:rFonts w:ascii="Arial" w:hAnsi="Arial" w:cs="Arial"/>
          <w:sz w:val="22"/>
          <w:szCs w:val="22"/>
        </w:rPr>
        <w:t>(</w:t>
      </w:r>
      <w:r w:rsidRPr="00FF5064">
        <w:rPr>
          <w:rFonts w:ascii="Arial" w:hAnsi="Arial" w:cs="Arial"/>
          <w:i/>
          <w:sz w:val="22"/>
          <w:szCs w:val="22"/>
        </w:rPr>
        <w:t>П</w:t>
      </w:r>
      <w:r w:rsidRPr="00FF5064">
        <w:rPr>
          <w:rFonts w:ascii="Arial" w:eastAsia="Arial" w:hAnsi="Arial" w:cs="Arial"/>
          <w:i/>
          <w:sz w:val="22"/>
          <w:szCs w:val="22"/>
        </w:rPr>
        <w:t>’</w:t>
      </w:r>
      <w:r w:rsidRPr="00FF5064">
        <w:rPr>
          <w:rFonts w:ascii="Arial" w:hAnsi="Arial" w:cs="Arial"/>
          <w:i/>
          <w:sz w:val="22"/>
          <w:szCs w:val="22"/>
        </w:rPr>
        <w:t>ятнадцять</w:t>
      </w:r>
      <w:r w:rsidRPr="00FF5064">
        <w:rPr>
          <w:rFonts w:ascii="Arial" w:hAnsi="Arial" w:cs="Arial"/>
          <w:sz w:val="22"/>
          <w:szCs w:val="22"/>
        </w:rPr>
        <w:t>)</w:t>
      </w:r>
      <w:r w:rsidRPr="00FF5064">
        <w:rPr>
          <w:rFonts w:ascii="Arial" w:eastAsia="Arial" w:hAnsi="Arial" w:cs="Arial"/>
          <w:sz w:val="22"/>
          <w:szCs w:val="22"/>
        </w:rPr>
        <w:t xml:space="preserve"> </w:t>
      </w:r>
      <w:r w:rsidRPr="00FF5064">
        <w:rPr>
          <w:rFonts w:ascii="Arial" w:hAnsi="Arial" w:cs="Arial"/>
          <w:sz w:val="22"/>
          <w:szCs w:val="22"/>
        </w:rPr>
        <w:t>календарних</w:t>
      </w:r>
      <w:r w:rsidRPr="00FF5064">
        <w:rPr>
          <w:rFonts w:ascii="Arial" w:eastAsia="Arial" w:hAnsi="Arial" w:cs="Arial"/>
          <w:sz w:val="22"/>
          <w:szCs w:val="22"/>
        </w:rPr>
        <w:t xml:space="preserve"> </w:t>
      </w:r>
      <w:r w:rsidRPr="00FF5064">
        <w:rPr>
          <w:rFonts w:ascii="Arial" w:hAnsi="Arial" w:cs="Arial"/>
          <w:sz w:val="22"/>
          <w:szCs w:val="22"/>
        </w:rPr>
        <w:t>днів</w:t>
      </w:r>
      <w:r w:rsidRPr="00FF5064">
        <w:rPr>
          <w:rFonts w:ascii="Arial" w:eastAsia="Arial" w:hAnsi="Arial" w:cs="Arial"/>
          <w:sz w:val="22"/>
          <w:szCs w:val="22"/>
        </w:rPr>
        <w:t xml:space="preserve"> </w:t>
      </w:r>
      <w:r w:rsidRPr="00FF5064">
        <w:rPr>
          <w:rFonts w:ascii="Arial" w:hAnsi="Arial" w:cs="Arial"/>
          <w:sz w:val="22"/>
          <w:szCs w:val="22"/>
        </w:rPr>
        <w:t>до</w:t>
      </w:r>
      <w:r w:rsidRPr="00FF5064">
        <w:rPr>
          <w:rFonts w:ascii="Arial" w:eastAsia="Arial" w:hAnsi="Arial" w:cs="Arial"/>
          <w:sz w:val="22"/>
          <w:szCs w:val="22"/>
        </w:rPr>
        <w:t xml:space="preserve"> </w:t>
      </w:r>
      <w:r w:rsidRPr="00FF5064">
        <w:rPr>
          <w:rFonts w:ascii="Arial" w:hAnsi="Arial" w:cs="Arial"/>
          <w:sz w:val="22"/>
          <w:szCs w:val="22"/>
        </w:rPr>
        <w:t>розірвання.</w:t>
      </w:r>
    </w:p>
    <w:p w14:paraId="3E8E75A1" w14:textId="60A83845" w:rsidR="00D16AD9" w:rsidRPr="00FF5064" w:rsidRDefault="00D16AD9" w:rsidP="0049202D">
      <w:pPr>
        <w:ind w:right="-87"/>
        <w:rPr>
          <w:rFonts w:ascii="Arial" w:hAnsi="Arial" w:cs="Arial"/>
          <w:b/>
          <w:sz w:val="22"/>
          <w:szCs w:val="22"/>
          <w:lang w:val="uk-UA"/>
        </w:rPr>
      </w:pPr>
    </w:p>
    <w:p w14:paraId="7A437D1F" w14:textId="77777777" w:rsidR="00197BA3" w:rsidRPr="00FF5064" w:rsidRDefault="00197BA3">
      <w:pPr>
        <w:numPr>
          <w:ilvl w:val="0"/>
          <w:numId w:val="7"/>
        </w:numPr>
        <w:ind w:right="-87"/>
        <w:jc w:val="center"/>
        <w:rPr>
          <w:rFonts w:ascii="Arial" w:hAnsi="Arial" w:cs="Arial"/>
          <w:b/>
          <w:sz w:val="22"/>
          <w:szCs w:val="22"/>
          <w:lang w:val="uk-UA"/>
        </w:rPr>
      </w:pPr>
      <w:r w:rsidRPr="00FF5064">
        <w:rPr>
          <w:rFonts w:ascii="Arial" w:hAnsi="Arial" w:cs="Arial"/>
          <w:b/>
          <w:sz w:val="22"/>
          <w:szCs w:val="22"/>
          <w:lang w:val="uk-UA"/>
        </w:rPr>
        <w:t>ВІДПОВІДАЛЬНІСТЬ</w:t>
      </w:r>
    </w:p>
    <w:p w14:paraId="0A241416" w14:textId="77777777" w:rsidR="00197BA3" w:rsidRPr="00FF5064" w:rsidRDefault="00197BA3">
      <w:pPr>
        <w:ind w:right="-87"/>
        <w:jc w:val="center"/>
        <w:rPr>
          <w:rFonts w:ascii="Arial" w:hAnsi="Arial" w:cs="Arial"/>
          <w:b/>
          <w:sz w:val="22"/>
          <w:szCs w:val="22"/>
          <w:lang w:val="uk-UA"/>
        </w:rPr>
      </w:pPr>
    </w:p>
    <w:p w14:paraId="2523535B" w14:textId="77777777" w:rsidR="00197BA3" w:rsidRPr="00FF5064" w:rsidRDefault="00197BA3">
      <w:pPr>
        <w:pStyle w:val="a9"/>
        <w:numPr>
          <w:ilvl w:val="1"/>
          <w:numId w:val="7"/>
        </w:numPr>
        <w:ind w:right="-87"/>
        <w:jc w:val="both"/>
        <w:rPr>
          <w:rFonts w:ascii="Arial" w:hAnsi="Arial" w:cs="Arial"/>
          <w:sz w:val="22"/>
          <w:szCs w:val="22"/>
        </w:rPr>
      </w:pPr>
      <w:r w:rsidRPr="00FF5064">
        <w:rPr>
          <w:rFonts w:ascii="Arial" w:hAnsi="Arial" w:cs="Arial"/>
          <w:sz w:val="22"/>
          <w:szCs w:val="22"/>
        </w:rPr>
        <w:t>У</w:t>
      </w:r>
      <w:r w:rsidRPr="00FF5064">
        <w:rPr>
          <w:rFonts w:ascii="Arial" w:eastAsia="Arial" w:hAnsi="Arial" w:cs="Arial"/>
          <w:sz w:val="22"/>
          <w:szCs w:val="22"/>
        </w:rPr>
        <w:t xml:space="preserve"> </w:t>
      </w:r>
      <w:r w:rsidRPr="00FF5064">
        <w:rPr>
          <w:rFonts w:ascii="Arial" w:hAnsi="Arial" w:cs="Arial"/>
          <w:sz w:val="22"/>
          <w:szCs w:val="22"/>
        </w:rPr>
        <w:t>випадку</w:t>
      </w:r>
      <w:r w:rsidRPr="00FF5064">
        <w:rPr>
          <w:rFonts w:ascii="Arial" w:eastAsia="Arial" w:hAnsi="Arial" w:cs="Arial"/>
          <w:sz w:val="22"/>
          <w:szCs w:val="22"/>
        </w:rPr>
        <w:t xml:space="preserve"> </w:t>
      </w:r>
      <w:r w:rsidRPr="00FF5064">
        <w:rPr>
          <w:rFonts w:ascii="Arial" w:hAnsi="Arial" w:cs="Arial"/>
          <w:sz w:val="22"/>
          <w:szCs w:val="22"/>
        </w:rPr>
        <w:t>порушення</w:t>
      </w:r>
      <w:r w:rsidRPr="00FF5064">
        <w:rPr>
          <w:rFonts w:ascii="Arial" w:eastAsia="Arial" w:hAnsi="Arial" w:cs="Arial"/>
          <w:sz w:val="22"/>
          <w:szCs w:val="22"/>
        </w:rPr>
        <w:t xml:space="preserve"> </w:t>
      </w:r>
      <w:r w:rsidRPr="00FF5064">
        <w:rPr>
          <w:rFonts w:ascii="Arial" w:hAnsi="Arial" w:cs="Arial"/>
          <w:sz w:val="22"/>
          <w:szCs w:val="22"/>
        </w:rPr>
        <w:t>своїх</w:t>
      </w:r>
      <w:r w:rsidRPr="00FF5064">
        <w:rPr>
          <w:rFonts w:ascii="Arial" w:eastAsia="Arial" w:hAnsi="Arial" w:cs="Arial"/>
          <w:sz w:val="22"/>
          <w:szCs w:val="22"/>
        </w:rPr>
        <w:t xml:space="preserve"> </w:t>
      </w:r>
      <w:r w:rsidRPr="00FF5064">
        <w:rPr>
          <w:rFonts w:ascii="Arial" w:hAnsi="Arial" w:cs="Arial"/>
          <w:sz w:val="22"/>
          <w:szCs w:val="22"/>
        </w:rPr>
        <w:t>зобов</w:t>
      </w:r>
      <w:r w:rsidRPr="00FF5064">
        <w:rPr>
          <w:rFonts w:ascii="Arial" w:eastAsia="Arial" w:hAnsi="Arial" w:cs="Arial"/>
          <w:sz w:val="22"/>
          <w:szCs w:val="22"/>
        </w:rPr>
        <w:t>’</w:t>
      </w:r>
      <w:r w:rsidRPr="00FF5064">
        <w:rPr>
          <w:rFonts w:ascii="Arial" w:hAnsi="Arial" w:cs="Arial"/>
          <w:sz w:val="22"/>
          <w:szCs w:val="22"/>
        </w:rPr>
        <w:t>язань</w:t>
      </w:r>
      <w:r w:rsidRPr="00FF5064">
        <w:rPr>
          <w:rFonts w:ascii="Arial" w:eastAsia="Arial" w:hAnsi="Arial" w:cs="Arial"/>
          <w:sz w:val="22"/>
          <w:szCs w:val="22"/>
        </w:rPr>
        <w:t xml:space="preserve"> </w:t>
      </w:r>
      <w:r w:rsidRPr="00FF5064">
        <w:rPr>
          <w:rFonts w:ascii="Arial" w:hAnsi="Arial" w:cs="Arial"/>
          <w:sz w:val="22"/>
          <w:szCs w:val="22"/>
        </w:rPr>
        <w:t>за</w:t>
      </w:r>
      <w:r w:rsidRPr="00FF5064">
        <w:rPr>
          <w:rFonts w:ascii="Arial" w:eastAsia="Arial" w:hAnsi="Arial" w:cs="Arial"/>
          <w:sz w:val="22"/>
          <w:szCs w:val="22"/>
        </w:rPr>
        <w:t xml:space="preserve"> </w:t>
      </w:r>
      <w:r w:rsidRPr="00FF5064">
        <w:rPr>
          <w:rFonts w:ascii="Arial" w:hAnsi="Arial" w:cs="Arial"/>
          <w:sz w:val="22"/>
          <w:szCs w:val="22"/>
        </w:rPr>
        <w:t>цим</w:t>
      </w:r>
      <w:r w:rsidRPr="00FF5064">
        <w:rPr>
          <w:rFonts w:ascii="Arial" w:eastAsia="Arial" w:hAnsi="Arial" w:cs="Arial"/>
          <w:sz w:val="22"/>
          <w:szCs w:val="22"/>
        </w:rPr>
        <w:t xml:space="preserve"> </w:t>
      </w:r>
      <w:r w:rsidRPr="00FF5064">
        <w:rPr>
          <w:rFonts w:ascii="Arial" w:hAnsi="Arial" w:cs="Arial"/>
          <w:sz w:val="22"/>
          <w:szCs w:val="22"/>
        </w:rPr>
        <w:t>Договором</w:t>
      </w:r>
      <w:r w:rsidRPr="00FF5064">
        <w:rPr>
          <w:rFonts w:ascii="Arial" w:eastAsia="Arial" w:hAnsi="Arial" w:cs="Arial"/>
          <w:sz w:val="22"/>
          <w:szCs w:val="22"/>
        </w:rPr>
        <w:t xml:space="preserve"> </w:t>
      </w:r>
      <w:r w:rsidRPr="00FF5064">
        <w:rPr>
          <w:rFonts w:ascii="Arial" w:hAnsi="Arial" w:cs="Arial"/>
          <w:sz w:val="22"/>
          <w:szCs w:val="22"/>
        </w:rPr>
        <w:t>Сторони</w:t>
      </w:r>
      <w:r w:rsidRPr="00FF5064">
        <w:rPr>
          <w:rFonts w:ascii="Arial" w:eastAsia="Arial" w:hAnsi="Arial" w:cs="Arial"/>
          <w:sz w:val="22"/>
          <w:szCs w:val="22"/>
        </w:rPr>
        <w:t xml:space="preserve"> </w:t>
      </w:r>
      <w:r w:rsidRPr="00FF5064">
        <w:rPr>
          <w:rFonts w:ascii="Arial" w:hAnsi="Arial" w:cs="Arial"/>
          <w:sz w:val="22"/>
          <w:szCs w:val="22"/>
        </w:rPr>
        <w:t>несуть</w:t>
      </w:r>
      <w:r w:rsidRPr="00FF5064">
        <w:rPr>
          <w:rFonts w:ascii="Arial" w:eastAsia="Arial" w:hAnsi="Arial" w:cs="Arial"/>
          <w:sz w:val="22"/>
          <w:szCs w:val="22"/>
        </w:rPr>
        <w:t xml:space="preserve"> </w:t>
      </w:r>
      <w:r w:rsidRPr="00FF5064">
        <w:rPr>
          <w:rFonts w:ascii="Arial" w:hAnsi="Arial" w:cs="Arial"/>
          <w:sz w:val="22"/>
          <w:szCs w:val="22"/>
        </w:rPr>
        <w:t>відповідальність,</w:t>
      </w:r>
      <w:r w:rsidRPr="00FF5064">
        <w:rPr>
          <w:rFonts w:ascii="Arial" w:eastAsia="Arial" w:hAnsi="Arial" w:cs="Arial"/>
          <w:sz w:val="22"/>
          <w:szCs w:val="22"/>
        </w:rPr>
        <w:t xml:space="preserve"> </w:t>
      </w:r>
      <w:r w:rsidRPr="00FF5064">
        <w:rPr>
          <w:rFonts w:ascii="Arial" w:hAnsi="Arial" w:cs="Arial"/>
          <w:sz w:val="22"/>
          <w:szCs w:val="22"/>
        </w:rPr>
        <w:t>визначену</w:t>
      </w:r>
      <w:r w:rsidRPr="00FF5064">
        <w:rPr>
          <w:rFonts w:ascii="Arial" w:eastAsia="Arial" w:hAnsi="Arial" w:cs="Arial"/>
          <w:sz w:val="22"/>
          <w:szCs w:val="22"/>
        </w:rPr>
        <w:t xml:space="preserve"> </w:t>
      </w:r>
      <w:r w:rsidRPr="00FF5064">
        <w:rPr>
          <w:rFonts w:ascii="Arial" w:hAnsi="Arial" w:cs="Arial"/>
          <w:sz w:val="22"/>
          <w:szCs w:val="22"/>
        </w:rPr>
        <w:t>цим</w:t>
      </w:r>
      <w:r w:rsidRPr="00FF5064">
        <w:rPr>
          <w:rFonts w:ascii="Arial" w:eastAsia="Arial" w:hAnsi="Arial" w:cs="Arial"/>
          <w:sz w:val="22"/>
          <w:szCs w:val="22"/>
        </w:rPr>
        <w:t xml:space="preserve"> </w:t>
      </w:r>
      <w:r w:rsidRPr="00FF5064">
        <w:rPr>
          <w:rFonts w:ascii="Arial" w:hAnsi="Arial" w:cs="Arial"/>
          <w:sz w:val="22"/>
          <w:szCs w:val="22"/>
        </w:rPr>
        <w:t>Договором</w:t>
      </w:r>
      <w:r w:rsidRPr="00FF5064">
        <w:rPr>
          <w:rFonts w:ascii="Arial" w:eastAsia="Arial" w:hAnsi="Arial" w:cs="Arial"/>
          <w:sz w:val="22"/>
          <w:szCs w:val="22"/>
        </w:rPr>
        <w:t xml:space="preserve"> </w:t>
      </w:r>
      <w:r w:rsidRPr="00FF5064">
        <w:rPr>
          <w:rFonts w:ascii="Arial" w:hAnsi="Arial" w:cs="Arial"/>
          <w:sz w:val="22"/>
          <w:szCs w:val="22"/>
        </w:rPr>
        <w:t>та</w:t>
      </w:r>
      <w:r w:rsidRPr="00FF5064">
        <w:rPr>
          <w:rFonts w:ascii="Arial" w:eastAsia="Arial" w:hAnsi="Arial" w:cs="Arial"/>
          <w:sz w:val="22"/>
          <w:szCs w:val="22"/>
        </w:rPr>
        <w:t xml:space="preserve"> </w:t>
      </w:r>
      <w:r w:rsidRPr="00FF5064">
        <w:rPr>
          <w:rFonts w:ascii="Arial" w:hAnsi="Arial" w:cs="Arial"/>
          <w:sz w:val="22"/>
          <w:szCs w:val="22"/>
        </w:rPr>
        <w:t>відповідним</w:t>
      </w:r>
      <w:r w:rsidRPr="00FF5064">
        <w:rPr>
          <w:rFonts w:ascii="Arial" w:eastAsia="Arial" w:hAnsi="Arial" w:cs="Arial"/>
          <w:sz w:val="22"/>
          <w:szCs w:val="22"/>
        </w:rPr>
        <w:t xml:space="preserve"> </w:t>
      </w:r>
      <w:r w:rsidRPr="00FF5064">
        <w:rPr>
          <w:rFonts w:ascii="Arial" w:hAnsi="Arial" w:cs="Arial"/>
          <w:sz w:val="22"/>
          <w:szCs w:val="22"/>
        </w:rPr>
        <w:t>чинним</w:t>
      </w:r>
      <w:r w:rsidRPr="00FF5064">
        <w:rPr>
          <w:rFonts w:ascii="Arial" w:eastAsia="Arial" w:hAnsi="Arial" w:cs="Arial"/>
          <w:sz w:val="22"/>
          <w:szCs w:val="22"/>
        </w:rPr>
        <w:t xml:space="preserve"> </w:t>
      </w:r>
      <w:r w:rsidRPr="00FF5064">
        <w:rPr>
          <w:rFonts w:ascii="Arial" w:hAnsi="Arial" w:cs="Arial"/>
          <w:sz w:val="22"/>
          <w:szCs w:val="22"/>
        </w:rPr>
        <w:t>законодавством</w:t>
      </w:r>
      <w:r w:rsidRPr="00FF5064">
        <w:rPr>
          <w:rFonts w:ascii="Arial" w:eastAsia="Arial" w:hAnsi="Arial" w:cs="Arial"/>
          <w:sz w:val="22"/>
          <w:szCs w:val="22"/>
        </w:rPr>
        <w:t xml:space="preserve"> </w:t>
      </w:r>
      <w:r w:rsidRPr="00FF5064">
        <w:rPr>
          <w:rFonts w:ascii="Arial" w:hAnsi="Arial" w:cs="Arial"/>
          <w:sz w:val="22"/>
          <w:szCs w:val="22"/>
        </w:rPr>
        <w:t>України.</w:t>
      </w:r>
      <w:r w:rsidRPr="00FF5064">
        <w:rPr>
          <w:rFonts w:ascii="Arial" w:eastAsia="Arial" w:hAnsi="Arial" w:cs="Arial"/>
          <w:sz w:val="22"/>
          <w:szCs w:val="22"/>
        </w:rPr>
        <w:t xml:space="preserve"> </w:t>
      </w:r>
      <w:r w:rsidRPr="00FF5064">
        <w:rPr>
          <w:rFonts w:ascii="Arial" w:hAnsi="Arial" w:cs="Arial"/>
          <w:sz w:val="22"/>
          <w:szCs w:val="22"/>
        </w:rPr>
        <w:t>Порушенням</w:t>
      </w:r>
      <w:r w:rsidRPr="00FF5064">
        <w:rPr>
          <w:rFonts w:ascii="Arial" w:eastAsia="Arial" w:hAnsi="Arial" w:cs="Arial"/>
          <w:sz w:val="22"/>
          <w:szCs w:val="22"/>
        </w:rPr>
        <w:t xml:space="preserve"> </w:t>
      </w:r>
      <w:r w:rsidRPr="00FF5064">
        <w:rPr>
          <w:rFonts w:ascii="Arial" w:hAnsi="Arial" w:cs="Arial"/>
          <w:sz w:val="22"/>
          <w:szCs w:val="22"/>
        </w:rPr>
        <w:t>зобов</w:t>
      </w:r>
      <w:r w:rsidRPr="00FF5064">
        <w:rPr>
          <w:rFonts w:ascii="Arial" w:eastAsia="Arial" w:hAnsi="Arial" w:cs="Arial"/>
          <w:sz w:val="22"/>
          <w:szCs w:val="22"/>
        </w:rPr>
        <w:t>’</w:t>
      </w:r>
      <w:r w:rsidRPr="00FF5064">
        <w:rPr>
          <w:rFonts w:ascii="Arial" w:hAnsi="Arial" w:cs="Arial"/>
          <w:sz w:val="22"/>
          <w:szCs w:val="22"/>
        </w:rPr>
        <w:t>язання</w:t>
      </w:r>
      <w:r w:rsidRPr="00FF5064">
        <w:rPr>
          <w:rFonts w:ascii="Arial" w:eastAsia="Arial" w:hAnsi="Arial" w:cs="Arial"/>
          <w:sz w:val="22"/>
          <w:szCs w:val="22"/>
        </w:rPr>
        <w:t xml:space="preserve"> </w:t>
      </w:r>
      <w:r w:rsidRPr="00FF5064">
        <w:rPr>
          <w:rFonts w:ascii="Arial" w:hAnsi="Arial" w:cs="Arial"/>
          <w:sz w:val="22"/>
          <w:szCs w:val="22"/>
        </w:rPr>
        <w:t>є</w:t>
      </w:r>
      <w:r w:rsidRPr="00FF5064">
        <w:rPr>
          <w:rFonts w:ascii="Arial" w:eastAsia="Arial" w:hAnsi="Arial" w:cs="Arial"/>
          <w:sz w:val="22"/>
          <w:szCs w:val="22"/>
        </w:rPr>
        <w:t xml:space="preserve"> </w:t>
      </w:r>
      <w:r w:rsidRPr="00FF5064">
        <w:rPr>
          <w:rFonts w:ascii="Arial" w:hAnsi="Arial" w:cs="Arial"/>
          <w:sz w:val="22"/>
          <w:szCs w:val="22"/>
        </w:rPr>
        <w:t>його</w:t>
      </w:r>
      <w:r w:rsidRPr="00FF5064">
        <w:rPr>
          <w:rFonts w:ascii="Arial" w:eastAsia="Arial" w:hAnsi="Arial" w:cs="Arial"/>
          <w:sz w:val="22"/>
          <w:szCs w:val="22"/>
        </w:rPr>
        <w:t xml:space="preserve"> </w:t>
      </w:r>
      <w:r w:rsidRPr="00FF5064">
        <w:rPr>
          <w:rFonts w:ascii="Arial" w:hAnsi="Arial" w:cs="Arial"/>
          <w:sz w:val="22"/>
          <w:szCs w:val="22"/>
        </w:rPr>
        <w:t>невиконання</w:t>
      </w:r>
      <w:r w:rsidRPr="00FF5064">
        <w:rPr>
          <w:rFonts w:ascii="Arial" w:eastAsia="Arial" w:hAnsi="Arial" w:cs="Arial"/>
          <w:sz w:val="22"/>
          <w:szCs w:val="22"/>
        </w:rPr>
        <w:t xml:space="preserve"> </w:t>
      </w:r>
      <w:r w:rsidRPr="00FF5064">
        <w:rPr>
          <w:rFonts w:ascii="Arial" w:hAnsi="Arial" w:cs="Arial"/>
          <w:sz w:val="22"/>
          <w:szCs w:val="22"/>
        </w:rPr>
        <w:t>або</w:t>
      </w:r>
      <w:r w:rsidRPr="00FF5064">
        <w:rPr>
          <w:rFonts w:ascii="Arial" w:eastAsia="Arial" w:hAnsi="Arial" w:cs="Arial"/>
          <w:sz w:val="22"/>
          <w:szCs w:val="22"/>
        </w:rPr>
        <w:t xml:space="preserve"> </w:t>
      </w:r>
      <w:r w:rsidRPr="00FF5064">
        <w:rPr>
          <w:rFonts w:ascii="Arial" w:hAnsi="Arial" w:cs="Arial"/>
          <w:sz w:val="22"/>
          <w:szCs w:val="22"/>
        </w:rPr>
        <w:t>неналежне</w:t>
      </w:r>
      <w:r w:rsidRPr="00FF5064">
        <w:rPr>
          <w:rFonts w:ascii="Arial" w:eastAsia="Arial" w:hAnsi="Arial" w:cs="Arial"/>
          <w:sz w:val="22"/>
          <w:szCs w:val="22"/>
        </w:rPr>
        <w:t xml:space="preserve"> </w:t>
      </w:r>
      <w:r w:rsidRPr="00FF5064">
        <w:rPr>
          <w:rFonts w:ascii="Arial" w:hAnsi="Arial" w:cs="Arial"/>
          <w:sz w:val="22"/>
          <w:szCs w:val="22"/>
        </w:rPr>
        <w:t>виконання,</w:t>
      </w:r>
      <w:r w:rsidR="00C7246B" w:rsidRPr="00FF5064">
        <w:rPr>
          <w:rFonts w:ascii="Arial" w:eastAsia="Arial" w:hAnsi="Arial" w:cs="Arial"/>
          <w:sz w:val="22"/>
          <w:szCs w:val="22"/>
        </w:rPr>
        <w:t xml:space="preserve"> т</w:t>
      </w:r>
      <w:r w:rsidRPr="00FF5064">
        <w:rPr>
          <w:rFonts w:ascii="Arial" w:hAnsi="Arial" w:cs="Arial"/>
          <w:sz w:val="22"/>
          <w:szCs w:val="22"/>
        </w:rPr>
        <w:t>обто</w:t>
      </w:r>
      <w:r w:rsidR="00C7246B" w:rsidRPr="00FF5064">
        <w:rPr>
          <w:rFonts w:ascii="Arial" w:hAnsi="Arial" w:cs="Arial"/>
          <w:sz w:val="22"/>
          <w:szCs w:val="22"/>
        </w:rPr>
        <w:t xml:space="preserve">  </w:t>
      </w:r>
      <w:r w:rsidRPr="00FF5064">
        <w:rPr>
          <w:rFonts w:ascii="Arial" w:hAnsi="Arial" w:cs="Arial"/>
          <w:sz w:val="22"/>
          <w:szCs w:val="22"/>
        </w:rPr>
        <w:t>виконання</w:t>
      </w:r>
      <w:r w:rsidRPr="00FF5064">
        <w:rPr>
          <w:rFonts w:ascii="Arial" w:eastAsia="Arial" w:hAnsi="Arial" w:cs="Arial"/>
          <w:sz w:val="22"/>
          <w:szCs w:val="22"/>
        </w:rPr>
        <w:t xml:space="preserve"> </w:t>
      </w:r>
      <w:r w:rsidRPr="00FF5064">
        <w:rPr>
          <w:rFonts w:ascii="Arial" w:hAnsi="Arial" w:cs="Arial"/>
          <w:sz w:val="22"/>
          <w:szCs w:val="22"/>
        </w:rPr>
        <w:t>з</w:t>
      </w:r>
      <w:r w:rsidRPr="00FF5064">
        <w:rPr>
          <w:rFonts w:ascii="Arial" w:eastAsia="Arial" w:hAnsi="Arial" w:cs="Arial"/>
          <w:sz w:val="22"/>
          <w:szCs w:val="22"/>
        </w:rPr>
        <w:t xml:space="preserve"> </w:t>
      </w:r>
      <w:r w:rsidRPr="00FF5064">
        <w:rPr>
          <w:rFonts w:ascii="Arial" w:hAnsi="Arial" w:cs="Arial"/>
          <w:sz w:val="22"/>
          <w:szCs w:val="22"/>
        </w:rPr>
        <w:t>порушенням</w:t>
      </w:r>
      <w:r w:rsidRPr="00FF5064">
        <w:rPr>
          <w:rFonts w:ascii="Arial" w:eastAsia="Arial" w:hAnsi="Arial" w:cs="Arial"/>
          <w:sz w:val="22"/>
          <w:szCs w:val="22"/>
        </w:rPr>
        <w:t xml:space="preserve"> </w:t>
      </w:r>
      <w:r w:rsidRPr="00FF5064">
        <w:rPr>
          <w:rFonts w:ascii="Arial" w:hAnsi="Arial" w:cs="Arial"/>
          <w:sz w:val="22"/>
          <w:szCs w:val="22"/>
        </w:rPr>
        <w:t>умов,</w:t>
      </w:r>
      <w:r w:rsidRPr="00FF5064">
        <w:rPr>
          <w:rFonts w:ascii="Arial" w:eastAsia="Arial" w:hAnsi="Arial" w:cs="Arial"/>
          <w:sz w:val="22"/>
          <w:szCs w:val="22"/>
        </w:rPr>
        <w:t xml:space="preserve"> </w:t>
      </w:r>
      <w:r w:rsidRPr="00FF5064">
        <w:rPr>
          <w:rFonts w:ascii="Arial" w:hAnsi="Arial" w:cs="Arial"/>
          <w:sz w:val="22"/>
          <w:szCs w:val="22"/>
        </w:rPr>
        <w:t>визначених</w:t>
      </w:r>
      <w:r w:rsidRPr="00FF5064">
        <w:rPr>
          <w:rFonts w:ascii="Arial" w:eastAsia="Arial" w:hAnsi="Arial" w:cs="Arial"/>
          <w:sz w:val="22"/>
          <w:szCs w:val="22"/>
        </w:rPr>
        <w:t xml:space="preserve"> </w:t>
      </w:r>
      <w:r w:rsidRPr="00FF5064">
        <w:rPr>
          <w:rFonts w:ascii="Arial" w:hAnsi="Arial" w:cs="Arial"/>
          <w:sz w:val="22"/>
          <w:szCs w:val="22"/>
        </w:rPr>
        <w:t>змістом</w:t>
      </w:r>
      <w:r w:rsidRPr="00FF5064">
        <w:rPr>
          <w:rFonts w:ascii="Arial" w:eastAsia="Arial" w:hAnsi="Arial" w:cs="Arial"/>
          <w:sz w:val="22"/>
          <w:szCs w:val="22"/>
        </w:rPr>
        <w:t xml:space="preserve"> </w:t>
      </w:r>
      <w:r w:rsidRPr="00FF5064">
        <w:rPr>
          <w:rFonts w:ascii="Arial" w:hAnsi="Arial" w:cs="Arial"/>
          <w:sz w:val="22"/>
          <w:szCs w:val="22"/>
        </w:rPr>
        <w:t>зобов</w:t>
      </w:r>
      <w:r w:rsidRPr="00FF5064">
        <w:rPr>
          <w:rFonts w:ascii="Arial" w:eastAsia="Arial" w:hAnsi="Arial" w:cs="Arial"/>
          <w:sz w:val="22"/>
          <w:szCs w:val="22"/>
        </w:rPr>
        <w:t>’</w:t>
      </w:r>
      <w:r w:rsidRPr="00FF5064">
        <w:rPr>
          <w:rFonts w:ascii="Arial" w:hAnsi="Arial" w:cs="Arial"/>
          <w:sz w:val="22"/>
          <w:szCs w:val="22"/>
        </w:rPr>
        <w:t>язання.</w:t>
      </w:r>
    </w:p>
    <w:p w14:paraId="574188D9" w14:textId="77777777" w:rsidR="00197BA3" w:rsidRPr="00FF5064" w:rsidRDefault="00197BA3">
      <w:pPr>
        <w:pStyle w:val="a9"/>
        <w:numPr>
          <w:ilvl w:val="1"/>
          <w:numId w:val="7"/>
        </w:numPr>
        <w:ind w:right="-87"/>
        <w:jc w:val="both"/>
        <w:rPr>
          <w:rFonts w:ascii="Arial" w:hAnsi="Arial" w:cs="Arial"/>
          <w:sz w:val="22"/>
          <w:szCs w:val="22"/>
        </w:rPr>
      </w:pPr>
      <w:r w:rsidRPr="00FF5064">
        <w:rPr>
          <w:rFonts w:ascii="Arial" w:hAnsi="Arial" w:cs="Arial"/>
          <w:sz w:val="22"/>
          <w:szCs w:val="22"/>
        </w:rPr>
        <w:t>За</w:t>
      </w:r>
      <w:r w:rsidRPr="00FF5064">
        <w:rPr>
          <w:rFonts w:ascii="Arial" w:eastAsia="Arial" w:hAnsi="Arial" w:cs="Arial"/>
          <w:sz w:val="22"/>
          <w:szCs w:val="22"/>
        </w:rPr>
        <w:t xml:space="preserve"> </w:t>
      </w:r>
      <w:r w:rsidRPr="00FF5064">
        <w:rPr>
          <w:rFonts w:ascii="Arial" w:hAnsi="Arial" w:cs="Arial"/>
          <w:sz w:val="22"/>
          <w:szCs w:val="22"/>
        </w:rPr>
        <w:t>порушення</w:t>
      </w:r>
      <w:r w:rsidRPr="00FF5064">
        <w:rPr>
          <w:rFonts w:ascii="Arial" w:eastAsia="Arial" w:hAnsi="Arial" w:cs="Arial"/>
          <w:sz w:val="22"/>
          <w:szCs w:val="22"/>
        </w:rPr>
        <w:t xml:space="preserve"> </w:t>
      </w:r>
      <w:r w:rsidRPr="00FF5064">
        <w:rPr>
          <w:rFonts w:ascii="Arial" w:hAnsi="Arial" w:cs="Arial"/>
          <w:sz w:val="22"/>
          <w:szCs w:val="22"/>
        </w:rPr>
        <w:t>термінів</w:t>
      </w:r>
      <w:r w:rsidRPr="00FF5064">
        <w:rPr>
          <w:rFonts w:ascii="Arial" w:eastAsia="Arial" w:hAnsi="Arial" w:cs="Arial"/>
          <w:sz w:val="22"/>
          <w:szCs w:val="22"/>
        </w:rPr>
        <w:t xml:space="preserve"> </w:t>
      </w:r>
      <w:r w:rsidRPr="00FF5064">
        <w:rPr>
          <w:rFonts w:ascii="Arial" w:hAnsi="Arial" w:cs="Arial"/>
          <w:sz w:val="22"/>
          <w:szCs w:val="22"/>
        </w:rPr>
        <w:t>оплати</w:t>
      </w:r>
      <w:r w:rsidRPr="00FF5064">
        <w:rPr>
          <w:rFonts w:ascii="Arial" w:eastAsia="Arial" w:hAnsi="Arial" w:cs="Arial"/>
          <w:sz w:val="22"/>
          <w:szCs w:val="22"/>
        </w:rPr>
        <w:t xml:space="preserve"> </w:t>
      </w:r>
      <w:r w:rsidRPr="00FF5064">
        <w:rPr>
          <w:rFonts w:ascii="Arial" w:hAnsi="Arial" w:cs="Arial"/>
          <w:sz w:val="22"/>
          <w:szCs w:val="22"/>
        </w:rPr>
        <w:t>Товару</w:t>
      </w:r>
      <w:r w:rsidRPr="00FF5064">
        <w:rPr>
          <w:rFonts w:ascii="Arial" w:eastAsia="Arial" w:hAnsi="Arial" w:cs="Arial"/>
          <w:sz w:val="22"/>
          <w:szCs w:val="22"/>
        </w:rPr>
        <w:t xml:space="preserve"> </w:t>
      </w:r>
      <w:r w:rsidRPr="00FF5064">
        <w:rPr>
          <w:rFonts w:ascii="Arial" w:hAnsi="Arial" w:cs="Arial"/>
          <w:sz w:val="22"/>
          <w:szCs w:val="22"/>
        </w:rPr>
        <w:t>Покупець</w:t>
      </w:r>
      <w:r w:rsidRPr="00FF5064">
        <w:rPr>
          <w:rFonts w:ascii="Arial" w:eastAsia="Arial" w:hAnsi="Arial" w:cs="Arial"/>
          <w:sz w:val="22"/>
          <w:szCs w:val="22"/>
        </w:rPr>
        <w:t xml:space="preserve"> </w:t>
      </w:r>
      <w:r w:rsidRPr="00FF5064">
        <w:rPr>
          <w:rFonts w:ascii="Arial" w:hAnsi="Arial" w:cs="Arial"/>
          <w:sz w:val="22"/>
          <w:szCs w:val="22"/>
        </w:rPr>
        <w:t>виплачує</w:t>
      </w:r>
      <w:r w:rsidRPr="00FF5064">
        <w:rPr>
          <w:rFonts w:ascii="Arial" w:eastAsia="Arial" w:hAnsi="Arial" w:cs="Arial"/>
          <w:sz w:val="22"/>
          <w:szCs w:val="22"/>
        </w:rPr>
        <w:t xml:space="preserve"> </w:t>
      </w:r>
      <w:r w:rsidRPr="00FF5064">
        <w:rPr>
          <w:rFonts w:ascii="Arial" w:hAnsi="Arial" w:cs="Arial"/>
          <w:sz w:val="22"/>
          <w:szCs w:val="22"/>
        </w:rPr>
        <w:t>Продавцю</w:t>
      </w:r>
      <w:r w:rsidRPr="00FF5064">
        <w:rPr>
          <w:rFonts w:ascii="Arial" w:eastAsia="Arial" w:hAnsi="Arial" w:cs="Arial"/>
          <w:sz w:val="22"/>
          <w:szCs w:val="22"/>
        </w:rPr>
        <w:t xml:space="preserve"> </w:t>
      </w:r>
      <w:r w:rsidRPr="00FF5064">
        <w:rPr>
          <w:rFonts w:ascii="Arial" w:hAnsi="Arial" w:cs="Arial"/>
          <w:sz w:val="22"/>
          <w:szCs w:val="22"/>
        </w:rPr>
        <w:t>пеню</w:t>
      </w:r>
      <w:r w:rsidRPr="00FF5064">
        <w:rPr>
          <w:rFonts w:ascii="Arial" w:eastAsia="Arial" w:hAnsi="Arial" w:cs="Arial"/>
          <w:sz w:val="22"/>
          <w:szCs w:val="22"/>
        </w:rPr>
        <w:t xml:space="preserve"> </w:t>
      </w:r>
      <w:r w:rsidRPr="00FF5064">
        <w:rPr>
          <w:rFonts w:ascii="Arial" w:hAnsi="Arial" w:cs="Arial"/>
          <w:sz w:val="22"/>
          <w:szCs w:val="22"/>
        </w:rPr>
        <w:t>у</w:t>
      </w:r>
      <w:r w:rsidRPr="00FF5064">
        <w:rPr>
          <w:rFonts w:ascii="Arial" w:eastAsia="Arial" w:hAnsi="Arial" w:cs="Arial"/>
          <w:sz w:val="22"/>
          <w:szCs w:val="22"/>
        </w:rPr>
        <w:t xml:space="preserve"> </w:t>
      </w:r>
      <w:r w:rsidRPr="00FF5064">
        <w:rPr>
          <w:rFonts w:ascii="Arial" w:hAnsi="Arial" w:cs="Arial"/>
          <w:sz w:val="22"/>
          <w:szCs w:val="22"/>
        </w:rPr>
        <w:t>розмірі</w:t>
      </w:r>
      <w:r w:rsidRPr="00FF5064">
        <w:rPr>
          <w:rFonts w:ascii="Arial" w:eastAsia="Arial" w:hAnsi="Arial" w:cs="Arial"/>
          <w:sz w:val="22"/>
          <w:szCs w:val="22"/>
        </w:rPr>
        <w:t xml:space="preserve"> </w:t>
      </w:r>
      <w:r w:rsidRPr="00FF5064">
        <w:rPr>
          <w:rFonts w:ascii="Arial" w:hAnsi="Arial" w:cs="Arial"/>
          <w:sz w:val="22"/>
          <w:szCs w:val="22"/>
        </w:rPr>
        <w:t>подвійної</w:t>
      </w:r>
      <w:r w:rsidRPr="00FF5064">
        <w:rPr>
          <w:rFonts w:ascii="Arial" w:eastAsia="Arial" w:hAnsi="Arial" w:cs="Arial"/>
          <w:sz w:val="22"/>
          <w:szCs w:val="22"/>
        </w:rPr>
        <w:t xml:space="preserve"> </w:t>
      </w:r>
      <w:r w:rsidRPr="00FF5064">
        <w:rPr>
          <w:rFonts w:ascii="Arial" w:hAnsi="Arial" w:cs="Arial"/>
          <w:sz w:val="22"/>
          <w:szCs w:val="22"/>
        </w:rPr>
        <w:t>облікової</w:t>
      </w:r>
      <w:r w:rsidRPr="00FF5064">
        <w:rPr>
          <w:rFonts w:ascii="Arial" w:eastAsia="Arial" w:hAnsi="Arial" w:cs="Arial"/>
          <w:sz w:val="22"/>
          <w:szCs w:val="22"/>
        </w:rPr>
        <w:t xml:space="preserve"> </w:t>
      </w:r>
      <w:r w:rsidRPr="00FF5064">
        <w:rPr>
          <w:rFonts w:ascii="Arial" w:hAnsi="Arial" w:cs="Arial"/>
          <w:sz w:val="22"/>
          <w:szCs w:val="22"/>
        </w:rPr>
        <w:t>ставки</w:t>
      </w:r>
      <w:r w:rsidRPr="00FF5064">
        <w:rPr>
          <w:rFonts w:ascii="Arial" w:eastAsia="Arial" w:hAnsi="Arial" w:cs="Arial"/>
          <w:sz w:val="22"/>
          <w:szCs w:val="22"/>
        </w:rPr>
        <w:t xml:space="preserve"> </w:t>
      </w:r>
      <w:r w:rsidRPr="00FF5064">
        <w:rPr>
          <w:rFonts w:ascii="Arial" w:hAnsi="Arial" w:cs="Arial"/>
          <w:sz w:val="22"/>
          <w:szCs w:val="22"/>
        </w:rPr>
        <w:t>НБУ</w:t>
      </w:r>
      <w:r w:rsidRPr="00FF5064">
        <w:rPr>
          <w:rFonts w:ascii="Arial" w:eastAsia="Arial" w:hAnsi="Arial" w:cs="Arial"/>
          <w:sz w:val="22"/>
          <w:szCs w:val="22"/>
        </w:rPr>
        <w:t xml:space="preserve"> </w:t>
      </w:r>
      <w:r w:rsidRPr="00FF5064">
        <w:rPr>
          <w:rFonts w:ascii="Arial" w:hAnsi="Arial" w:cs="Arial"/>
          <w:sz w:val="22"/>
          <w:szCs w:val="22"/>
        </w:rPr>
        <w:t>від</w:t>
      </w:r>
      <w:r w:rsidRPr="00FF5064">
        <w:rPr>
          <w:rFonts w:ascii="Arial" w:eastAsia="Arial" w:hAnsi="Arial" w:cs="Arial"/>
          <w:sz w:val="22"/>
          <w:szCs w:val="22"/>
        </w:rPr>
        <w:t xml:space="preserve"> </w:t>
      </w:r>
      <w:r w:rsidRPr="00FF5064">
        <w:rPr>
          <w:rFonts w:ascii="Arial" w:hAnsi="Arial" w:cs="Arial"/>
          <w:sz w:val="22"/>
          <w:szCs w:val="22"/>
        </w:rPr>
        <w:t>суми</w:t>
      </w:r>
      <w:r w:rsidRPr="00FF5064">
        <w:rPr>
          <w:rFonts w:ascii="Arial" w:eastAsia="Arial" w:hAnsi="Arial" w:cs="Arial"/>
          <w:sz w:val="22"/>
          <w:szCs w:val="22"/>
        </w:rPr>
        <w:t xml:space="preserve">  </w:t>
      </w:r>
      <w:r w:rsidRPr="00FF5064">
        <w:rPr>
          <w:rFonts w:ascii="Arial" w:hAnsi="Arial" w:cs="Arial"/>
          <w:sz w:val="22"/>
          <w:szCs w:val="22"/>
        </w:rPr>
        <w:t>заборгованості</w:t>
      </w:r>
      <w:r w:rsidRPr="00FF5064">
        <w:rPr>
          <w:rFonts w:ascii="Arial" w:eastAsia="Arial" w:hAnsi="Arial" w:cs="Arial"/>
          <w:sz w:val="22"/>
          <w:szCs w:val="22"/>
        </w:rPr>
        <w:t xml:space="preserve"> </w:t>
      </w:r>
      <w:r w:rsidRPr="00FF5064">
        <w:rPr>
          <w:rFonts w:ascii="Arial" w:hAnsi="Arial" w:cs="Arial"/>
          <w:sz w:val="22"/>
          <w:szCs w:val="22"/>
        </w:rPr>
        <w:t>за</w:t>
      </w:r>
      <w:r w:rsidRPr="00FF5064">
        <w:rPr>
          <w:rFonts w:ascii="Arial" w:eastAsia="Arial" w:hAnsi="Arial" w:cs="Arial"/>
          <w:sz w:val="22"/>
          <w:szCs w:val="22"/>
        </w:rPr>
        <w:t xml:space="preserve"> </w:t>
      </w:r>
      <w:r w:rsidRPr="00FF5064">
        <w:rPr>
          <w:rFonts w:ascii="Arial" w:hAnsi="Arial" w:cs="Arial"/>
          <w:sz w:val="22"/>
          <w:szCs w:val="22"/>
        </w:rPr>
        <w:t>кожний</w:t>
      </w:r>
      <w:r w:rsidRPr="00FF5064">
        <w:rPr>
          <w:rFonts w:ascii="Arial" w:eastAsia="Arial" w:hAnsi="Arial" w:cs="Arial"/>
          <w:sz w:val="22"/>
          <w:szCs w:val="22"/>
        </w:rPr>
        <w:t xml:space="preserve"> </w:t>
      </w:r>
      <w:r w:rsidRPr="00FF5064">
        <w:rPr>
          <w:rFonts w:ascii="Arial" w:hAnsi="Arial" w:cs="Arial"/>
          <w:sz w:val="22"/>
          <w:szCs w:val="22"/>
        </w:rPr>
        <w:t>день</w:t>
      </w:r>
      <w:r w:rsidRPr="00FF5064">
        <w:rPr>
          <w:rFonts w:ascii="Arial" w:eastAsia="Arial" w:hAnsi="Arial" w:cs="Arial"/>
          <w:sz w:val="22"/>
          <w:szCs w:val="22"/>
        </w:rPr>
        <w:t xml:space="preserve"> </w:t>
      </w:r>
      <w:r w:rsidRPr="00FF5064">
        <w:rPr>
          <w:rFonts w:ascii="Arial" w:hAnsi="Arial" w:cs="Arial"/>
          <w:sz w:val="22"/>
          <w:szCs w:val="22"/>
        </w:rPr>
        <w:t>прострочення.</w:t>
      </w:r>
    </w:p>
    <w:p w14:paraId="082BCEEB" w14:textId="77777777" w:rsidR="00197BA3" w:rsidRPr="00FF5064" w:rsidRDefault="00197BA3">
      <w:pPr>
        <w:pStyle w:val="a9"/>
        <w:numPr>
          <w:ilvl w:val="1"/>
          <w:numId w:val="7"/>
        </w:numPr>
        <w:ind w:right="-87"/>
        <w:jc w:val="both"/>
        <w:rPr>
          <w:rFonts w:ascii="Arial" w:hAnsi="Arial" w:cs="Arial"/>
          <w:sz w:val="22"/>
          <w:szCs w:val="22"/>
        </w:rPr>
      </w:pPr>
      <w:r w:rsidRPr="00FF5064">
        <w:rPr>
          <w:rFonts w:ascii="Arial" w:hAnsi="Arial" w:cs="Arial"/>
          <w:sz w:val="22"/>
          <w:szCs w:val="22"/>
        </w:rPr>
        <w:t>У</w:t>
      </w:r>
      <w:r w:rsidRPr="00FF5064">
        <w:rPr>
          <w:rFonts w:ascii="Arial" w:eastAsia="Arial" w:hAnsi="Arial" w:cs="Arial"/>
          <w:sz w:val="22"/>
          <w:szCs w:val="22"/>
        </w:rPr>
        <w:t xml:space="preserve"> </w:t>
      </w:r>
      <w:r w:rsidRPr="00FF5064">
        <w:rPr>
          <w:rFonts w:ascii="Arial" w:hAnsi="Arial" w:cs="Arial"/>
          <w:sz w:val="22"/>
          <w:szCs w:val="22"/>
        </w:rPr>
        <w:t>разі</w:t>
      </w:r>
      <w:r w:rsidRPr="00FF5064">
        <w:rPr>
          <w:rFonts w:ascii="Arial" w:eastAsia="Arial" w:hAnsi="Arial" w:cs="Arial"/>
          <w:sz w:val="22"/>
          <w:szCs w:val="22"/>
        </w:rPr>
        <w:t xml:space="preserve"> </w:t>
      </w:r>
      <w:r w:rsidRPr="00FF5064">
        <w:rPr>
          <w:rFonts w:ascii="Arial" w:hAnsi="Arial" w:cs="Arial"/>
          <w:sz w:val="22"/>
          <w:szCs w:val="22"/>
        </w:rPr>
        <w:t>несвоєчасної</w:t>
      </w:r>
      <w:r w:rsidRPr="00FF5064">
        <w:rPr>
          <w:rFonts w:ascii="Arial" w:eastAsia="Arial" w:hAnsi="Arial" w:cs="Arial"/>
          <w:sz w:val="22"/>
          <w:szCs w:val="22"/>
        </w:rPr>
        <w:t xml:space="preserve"> </w:t>
      </w:r>
      <w:r w:rsidRPr="00FF5064">
        <w:rPr>
          <w:rFonts w:ascii="Arial" w:hAnsi="Arial" w:cs="Arial"/>
          <w:sz w:val="22"/>
          <w:szCs w:val="22"/>
        </w:rPr>
        <w:t>поставки</w:t>
      </w:r>
      <w:r w:rsidRPr="00FF5064">
        <w:rPr>
          <w:rFonts w:ascii="Arial" w:eastAsia="Arial" w:hAnsi="Arial" w:cs="Arial"/>
          <w:sz w:val="22"/>
          <w:szCs w:val="22"/>
        </w:rPr>
        <w:t xml:space="preserve"> </w:t>
      </w:r>
      <w:r w:rsidRPr="00FF5064">
        <w:rPr>
          <w:rFonts w:ascii="Arial" w:hAnsi="Arial" w:cs="Arial"/>
          <w:sz w:val="22"/>
          <w:szCs w:val="22"/>
        </w:rPr>
        <w:t>або</w:t>
      </w:r>
      <w:r w:rsidRPr="00FF5064">
        <w:rPr>
          <w:rFonts w:ascii="Arial" w:eastAsia="Arial" w:hAnsi="Arial" w:cs="Arial"/>
          <w:sz w:val="22"/>
          <w:szCs w:val="22"/>
        </w:rPr>
        <w:t xml:space="preserve"> </w:t>
      </w:r>
      <w:r w:rsidRPr="00FF5064">
        <w:rPr>
          <w:rFonts w:ascii="Arial" w:hAnsi="Arial" w:cs="Arial"/>
          <w:sz w:val="22"/>
          <w:szCs w:val="22"/>
        </w:rPr>
        <w:t>недопоставки</w:t>
      </w:r>
      <w:r w:rsidRPr="00FF5064">
        <w:rPr>
          <w:rFonts w:ascii="Arial" w:eastAsia="Arial" w:hAnsi="Arial" w:cs="Arial"/>
          <w:sz w:val="22"/>
          <w:szCs w:val="22"/>
        </w:rPr>
        <w:t xml:space="preserve"> </w:t>
      </w:r>
      <w:r w:rsidRPr="00FF5064">
        <w:rPr>
          <w:rFonts w:ascii="Arial" w:hAnsi="Arial" w:cs="Arial"/>
          <w:sz w:val="22"/>
          <w:szCs w:val="22"/>
        </w:rPr>
        <w:t>Товару</w:t>
      </w:r>
      <w:r w:rsidRPr="00FF5064">
        <w:rPr>
          <w:rFonts w:ascii="Arial" w:eastAsia="Arial" w:hAnsi="Arial" w:cs="Arial"/>
          <w:sz w:val="22"/>
          <w:szCs w:val="22"/>
        </w:rPr>
        <w:t xml:space="preserve"> </w:t>
      </w:r>
      <w:r w:rsidRPr="00FF5064">
        <w:rPr>
          <w:rFonts w:ascii="Arial" w:hAnsi="Arial" w:cs="Arial"/>
          <w:sz w:val="22"/>
          <w:szCs w:val="22"/>
        </w:rPr>
        <w:t>Продавець</w:t>
      </w:r>
      <w:r w:rsidRPr="00FF5064">
        <w:rPr>
          <w:rFonts w:ascii="Arial" w:eastAsia="Arial" w:hAnsi="Arial" w:cs="Arial"/>
          <w:sz w:val="22"/>
          <w:szCs w:val="22"/>
        </w:rPr>
        <w:t xml:space="preserve"> </w:t>
      </w:r>
      <w:r w:rsidRPr="00FF5064">
        <w:rPr>
          <w:rFonts w:ascii="Arial" w:hAnsi="Arial" w:cs="Arial"/>
          <w:sz w:val="22"/>
          <w:szCs w:val="22"/>
        </w:rPr>
        <w:t>сплачує</w:t>
      </w:r>
      <w:r w:rsidRPr="00FF5064">
        <w:rPr>
          <w:rFonts w:ascii="Arial" w:eastAsia="Arial" w:hAnsi="Arial" w:cs="Arial"/>
          <w:sz w:val="22"/>
          <w:szCs w:val="22"/>
        </w:rPr>
        <w:t xml:space="preserve"> </w:t>
      </w:r>
      <w:r w:rsidRPr="00FF5064">
        <w:rPr>
          <w:rFonts w:ascii="Arial" w:hAnsi="Arial" w:cs="Arial"/>
          <w:sz w:val="22"/>
          <w:szCs w:val="22"/>
        </w:rPr>
        <w:t>Покупцю</w:t>
      </w:r>
      <w:r w:rsidRPr="00FF5064">
        <w:rPr>
          <w:rFonts w:ascii="Arial" w:eastAsia="Arial" w:hAnsi="Arial" w:cs="Arial"/>
          <w:sz w:val="22"/>
          <w:szCs w:val="22"/>
        </w:rPr>
        <w:t xml:space="preserve"> </w:t>
      </w:r>
      <w:r w:rsidRPr="00FF5064">
        <w:rPr>
          <w:rFonts w:ascii="Arial" w:hAnsi="Arial" w:cs="Arial"/>
          <w:sz w:val="22"/>
          <w:szCs w:val="22"/>
        </w:rPr>
        <w:t>пеню</w:t>
      </w:r>
      <w:r w:rsidRPr="00FF5064">
        <w:rPr>
          <w:rFonts w:ascii="Arial" w:eastAsia="Arial" w:hAnsi="Arial" w:cs="Arial"/>
          <w:sz w:val="22"/>
          <w:szCs w:val="22"/>
        </w:rPr>
        <w:t xml:space="preserve"> </w:t>
      </w:r>
      <w:r w:rsidRPr="00FF5064">
        <w:rPr>
          <w:rFonts w:ascii="Arial" w:hAnsi="Arial" w:cs="Arial"/>
          <w:sz w:val="22"/>
          <w:szCs w:val="22"/>
        </w:rPr>
        <w:t>у</w:t>
      </w:r>
      <w:r w:rsidRPr="00FF5064">
        <w:rPr>
          <w:rFonts w:ascii="Arial" w:eastAsia="Arial" w:hAnsi="Arial" w:cs="Arial"/>
          <w:sz w:val="22"/>
          <w:szCs w:val="22"/>
        </w:rPr>
        <w:t xml:space="preserve"> </w:t>
      </w:r>
      <w:r w:rsidRPr="00FF5064">
        <w:rPr>
          <w:rFonts w:ascii="Arial" w:hAnsi="Arial" w:cs="Arial"/>
          <w:sz w:val="22"/>
          <w:szCs w:val="22"/>
        </w:rPr>
        <w:t>розмірі</w:t>
      </w:r>
      <w:r w:rsidRPr="00FF5064">
        <w:rPr>
          <w:rFonts w:ascii="Arial" w:eastAsia="Arial" w:hAnsi="Arial" w:cs="Arial"/>
          <w:sz w:val="22"/>
          <w:szCs w:val="22"/>
        </w:rPr>
        <w:t xml:space="preserve"> </w:t>
      </w:r>
      <w:r w:rsidRPr="00FF5064">
        <w:rPr>
          <w:rFonts w:ascii="Arial" w:hAnsi="Arial" w:cs="Arial"/>
          <w:sz w:val="22"/>
          <w:szCs w:val="22"/>
        </w:rPr>
        <w:t>подвійної</w:t>
      </w:r>
      <w:r w:rsidRPr="00FF5064">
        <w:rPr>
          <w:rFonts w:ascii="Arial" w:eastAsia="Arial" w:hAnsi="Arial" w:cs="Arial"/>
          <w:sz w:val="22"/>
          <w:szCs w:val="22"/>
        </w:rPr>
        <w:t xml:space="preserve"> </w:t>
      </w:r>
      <w:r w:rsidRPr="00FF5064">
        <w:rPr>
          <w:rFonts w:ascii="Arial" w:hAnsi="Arial" w:cs="Arial"/>
          <w:sz w:val="22"/>
          <w:szCs w:val="22"/>
        </w:rPr>
        <w:t>облікової</w:t>
      </w:r>
      <w:r w:rsidRPr="00FF5064">
        <w:rPr>
          <w:rFonts w:ascii="Arial" w:eastAsia="Arial" w:hAnsi="Arial" w:cs="Arial"/>
          <w:sz w:val="22"/>
          <w:szCs w:val="22"/>
        </w:rPr>
        <w:t xml:space="preserve"> </w:t>
      </w:r>
      <w:r w:rsidRPr="00FF5064">
        <w:rPr>
          <w:rFonts w:ascii="Arial" w:hAnsi="Arial" w:cs="Arial"/>
          <w:sz w:val="22"/>
          <w:szCs w:val="22"/>
        </w:rPr>
        <w:t>ставки</w:t>
      </w:r>
      <w:r w:rsidRPr="00FF5064">
        <w:rPr>
          <w:rFonts w:ascii="Arial" w:eastAsia="Arial" w:hAnsi="Arial" w:cs="Arial"/>
          <w:sz w:val="22"/>
          <w:szCs w:val="22"/>
        </w:rPr>
        <w:t xml:space="preserve"> </w:t>
      </w:r>
      <w:r w:rsidRPr="00FF5064">
        <w:rPr>
          <w:rFonts w:ascii="Arial" w:hAnsi="Arial" w:cs="Arial"/>
          <w:sz w:val="22"/>
          <w:szCs w:val="22"/>
        </w:rPr>
        <w:t>НБУ</w:t>
      </w:r>
      <w:r w:rsidRPr="00FF5064">
        <w:rPr>
          <w:rFonts w:ascii="Arial" w:eastAsia="Arial" w:hAnsi="Arial" w:cs="Arial"/>
          <w:sz w:val="22"/>
          <w:szCs w:val="22"/>
        </w:rPr>
        <w:t xml:space="preserve"> </w:t>
      </w:r>
      <w:r w:rsidRPr="00FF5064">
        <w:rPr>
          <w:rFonts w:ascii="Arial" w:hAnsi="Arial" w:cs="Arial"/>
          <w:sz w:val="22"/>
          <w:szCs w:val="22"/>
        </w:rPr>
        <w:t>від</w:t>
      </w:r>
      <w:r w:rsidRPr="00FF5064">
        <w:rPr>
          <w:rFonts w:ascii="Arial" w:eastAsia="Arial" w:hAnsi="Arial" w:cs="Arial"/>
          <w:sz w:val="22"/>
          <w:szCs w:val="22"/>
        </w:rPr>
        <w:t xml:space="preserve"> </w:t>
      </w:r>
      <w:r w:rsidRPr="00FF5064">
        <w:rPr>
          <w:rFonts w:ascii="Arial" w:hAnsi="Arial" w:cs="Arial"/>
          <w:sz w:val="22"/>
          <w:szCs w:val="22"/>
        </w:rPr>
        <w:t>суми</w:t>
      </w:r>
      <w:r w:rsidRPr="00FF5064">
        <w:rPr>
          <w:rFonts w:ascii="Arial" w:eastAsia="Arial" w:hAnsi="Arial" w:cs="Arial"/>
          <w:sz w:val="22"/>
          <w:szCs w:val="22"/>
        </w:rPr>
        <w:t xml:space="preserve">  </w:t>
      </w:r>
      <w:r w:rsidRPr="00FF5064">
        <w:rPr>
          <w:rFonts w:ascii="Arial" w:hAnsi="Arial" w:cs="Arial"/>
          <w:sz w:val="22"/>
          <w:szCs w:val="22"/>
        </w:rPr>
        <w:t>заборгованості</w:t>
      </w:r>
      <w:r w:rsidRPr="00FF5064">
        <w:rPr>
          <w:rFonts w:ascii="Arial" w:eastAsia="Arial" w:hAnsi="Arial" w:cs="Arial"/>
          <w:sz w:val="22"/>
          <w:szCs w:val="22"/>
        </w:rPr>
        <w:t xml:space="preserve"> </w:t>
      </w:r>
      <w:r w:rsidRPr="00FF5064">
        <w:rPr>
          <w:rFonts w:ascii="Arial" w:hAnsi="Arial" w:cs="Arial"/>
          <w:sz w:val="22"/>
          <w:szCs w:val="22"/>
        </w:rPr>
        <w:t>за</w:t>
      </w:r>
      <w:r w:rsidRPr="00FF5064">
        <w:rPr>
          <w:rFonts w:ascii="Arial" w:eastAsia="Arial" w:hAnsi="Arial" w:cs="Arial"/>
          <w:sz w:val="22"/>
          <w:szCs w:val="22"/>
        </w:rPr>
        <w:t xml:space="preserve"> </w:t>
      </w:r>
      <w:r w:rsidRPr="00FF5064">
        <w:rPr>
          <w:rFonts w:ascii="Arial" w:hAnsi="Arial" w:cs="Arial"/>
          <w:sz w:val="22"/>
          <w:szCs w:val="22"/>
        </w:rPr>
        <w:t>кожний</w:t>
      </w:r>
      <w:r w:rsidRPr="00FF5064">
        <w:rPr>
          <w:rFonts w:ascii="Arial" w:eastAsia="Arial" w:hAnsi="Arial" w:cs="Arial"/>
          <w:sz w:val="22"/>
          <w:szCs w:val="22"/>
        </w:rPr>
        <w:t xml:space="preserve"> </w:t>
      </w:r>
      <w:r w:rsidRPr="00FF5064">
        <w:rPr>
          <w:rFonts w:ascii="Arial" w:hAnsi="Arial" w:cs="Arial"/>
          <w:sz w:val="22"/>
          <w:szCs w:val="22"/>
        </w:rPr>
        <w:t>день</w:t>
      </w:r>
      <w:r w:rsidRPr="00FF5064">
        <w:rPr>
          <w:rFonts w:ascii="Arial" w:eastAsia="Arial" w:hAnsi="Arial" w:cs="Arial"/>
          <w:sz w:val="22"/>
          <w:szCs w:val="22"/>
        </w:rPr>
        <w:t xml:space="preserve"> </w:t>
      </w:r>
      <w:r w:rsidRPr="00FF5064">
        <w:rPr>
          <w:rFonts w:ascii="Arial" w:hAnsi="Arial" w:cs="Arial"/>
          <w:sz w:val="22"/>
          <w:szCs w:val="22"/>
        </w:rPr>
        <w:t>прострочення.</w:t>
      </w:r>
    </w:p>
    <w:p w14:paraId="13ADB7EF" w14:textId="77777777" w:rsidR="00197BA3" w:rsidRPr="00811DB8" w:rsidRDefault="00197BA3">
      <w:pPr>
        <w:pStyle w:val="a9"/>
        <w:numPr>
          <w:ilvl w:val="1"/>
          <w:numId w:val="7"/>
        </w:numPr>
        <w:ind w:right="-87"/>
        <w:jc w:val="both"/>
        <w:rPr>
          <w:rFonts w:ascii="Arial" w:hAnsi="Arial" w:cs="Arial"/>
          <w:sz w:val="22"/>
          <w:szCs w:val="22"/>
        </w:rPr>
      </w:pPr>
      <w:r w:rsidRPr="00FF5064">
        <w:rPr>
          <w:rFonts w:ascii="Arial" w:hAnsi="Arial" w:cs="Arial"/>
          <w:sz w:val="22"/>
          <w:szCs w:val="22"/>
        </w:rPr>
        <w:t>Сплата</w:t>
      </w:r>
      <w:r w:rsidRPr="00FF5064">
        <w:rPr>
          <w:rFonts w:ascii="Arial" w:eastAsia="Arial" w:hAnsi="Arial" w:cs="Arial"/>
          <w:sz w:val="22"/>
          <w:szCs w:val="22"/>
        </w:rPr>
        <w:t xml:space="preserve"> </w:t>
      </w:r>
      <w:r w:rsidRPr="00FF5064">
        <w:rPr>
          <w:rFonts w:ascii="Arial" w:hAnsi="Arial" w:cs="Arial"/>
          <w:sz w:val="22"/>
          <w:szCs w:val="22"/>
        </w:rPr>
        <w:t>штрафних</w:t>
      </w:r>
      <w:r w:rsidRPr="00FF5064">
        <w:rPr>
          <w:rFonts w:ascii="Arial" w:eastAsia="Arial" w:hAnsi="Arial" w:cs="Arial"/>
          <w:sz w:val="22"/>
          <w:szCs w:val="22"/>
        </w:rPr>
        <w:t xml:space="preserve"> </w:t>
      </w:r>
      <w:r w:rsidRPr="00FF5064">
        <w:rPr>
          <w:rFonts w:ascii="Arial" w:hAnsi="Arial" w:cs="Arial"/>
          <w:sz w:val="22"/>
          <w:szCs w:val="22"/>
        </w:rPr>
        <w:t>санкцій</w:t>
      </w:r>
      <w:r w:rsidRPr="00FF5064">
        <w:rPr>
          <w:rFonts w:ascii="Arial" w:eastAsia="Arial" w:hAnsi="Arial" w:cs="Arial"/>
          <w:sz w:val="22"/>
          <w:szCs w:val="22"/>
        </w:rPr>
        <w:t xml:space="preserve"> </w:t>
      </w:r>
      <w:r w:rsidRPr="00FF5064">
        <w:rPr>
          <w:rFonts w:ascii="Arial" w:hAnsi="Arial" w:cs="Arial"/>
          <w:sz w:val="22"/>
          <w:szCs w:val="22"/>
        </w:rPr>
        <w:t>не</w:t>
      </w:r>
      <w:r w:rsidRPr="00FF5064">
        <w:rPr>
          <w:rFonts w:ascii="Arial" w:eastAsia="Arial" w:hAnsi="Arial" w:cs="Arial"/>
          <w:sz w:val="22"/>
          <w:szCs w:val="22"/>
        </w:rPr>
        <w:t xml:space="preserve"> </w:t>
      </w:r>
      <w:r w:rsidRPr="00FF5064">
        <w:rPr>
          <w:rFonts w:ascii="Arial" w:hAnsi="Arial" w:cs="Arial"/>
          <w:sz w:val="22"/>
          <w:szCs w:val="22"/>
        </w:rPr>
        <w:t>звільняє</w:t>
      </w:r>
      <w:r w:rsidRPr="00FF5064">
        <w:rPr>
          <w:rFonts w:ascii="Arial" w:eastAsia="Arial" w:hAnsi="Arial" w:cs="Arial"/>
          <w:sz w:val="22"/>
          <w:szCs w:val="22"/>
        </w:rPr>
        <w:t xml:space="preserve"> </w:t>
      </w:r>
      <w:r w:rsidRPr="00FF5064">
        <w:rPr>
          <w:rFonts w:ascii="Arial" w:hAnsi="Arial" w:cs="Arial"/>
          <w:sz w:val="22"/>
          <w:szCs w:val="22"/>
        </w:rPr>
        <w:t>жодну</w:t>
      </w:r>
      <w:r w:rsidRPr="00FF5064">
        <w:rPr>
          <w:rFonts w:ascii="Arial" w:eastAsia="Arial" w:hAnsi="Arial" w:cs="Arial"/>
          <w:sz w:val="22"/>
          <w:szCs w:val="22"/>
        </w:rPr>
        <w:t xml:space="preserve"> </w:t>
      </w:r>
      <w:r w:rsidRPr="00FF5064">
        <w:rPr>
          <w:rFonts w:ascii="Arial" w:hAnsi="Arial" w:cs="Arial"/>
          <w:sz w:val="22"/>
          <w:szCs w:val="22"/>
        </w:rPr>
        <w:t>із</w:t>
      </w:r>
      <w:r w:rsidRPr="00FF5064">
        <w:rPr>
          <w:rFonts w:ascii="Arial" w:eastAsia="Arial" w:hAnsi="Arial" w:cs="Arial"/>
          <w:sz w:val="22"/>
          <w:szCs w:val="22"/>
        </w:rPr>
        <w:t xml:space="preserve"> </w:t>
      </w:r>
      <w:r w:rsidRPr="00FF5064">
        <w:rPr>
          <w:rFonts w:ascii="Arial" w:hAnsi="Arial" w:cs="Arial"/>
          <w:sz w:val="22"/>
          <w:szCs w:val="22"/>
        </w:rPr>
        <w:t>Сторін</w:t>
      </w:r>
      <w:r w:rsidRPr="00FF5064">
        <w:rPr>
          <w:rFonts w:ascii="Arial" w:eastAsia="Arial" w:hAnsi="Arial" w:cs="Arial"/>
          <w:sz w:val="22"/>
          <w:szCs w:val="22"/>
        </w:rPr>
        <w:t xml:space="preserve"> </w:t>
      </w:r>
      <w:r w:rsidRPr="00FF5064">
        <w:rPr>
          <w:rFonts w:ascii="Arial" w:hAnsi="Arial" w:cs="Arial"/>
          <w:sz w:val="22"/>
          <w:szCs w:val="22"/>
        </w:rPr>
        <w:t>від</w:t>
      </w:r>
      <w:r w:rsidRPr="00FF5064">
        <w:rPr>
          <w:rFonts w:ascii="Arial" w:eastAsia="Arial" w:hAnsi="Arial" w:cs="Arial"/>
          <w:sz w:val="22"/>
          <w:szCs w:val="22"/>
        </w:rPr>
        <w:t xml:space="preserve"> </w:t>
      </w:r>
      <w:r w:rsidRPr="00FF5064">
        <w:rPr>
          <w:rFonts w:ascii="Arial" w:hAnsi="Arial" w:cs="Arial"/>
          <w:sz w:val="22"/>
          <w:szCs w:val="22"/>
        </w:rPr>
        <w:t>виконання</w:t>
      </w:r>
      <w:r w:rsidRPr="00FF5064">
        <w:rPr>
          <w:rFonts w:ascii="Arial" w:eastAsia="Arial" w:hAnsi="Arial" w:cs="Arial"/>
          <w:sz w:val="22"/>
          <w:szCs w:val="22"/>
        </w:rPr>
        <w:t xml:space="preserve"> </w:t>
      </w:r>
      <w:r w:rsidRPr="00FF5064">
        <w:rPr>
          <w:rFonts w:ascii="Arial" w:hAnsi="Arial" w:cs="Arial"/>
          <w:sz w:val="22"/>
          <w:szCs w:val="22"/>
        </w:rPr>
        <w:t>своїх</w:t>
      </w:r>
      <w:r w:rsidRPr="00FF5064">
        <w:rPr>
          <w:rFonts w:ascii="Arial" w:eastAsia="Arial" w:hAnsi="Arial" w:cs="Arial"/>
          <w:sz w:val="22"/>
          <w:szCs w:val="22"/>
        </w:rPr>
        <w:t xml:space="preserve"> </w:t>
      </w:r>
      <w:r w:rsidRPr="00FF5064">
        <w:rPr>
          <w:rFonts w:ascii="Arial" w:hAnsi="Arial" w:cs="Arial"/>
          <w:sz w:val="22"/>
          <w:szCs w:val="22"/>
        </w:rPr>
        <w:t>зобов</w:t>
      </w:r>
      <w:r w:rsidRPr="00FF5064">
        <w:rPr>
          <w:rFonts w:ascii="Arial" w:eastAsia="Arial" w:hAnsi="Arial" w:cs="Arial"/>
          <w:sz w:val="22"/>
          <w:szCs w:val="22"/>
        </w:rPr>
        <w:t>’</w:t>
      </w:r>
      <w:r w:rsidRPr="00FF5064">
        <w:rPr>
          <w:rFonts w:ascii="Arial" w:hAnsi="Arial" w:cs="Arial"/>
          <w:sz w:val="22"/>
          <w:szCs w:val="22"/>
        </w:rPr>
        <w:t>язань</w:t>
      </w:r>
      <w:r w:rsidRPr="00FF5064">
        <w:rPr>
          <w:rFonts w:ascii="Arial" w:eastAsia="Arial" w:hAnsi="Arial" w:cs="Arial"/>
          <w:sz w:val="22"/>
          <w:szCs w:val="22"/>
        </w:rPr>
        <w:t xml:space="preserve"> </w:t>
      </w:r>
      <w:r w:rsidRPr="00FF5064">
        <w:rPr>
          <w:rFonts w:ascii="Arial" w:hAnsi="Arial" w:cs="Arial"/>
          <w:sz w:val="22"/>
          <w:szCs w:val="22"/>
        </w:rPr>
        <w:t>по</w:t>
      </w:r>
      <w:r w:rsidRPr="00FF5064">
        <w:rPr>
          <w:rFonts w:ascii="Arial" w:eastAsia="Arial" w:hAnsi="Arial" w:cs="Arial"/>
          <w:sz w:val="22"/>
          <w:szCs w:val="22"/>
        </w:rPr>
        <w:t xml:space="preserve"> </w:t>
      </w:r>
      <w:r w:rsidRPr="00FF5064">
        <w:rPr>
          <w:rFonts w:ascii="Arial" w:hAnsi="Arial" w:cs="Arial"/>
          <w:sz w:val="22"/>
          <w:szCs w:val="22"/>
        </w:rPr>
        <w:t>цьому</w:t>
      </w:r>
      <w:r w:rsidRPr="00FF5064">
        <w:rPr>
          <w:rFonts w:ascii="Arial" w:eastAsia="Arial" w:hAnsi="Arial" w:cs="Arial"/>
          <w:sz w:val="22"/>
          <w:szCs w:val="22"/>
        </w:rPr>
        <w:t xml:space="preserve"> </w:t>
      </w:r>
      <w:r w:rsidRPr="00FF5064">
        <w:rPr>
          <w:rFonts w:ascii="Arial" w:hAnsi="Arial" w:cs="Arial"/>
          <w:sz w:val="22"/>
          <w:szCs w:val="22"/>
        </w:rPr>
        <w:t>Договору.</w:t>
      </w:r>
    </w:p>
    <w:p w14:paraId="61682872" w14:textId="339F4496" w:rsidR="00811DB8" w:rsidRPr="00811DB8" w:rsidRDefault="00811DB8" w:rsidP="00811DB8">
      <w:pPr>
        <w:pStyle w:val="a9"/>
        <w:numPr>
          <w:ilvl w:val="1"/>
          <w:numId w:val="7"/>
        </w:numPr>
        <w:ind w:right="-87"/>
        <w:jc w:val="both"/>
        <w:rPr>
          <w:rFonts w:ascii="Arial" w:hAnsi="Arial" w:cs="Arial"/>
          <w:sz w:val="22"/>
          <w:szCs w:val="22"/>
        </w:rPr>
      </w:pPr>
      <w:bookmarkStart w:id="0" w:name="_Hlk232498540"/>
      <w:r w:rsidRPr="008D75B4">
        <w:rPr>
          <w:rFonts w:ascii="Arial" w:hAnsi="Arial" w:cs="Arial"/>
          <w:sz w:val="22"/>
          <w:szCs w:val="22"/>
        </w:rPr>
        <w:t>Усі спори, що пов'язані із цим Договором, його укладанням або такі, що виникають в процесі виконання умов цього Договору, вирішуються шляхом переговорів між представниками Сторін. Якщо спір неможливо вирішити шляхом переговорів протягом 30 (</w:t>
      </w:r>
      <w:r w:rsidRPr="008D75B4">
        <w:rPr>
          <w:rFonts w:ascii="Arial" w:hAnsi="Arial" w:cs="Arial"/>
          <w:i/>
          <w:sz w:val="22"/>
          <w:szCs w:val="22"/>
        </w:rPr>
        <w:t>Тридцяти</w:t>
      </w:r>
      <w:r w:rsidRPr="008D75B4">
        <w:rPr>
          <w:rFonts w:ascii="Arial" w:hAnsi="Arial" w:cs="Arial"/>
          <w:sz w:val="22"/>
          <w:szCs w:val="22"/>
        </w:rPr>
        <w:t>) днів з моменту його виникнення, він вирішується в судовому порядку за встановленою підвідомчістю та підсудністю такого спору згідно законодавства України</w:t>
      </w:r>
      <w:bookmarkEnd w:id="0"/>
      <w:r>
        <w:rPr>
          <w:rFonts w:ascii="Arial" w:hAnsi="Arial" w:cs="Arial"/>
          <w:sz w:val="22"/>
          <w:szCs w:val="22"/>
          <w:lang w:val="en-US"/>
        </w:rPr>
        <w:t>.</w:t>
      </w:r>
    </w:p>
    <w:p w14:paraId="0A7605E6" w14:textId="77777777" w:rsidR="00197BA3" w:rsidRPr="00FF5064" w:rsidRDefault="00197BA3">
      <w:pPr>
        <w:ind w:right="-87"/>
        <w:rPr>
          <w:rFonts w:ascii="Arial" w:hAnsi="Arial" w:cs="Arial"/>
          <w:b/>
          <w:sz w:val="22"/>
          <w:szCs w:val="22"/>
          <w:lang w:val="uk-UA"/>
        </w:rPr>
      </w:pPr>
    </w:p>
    <w:p w14:paraId="0D9D3FB6" w14:textId="77777777" w:rsidR="00197BA3" w:rsidRPr="00FF5064" w:rsidRDefault="00197BA3">
      <w:pPr>
        <w:widowControl w:val="0"/>
        <w:numPr>
          <w:ilvl w:val="0"/>
          <w:numId w:val="7"/>
        </w:numPr>
        <w:ind w:right="-87"/>
        <w:jc w:val="center"/>
        <w:rPr>
          <w:rFonts w:ascii="Arial" w:hAnsi="Arial" w:cs="Arial"/>
          <w:b/>
          <w:color w:val="000000"/>
          <w:sz w:val="22"/>
          <w:szCs w:val="22"/>
          <w:lang w:val="uk-UA"/>
        </w:rPr>
      </w:pPr>
      <w:r w:rsidRPr="00FF5064">
        <w:rPr>
          <w:rFonts w:ascii="Arial" w:hAnsi="Arial" w:cs="Arial"/>
          <w:b/>
          <w:color w:val="000000"/>
          <w:sz w:val="22"/>
          <w:szCs w:val="22"/>
          <w:lang w:val="uk-UA"/>
        </w:rPr>
        <w:t>СТРОК</w:t>
      </w:r>
      <w:r w:rsidRPr="00FF5064">
        <w:rPr>
          <w:rFonts w:ascii="Arial" w:eastAsia="Arial" w:hAnsi="Arial" w:cs="Arial"/>
          <w:b/>
          <w:color w:val="000000"/>
          <w:sz w:val="22"/>
          <w:szCs w:val="22"/>
          <w:lang w:val="uk-UA"/>
        </w:rPr>
        <w:t xml:space="preserve"> </w:t>
      </w:r>
      <w:r w:rsidRPr="00FF5064">
        <w:rPr>
          <w:rFonts w:ascii="Arial" w:hAnsi="Arial" w:cs="Arial"/>
          <w:b/>
          <w:color w:val="000000"/>
          <w:sz w:val="22"/>
          <w:szCs w:val="22"/>
          <w:lang w:val="uk-UA"/>
        </w:rPr>
        <w:t>ДІЇ</w:t>
      </w:r>
      <w:r w:rsidRPr="00FF5064">
        <w:rPr>
          <w:rFonts w:ascii="Arial" w:eastAsia="Arial" w:hAnsi="Arial" w:cs="Arial"/>
          <w:b/>
          <w:color w:val="000000"/>
          <w:sz w:val="22"/>
          <w:szCs w:val="22"/>
          <w:lang w:val="uk-UA"/>
        </w:rPr>
        <w:t xml:space="preserve"> </w:t>
      </w:r>
      <w:r w:rsidRPr="00FF5064">
        <w:rPr>
          <w:rFonts w:ascii="Arial" w:hAnsi="Arial" w:cs="Arial"/>
          <w:b/>
          <w:color w:val="000000"/>
          <w:sz w:val="22"/>
          <w:szCs w:val="22"/>
          <w:lang w:val="uk-UA"/>
        </w:rPr>
        <w:t>ДОГОВОРУ</w:t>
      </w:r>
      <w:r w:rsidRPr="00FF5064">
        <w:rPr>
          <w:rFonts w:ascii="Arial" w:eastAsia="Arial" w:hAnsi="Arial" w:cs="Arial"/>
          <w:b/>
          <w:color w:val="000000"/>
          <w:sz w:val="22"/>
          <w:szCs w:val="22"/>
          <w:lang w:val="uk-UA"/>
        </w:rPr>
        <w:t xml:space="preserve"> </w:t>
      </w:r>
      <w:r w:rsidRPr="00FF5064">
        <w:rPr>
          <w:rFonts w:ascii="Arial" w:hAnsi="Arial" w:cs="Arial"/>
          <w:b/>
          <w:color w:val="000000"/>
          <w:sz w:val="22"/>
          <w:szCs w:val="22"/>
          <w:lang w:val="uk-UA"/>
        </w:rPr>
        <w:t>ТА</w:t>
      </w:r>
      <w:r w:rsidRPr="00FF5064">
        <w:rPr>
          <w:rFonts w:ascii="Arial" w:eastAsia="Arial" w:hAnsi="Arial" w:cs="Arial"/>
          <w:b/>
          <w:color w:val="000000"/>
          <w:sz w:val="22"/>
          <w:szCs w:val="22"/>
          <w:lang w:val="uk-UA"/>
        </w:rPr>
        <w:t xml:space="preserve"> </w:t>
      </w:r>
      <w:r w:rsidRPr="00FF5064">
        <w:rPr>
          <w:rFonts w:ascii="Arial" w:hAnsi="Arial" w:cs="Arial"/>
          <w:b/>
          <w:color w:val="000000"/>
          <w:sz w:val="22"/>
          <w:szCs w:val="22"/>
          <w:lang w:val="uk-UA"/>
        </w:rPr>
        <w:t>ІНШІ</w:t>
      </w:r>
      <w:r w:rsidRPr="00FF5064">
        <w:rPr>
          <w:rFonts w:ascii="Arial" w:eastAsia="Arial" w:hAnsi="Arial" w:cs="Arial"/>
          <w:b/>
          <w:color w:val="000000"/>
          <w:sz w:val="22"/>
          <w:szCs w:val="22"/>
          <w:lang w:val="uk-UA"/>
        </w:rPr>
        <w:t xml:space="preserve"> </w:t>
      </w:r>
      <w:r w:rsidRPr="00FF5064">
        <w:rPr>
          <w:rFonts w:ascii="Arial" w:hAnsi="Arial" w:cs="Arial"/>
          <w:b/>
          <w:color w:val="000000"/>
          <w:sz w:val="22"/>
          <w:szCs w:val="22"/>
          <w:lang w:val="uk-UA"/>
        </w:rPr>
        <w:t>УМОВИ</w:t>
      </w:r>
    </w:p>
    <w:p w14:paraId="64A1F205" w14:textId="77777777" w:rsidR="00197BA3" w:rsidRPr="00FF5064" w:rsidRDefault="00197BA3">
      <w:pPr>
        <w:widowControl w:val="0"/>
        <w:ind w:right="-87"/>
        <w:jc w:val="center"/>
        <w:rPr>
          <w:rFonts w:ascii="Arial" w:hAnsi="Arial" w:cs="Arial"/>
          <w:b/>
          <w:color w:val="000000"/>
          <w:sz w:val="22"/>
          <w:szCs w:val="22"/>
          <w:lang w:val="uk-UA"/>
        </w:rPr>
      </w:pPr>
    </w:p>
    <w:p w14:paraId="33CE9FE8" w14:textId="77777777" w:rsidR="00197BA3" w:rsidRPr="00FF5064" w:rsidRDefault="00197BA3">
      <w:pPr>
        <w:widowControl w:val="0"/>
        <w:numPr>
          <w:ilvl w:val="1"/>
          <w:numId w:val="7"/>
        </w:numPr>
        <w:ind w:right="-87"/>
        <w:jc w:val="both"/>
        <w:rPr>
          <w:rFonts w:ascii="Arial" w:hAnsi="Arial" w:cs="Arial"/>
          <w:color w:val="000000"/>
          <w:sz w:val="22"/>
          <w:szCs w:val="22"/>
          <w:lang w:val="uk-UA"/>
        </w:rPr>
      </w:pPr>
      <w:r w:rsidRPr="00FF5064">
        <w:rPr>
          <w:rFonts w:ascii="Arial" w:hAnsi="Arial" w:cs="Arial"/>
          <w:color w:val="000000"/>
          <w:sz w:val="22"/>
          <w:szCs w:val="22"/>
          <w:lang w:val="uk-UA"/>
        </w:rPr>
        <w:t>Цей</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Договір</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набуває</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чинності</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з</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моменту</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його</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підписання</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і</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діє</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до</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повного</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виконання</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зобов</w:t>
      </w:r>
      <w:r w:rsidRPr="00FF5064">
        <w:rPr>
          <w:rFonts w:ascii="Arial" w:eastAsia="Arial" w:hAnsi="Arial" w:cs="Arial"/>
          <w:color w:val="000000"/>
          <w:sz w:val="22"/>
          <w:szCs w:val="22"/>
          <w:lang w:val="uk-UA"/>
        </w:rPr>
        <w:t>’</w:t>
      </w:r>
      <w:r w:rsidRPr="00FF5064">
        <w:rPr>
          <w:rFonts w:ascii="Arial" w:hAnsi="Arial" w:cs="Arial"/>
          <w:color w:val="000000"/>
          <w:sz w:val="22"/>
          <w:szCs w:val="22"/>
          <w:lang w:val="uk-UA"/>
        </w:rPr>
        <w:t>язань</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за</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даним</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Договором.</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Дія</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даного</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договору</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може</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бути</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продовжена</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за</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згодою</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сторін.</w:t>
      </w:r>
    </w:p>
    <w:p w14:paraId="18D944F3" w14:textId="77777777" w:rsidR="00B24955" w:rsidRPr="00FF5064" w:rsidRDefault="00B24955" w:rsidP="00B24955">
      <w:pPr>
        <w:numPr>
          <w:ilvl w:val="1"/>
          <w:numId w:val="7"/>
        </w:numPr>
        <w:ind w:right="-142"/>
        <w:jc w:val="both"/>
        <w:rPr>
          <w:rFonts w:ascii="Arial" w:hAnsi="Arial" w:cs="Arial"/>
          <w:sz w:val="22"/>
          <w:szCs w:val="22"/>
          <w:lang w:val="uk-UA"/>
        </w:rPr>
      </w:pPr>
      <w:r w:rsidRPr="00FF5064">
        <w:rPr>
          <w:rFonts w:ascii="Arial" w:hAnsi="Arial" w:cs="Arial"/>
          <w:sz w:val="22"/>
          <w:szCs w:val="22"/>
          <w:lang w:val="uk-UA"/>
        </w:rPr>
        <w:t>Припинення</w:t>
      </w:r>
      <w:r w:rsidRPr="00FF5064">
        <w:rPr>
          <w:rFonts w:ascii="Arial" w:eastAsia="Arial" w:hAnsi="Arial" w:cs="Arial"/>
          <w:sz w:val="22"/>
          <w:szCs w:val="22"/>
          <w:lang w:val="uk-UA"/>
        </w:rPr>
        <w:t xml:space="preserve"> </w:t>
      </w:r>
      <w:r w:rsidRPr="00FF5064">
        <w:rPr>
          <w:rFonts w:ascii="Arial" w:hAnsi="Arial" w:cs="Arial"/>
          <w:sz w:val="22"/>
          <w:szCs w:val="22"/>
          <w:lang w:val="uk-UA"/>
        </w:rPr>
        <w:t>дії</w:t>
      </w:r>
      <w:r w:rsidRPr="00FF5064">
        <w:rPr>
          <w:rFonts w:ascii="Arial" w:eastAsia="Arial" w:hAnsi="Arial" w:cs="Arial"/>
          <w:sz w:val="22"/>
          <w:szCs w:val="22"/>
          <w:lang w:val="uk-UA"/>
        </w:rPr>
        <w:t xml:space="preserve"> </w:t>
      </w:r>
      <w:r w:rsidRPr="00FF5064">
        <w:rPr>
          <w:rFonts w:ascii="Arial" w:hAnsi="Arial" w:cs="Arial"/>
          <w:sz w:val="22"/>
          <w:szCs w:val="22"/>
          <w:lang w:val="uk-UA"/>
        </w:rPr>
        <w:t>Договору</w:t>
      </w:r>
      <w:r w:rsidRPr="00FF5064">
        <w:rPr>
          <w:rFonts w:ascii="Arial" w:eastAsia="Arial" w:hAnsi="Arial" w:cs="Arial"/>
          <w:sz w:val="22"/>
          <w:szCs w:val="22"/>
          <w:lang w:val="uk-UA"/>
        </w:rPr>
        <w:t xml:space="preserve"> </w:t>
      </w:r>
      <w:r w:rsidRPr="00FF5064">
        <w:rPr>
          <w:rFonts w:ascii="Arial" w:hAnsi="Arial" w:cs="Arial"/>
          <w:sz w:val="22"/>
          <w:szCs w:val="22"/>
          <w:lang w:val="uk-UA"/>
        </w:rPr>
        <w:t>не</w:t>
      </w:r>
      <w:r w:rsidRPr="00FF5064">
        <w:rPr>
          <w:rFonts w:ascii="Arial" w:eastAsia="Arial" w:hAnsi="Arial" w:cs="Arial"/>
          <w:sz w:val="22"/>
          <w:szCs w:val="22"/>
          <w:lang w:val="uk-UA"/>
        </w:rPr>
        <w:t xml:space="preserve"> </w:t>
      </w:r>
      <w:r w:rsidRPr="00FF5064">
        <w:rPr>
          <w:rFonts w:ascii="Arial" w:hAnsi="Arial" w:cs="Arial"/>
          <w:sz w:val="22"/>
          <w:szCs w:val="22"/>
          <w:lang w:val="uk-UA"/>
        </w:rPr>
        <w:t>звільняє</w:t>
      </w:r>
      <w:r w:rsidRPr="00FF5064">
        <w:rPr>
          <w:rFonts w:ascii="Arial" w:eastAsia="Arial" w:hAnsi="Arial" w:cs="Arial"/>
          <w:sz w:val="22"/>
          <w:szCs w:val="22"/>
          <w:lang w:val="uk-UA"/>
        </w:rPr>
        <w:t xml:space="preserve"> </w:t>
      </w:r>
      <w:r w:rsidRPr="00FF5064">
        <w:rPr>
          <w:rFonts w:ascii="Arial" w:hAnsi="Arial" w:cs="Arial"/>
          <w:sz w:val="22"/>
          <w:szCs w:val="22"/>
          <w:lang w:val="uk-UA"/>
        </w:rPr>
        <w:t>Сторони</w:t>
      </w:r>
      <w:r w:rsidRPr="00FF5064">
        <w:rPr>
          <w:rFonts w:ascii="Arial" w:eastAsia="Arial" w:hAnsi="Arial" w:cs="Arial"/>
          <w:sz w:val="22"/>
          <w:szCs w:val="22"/>
          <w:lang w:val="uk-UA"/>
        </w:rPr>
        <w:t xml:space="preserve"> </w:t>
      </w:r>
      <w:r w:rsidRPr="00FF5064">
        <w:rPr>
          <w:rFonts w:ascii="Arial" w:hAnsi="Arial" w:cs="Arial"/>
          <w:sz w:val="22"/>
          <w:szCs w:val="22"/>
          <w:lang w:val="uk-UA"/>
        </w:rPr>
        <w:t>від</w:t>
      </w:r>
      <w:r w:rsidRPr="00FF5064">
        <w:rPr>
          <w:rFonts w:ascii="Arial" w:eastAsia="Arial" w:hAnsi="Arial" w:cs="Arial"/>
          <w:sz w:val="22"/>
          <w:szCs w:val="22"/>
          <w:lang w:val="uk-UA"/>
        </w:rPr>
        <w:t xml:space="preserve"> </w:t>
      </w:r>
      <w:r w:rsidRPr="00FF5064">
        <w:rPr>
          <w:rFonts w:ascii="Arial" w:hAnsi="Arial" w:cs="Arial"/>
          <w:sz w:val="22"/>
          <w:szCs w:val="22"/>
          <w:lang w:val="uk-UA"/>
        </w:rPr>
        <w:t>виконання</w:t>
      </w:r>
      <w:r w:rsidRPr="00FF5064">
        <w:rPr>
          <w:rFonts w:ascii="Arial" w:eastAsia="Arial" w:hAnsi="Arial" w:cs="Arial"/>
          <w:sz w:val="22"/>
          <w:szCs w:val="22"/>
          <w:lang w:val="uk-UA"/>
        </w:rPr>
        <w:t xml:space="preserve"> </w:t>
      </w:r>
      <w:r w:rsidRPr="00FF5064">
        <w:rPr>
          <w:rFonts w:ascii="Arial" w:hAnsi="Arial" w:cs="Arial"/>
          <w:sz w:val="22"/>
          <w:szCs w:val="22"/>
          <w:lang w:val="uk-UA"/>
        </w:rPr>
        <w:t>взятих</w:t>
      </w:r>
      <w:r w:rsidRPr="00FF5064">
        <w:rPr>
          <w:rFonts w:ascii="Arial" w:eastAsia="Arial" w:hAnsi="Arial" w:cs="Arial"/>
          <w:sz w:val="22"/>
          <w:szCs w:val="22"/>
          <w:lang w:val="uk-UA"/>
        </w:rPr>
        <w:t xml:space="preserve"> </w:t>
      </w:r>
      <w:r w:rsidRPr="00FF5064">
        <w:rPr>
          <w:rFonts w:ascii="Arial" w:hAnsi="Arial" w:cs="Arial"/>
          <w:sz w:val="22"/>
          <w:szCs w:val="22"/>
          <w:lang w:val="uk-UA"/>
        </w:rPr>
        <w:t>на</w:t>
      </w:r>
      <w:r w:rsidRPr="00FF5064">
        <w:rPr>
          <w:rFonts w:ascii="Arial" w:eastAsia="Arial" w:hAnsi="Arial" w:cs="Arial"/>
          <w:sz w:val="22"/>
          <w:szCs w:val="22"/>
          <w:lang w:val="uk-UA"/>
        </w:rPr>
        <w:t xml:space="preserve"> </w:t>
      </w:r>
      <w:r w:rsidRPr="00FF5064">
        <w:rPr>
          <w:rFonts w:ascii="Arial" w:hAnsi="Arial" w:cs="Arial"/>
          <w:sz w:val="22"/>
          <w:szCs w:val="22"/>
          <w:lang w:val="uk-UA"/>
        </w:rPr>
        <w:t>себе</w:t>
      </w:r>
      <w:r w:rsidRPr="00FF5064">
        <w:rPr>
          <w:rFonts w:ascii="Arial" w:eastAsia="Arial" w:hAnsi="Arial" w:cs="Arial"/>
          <w:sz w:val="22"/>
          <w:szCs w:val="22"/>
          <w:lang w:val="uk-UA"/>
        </w:rPr>
        <w:t xml:space="preserve"> </w:t>
      </w:r>
      <w:r w:rsidRPr="00FF5064">
        <w:rPr>
          <w:rFonts w:ascii="Arial" w:hAnsi="Arial" w:cs="Arial"/>
          <w:sz w:val="22"/>
          <w:szCs w:val="22"/>
          <w:lang w:val="uk-UA"/>
        </w:rPr>
        <w:t>зобов</w:t>
      </w:r>
      <w:r w:rsidRPr="00FF5064">
        <w:rPr>
          <w:rFonts w:ascii="Arial" w:eastAsia="Arial" w:hAnsi="Arial" w:cs="Arial"/>
          <w:sz w:val="22"/>
          <w:szCs w:val="22"/>
          <w:lang w:val="uk-UA"/>
        </w:rPr>
        <w:t>’</w:t>
      </w:r>
      <w:r w:rsidRPr="00FF5064">
        <w:rPr>
          <w:rFonts w:ascii="Arial" w:hAnsi="Arial" w:cs="Arial"/>
          <w:sz w:val="22"/>
          <w:szCs w:val="22"/>
          <w:lang w:val="uk-UA"/>
        </w:rPr>
        <w:t>язань</w:t>
      </w:r>
      <w:r w:rsidRPr="00FF5064">
        <w:rPr>
          <w:rFonts w:ascii="Arial" w:eastAsia="Arial" w:hAnsi="Arial" w:cs="Arial"/>
          <w:sz w:val="22"/>
          <w:szCs w:val="22"/>
          <w:lang w:val="uk-UA"/>
        </w:rPr>
        <w:t xml:space="preserve"> </w:t>
      </w:r>
      <w:r w:rsidRPr="00FF5064">
        <w:rPr>
          <w:rFonts w:ascii="Arial" w:hAnsi="Arial" w:cs="Arial"/>
          <w:sz w:val="22"/>
          <w:szCs w:val="22"/>
          <w:lang w:val="uk-UA"/>
        </w:rPr>
        <w:t>під</w:t>
      </w:r>
      <w:r w:rsidRPr="00FF5064">
        <w:rPr>
          <w:rFonts w:ascii="Arial" w:eastAsia="Arial" w:hAnsi="Arial" w:cs="Arial"/>
          <w:sz w:val="22"/>
          <w:szCs w:val="22"/>
          <w:lang w:val="uk-UA"/>
        </w:rPr>
        <w:t xml:space="preserve"> </w:t>
      </w:r>
      <w:r w:rsidRPr="00FF5064">
        <w:rPr>
          <w:rFonts w:ascii="Arial" w:hAnsi="Arial" w:cs="Arial"/>
          <w:sz w:val="22"/>
          <w:szCs w:val="22"/>
          <w:lang w:val="uk-UA"/>
        </w:rPr>
        <w:t>час</w:t>
      </w:r>
      <w:r w:rsidRPr="00FF5064">
        <w:rPr>
          <w:rFonts w:ascii="Arial" w:eastAsia="Arial" w:hAnsi="Arial" w:cs="Arial"/>
          <w:sz w:val="22"/>
          <w:szCs w:val="22"/>
          <w:lang w:val="uk-UA"/>
        </w:rPr>
        <w:t xml:space="preserve"> </w:t>
      </w:r>
      <w:r w:rsidRPr="00FF5064">
        <w:rPr>
          <w:rFonts w:ascii="Arial" w:hAnsi="Arial" w:cs="Arial"/>
          <w:sz w:val="22"/>
          <w:szCs w:val="22"/>
          <w:lang w:val="uk-UA"/>
        </w:rPr>
        <w:t>дії</w:t>
      </w:r>
      <w:r w:rsidRPr="00FF5064">
        <w:rPr>
          <w:rFonts w:ascii="Arial" w:eastAsia="Arial" w:hAnsi="Arial" w:cs="Arial"/>
          <w:sz w:val="22"/>
          <w:szCs w:val="22"/>
          <w:lang w:val="uk-UA"/>
        </w:rPr>
        <w:t xml:space="preserve"> </w:t>
      </w:r>
      <w:r w:rsidRPr="00FF5064">
        <w:rPr>
          <w:rFonts w:ascii="Arial" w:hAnsi="Arial" w:cs="Arial"/>
          <w:sz w:val="22"/>
          <w:szCs w:val="22"/>
          <w:lang w:val="uk-UA"/>
        </w:rPr>
        <w:t>Даного</w:t>
      </w:r>
      <w:r w:rsidRPr="00FF5064">
        <w:rPr>
          <w:rFonts w:ascii="Arial" w:eastAsia="Arial" w:hAnsi="Arial" w:cs="Arial"/>
          <w:sz w:val="22"/>
          <w:szCs w:val="22"/>
          <w:lang w:val="uk-UA"/>
        </w:rPr>
        <w:t xml:space="preserve"> </w:t>
      </w:r>
      <w:r w:rsidRPr="00FF5064">
        <w:rPr>
          <w:rFonts w:ascii="Arial" w:hAnsi="Arial" w:cs="Arial"/>
          <w:sz w:val="22"/>
          <w:szCs w:val="22"/>
          <w:lang w:val="uk-UA"/>
        </w:rPr>
        <w:t>договору</w:t>
      </w:r>
      <w:r w:rsidRPr="00FF5064">
        <w:rPr>
          <w:rFonts w:ascii="Arial" w:eastAsia="Arial" w:hAnsi="Arial" w:cs="Arial"/>
          <w:sz w:val="22"/>
          <w:szCs w:val="22"/>
          <w:lang w:val="uk-UA"/>
        </w:rPr>
        <w:t xml:space="preserve"> </w:t>
      </w:r>
      <w:r w:rsidRPr="00FF5064">
        <w:rPr>
          <w:rFonts w:ascii="Arial" w:hAnsi="Arial" w:cs="Arial"/>
          <w:sz w:val="22"/>
          <w:szCs w:val="22"/>
          <w:lang w:val="uk-UA"/>
        </w:rPr>
        <w:t>та</w:t>
      </w:r>
      <w:r w:rsidRPr="00FF5064">
        <w:rPr>
          <w:rFonts w:ascii="Arial" w:eastAsia="Arial" w:hAnsi="Arial" w:cs="Arial"/>
          <w:sz w:val="22"/>
          <w:szCs w:val="22"/>
          <w:lang w:val="uk-UA"/>
        </w:rPr>
        <w:t xml:space="preserve"> </w:t>
      </w:r>
      <w:r w:rsidRPr="00FF5064">
        <w:rPr>
          <w:rFonts w:ascii="Arial" w:hAnsi="Arial" w:cs="Arial"/>
          <w:sz w:val="22"/>
          <w:szCs w:val="22"/>
          <w:lang w:val="uk-UA"/>
        </w:rPr>
        <w:t>не</w:t>
      </w:r>
      <w:r w:rsidRPr="00FF5064">
        <w:rPr>
          <w:rFonts w:ascii="Arial" w:eastAsia="Arial" w:hAnsi="Arial" w:cs="Arial"/>
          <w:sz w:val="22"/>
          <w:szCs w:val="22"/>
          <w:lang w:val="uk-UA"/>
        </w:rPr>
        <w:t xml:space="preserve"> </w:t>
      </w:r>
      <w:r w:rsidRPr="00FF5064">
        <w:rPr>
          <w:rFonts w:ascii="Arial" w:hAnsi="Arial" w:cs="Arial"/>
          <w:sz w:val="22"/>
          <w:szCs w:val="22"/>
          <w:lang w:val="uk-UA"/>
        </w:rPr>
        <w:t>виконаних</w:t>
      </w:r>
      <w:r w:rsidRPr="00FF5064">
        <w:rPr>
          <w:rFonts w:ascii="Arial" w:eastAsia="Arial" w:hAnsi="Arial" w:cs="Arial"/>
          <w:sz w:val="22"/>
          <w:szCs w:val="22"/>
          <w:lang w:val="uk-UA"/>
        </w:rPr>
        <w:t xml:space="preserve"> </w:t>
      </w:r>
      <w:r w:rsidRPr="00FF5064">
        <w:rPr>
          <w:rFonts w:ascii="Arial" w:hAnsi="Arial" w:cs="Arial"/>
          <w:sz w:val="22"/>
          <w:szCs w:val="22"/>
          <w:lang w:val="uk-UA"/>
        </w:rPr>
        <w:t>на</w:t>
      </w:r>
      <w:r w:rsidRPr="00FF5064">
        <w:rPr>
          <w:rFonts w:ascii="Arial" w:eastAsia="Arial" w:hAnsi="Arial" w:cs="Arial"/>
          <w:sz w:val="22"/>
          <w:szCs w:val="22"/>
          <w:lang w:val="uk-UA"/>
        </w:rPr>
        <w:t xml:space="preserve"> </w:t>
      </w:r>
      <w:r w:rsidRPr="00FF5064">
        <w:rPr>
          <w:rFonts w:ascii="Arial" w:hAnsi="Arial" w:cs="Arial"/>
          <w:sz w:val="22"/>
          <w:szCs w:val="22"/>
          <w:lang w:val="uk-UA"/>
        </w:rPr>
        <w:t>момент</w:t>
      </w:r>
      <w:r w:rsidRPr="00FF5064">
        <w:rPr>
          <w:rFonts w:ascii="Arial" w:eastAsia="Arial" w:hAnsi="Arial" w:cs="Arial"/>
          <w:sz w:val="22"/>
          <w:szCs w:val="22"/>
          <w:lang w:val="uk-UA"/>
        </w:rPr>
        <w:t xml:space="preserve"> </w:t>
      </w:r>
      <w:r w:rsidRPr="00FF5064">
        <w:rPr>
          <w:rFonts w:ascii="Arial" w:hAnsi="Arial" w:cs="Arial"/>
          <w:sz w:val="22"/>
          <w:szCs w:val="22"/>
          <w:lang w:val="uk-UA"/>
        </w:rPr>
        <w:t>його</w:t>
      </w:r>
      <w:r w:rsidRPr="00FF5064">
        <w:rPr>
          <w:rFonts w:ascii="Arial" w:eastAsia="Arial" w:hAnsi="Arial" w:cs="Arial"/>
          <w:sz w:val="22"/>
          <w:szCs w:val="22"/>
          <w:lang w:val="uk-UA"/>
        </w:rPr>
        <w:t xml:space="preserve"> </w:t>
      </w:r>
      <w:r w:rsidRPr="00FF5064">
        <w:rPr>
          <w:rFonts w:ascii="Arial" w:hAnsi="Arial" w:cs="Arial"/>
          <w:sz w:val="22"/>
          <w:szCs w:val="22"/>
          <w:lang w:val="uk-UA"/>
        </w:rPr>
        <w:t>припинення</w:t>
      </w:r>
      <w:r w:rsidRPr="00FF5064">
        <w:rPr>
          <w:rFonts w:ascii="Arial" w:eastAsia="Arial" w:hAnsi="Arial" w:cs="Arial"/>
          <w:sz w:val="22"/>
          <w:szCs w:val="22"/>
          <w:lang w:val="uk-UA"/>
        </w:rPr>
        <w:t xml:space="preserve"> </w:t>
      </w:r>
      <w:r w:rsidRPr="00FF5064">
        <w:rPr>
          <w:rFonts w:ascii="Arial" w:hAnsi="Arial" w:cs="Arial"/>
          <w:sz w:val="22"/>
          <w:szCs w:val="22"/>
          <w:lang w:val="uk-UA"/>
        </w:rPr>
        <w:t>згідно</w:t>
      </w:r>
      <w:r w:rsidRPr="00FF5064">
        <w:rPr>
          <w:rFonts w:ascii="Arial" w:eastAsia="Arial" w:hAnsi="Arial" w:cs="Arial"/>
          <w:sz w:val="22"/>
          <w:szCs w:val="22"/>
          <w:lang w:val="uk-UA"/>
        </w:rPr>
        <w:t xml:space="preserve"> </w:t>
      </w:r>
      <w:r w:rsidRPr="00FF5064">
        <w:rPr>
          <w:rFonts w:ascii="Arial" w:hAnsi="Arial" w:cs="Arial"/>
          <w:sz w:val="22"/>
          <w:szCs w:val="22"/>
          <w:lang w:val="uk-UA"/>
        </w:rPr>
        <w:t>п.</w:t>
      </w:r>
      <w:r w:rsidRPr="00FF5064">
        <w:rPr>
          <w:rFonts w:ascii="Arial" w:eastAsia="Arial" w:hAnsi="Arial" w:cs="Arial"/>
          <w:sz w:val="22"/>
          <w:szCs w:val="22"/>
          <w:lang w:val="uk-UA"/>
        </w:rPr>
        <w:t xml:space="preserve"> </w:t>
      </w:r>
      <w:r w:rsidRPr="00FF5064">
        <w:rPr>
          <w:rFonts w:ascii="Arial" w:hAnsi="Arial" w:cs="Arial"/>
          <w:sz w:val="22"/>
          <w:szCs w:val="22"/>
          <w:lang w:val="uk-UA"/>
        </w:rPr>
        <w:t>8.1.</w:t>
      </w:r>
      <w:r w:rsidRPr="00FF5064">
        <w:rPr>
          <w:rFonts w:ascii="Arial" w:eastAsia="Arial" w:hAnsi="Arial" w:cs="Arial"/>
          <w:sz w:val="22"/>
          <w:szCs w:val="22"/>
          <w:lang w:val="uk-UA"/>
        </w:rPr>
        <w:t xml:space="preserve"> </w:t>
      </w:r>
      <w:r w:rsidRPr="00FF5064">
        <w:rPr>
          <w:rFonts w:ascii="Arial" w:hAnsi="Arial" w:cs="Arial"/>
          <w:sz w:val="22"/>
          <w:szCs w:val="22"/>
          <w:lang w:val="uk-UA"/>
        </w:rPr>
        <w:t>Договору.</w:t>
      </w:r>
    </w:p>
    <w:p w14:paraId="6236E48F" w14:textId="77777777" w:rsidR="00197BA3" w:rsidRPr="00FF5064" w:rsidRDefault="00197BA3">
      <w:pPr>
        <w:widowControl w:val="0"/>
        <w:numPr>
          <w:ilvl w:val="1"/>
          <w:numId w:val="7"/>
        </w:numPr>
        <w:ind w:right="-87"/>
        <w:jc w:val="both"/>
        <w:rPr>
          <w:rFonts w:ascii="Arial" w:hAnsi="Arial" w:cs="Arial"/>
          <w:sz w:val="22"/>
          <w:szCs w:val="22"/>
          <w:lang w:val="uk-UA"/>
        </w:rPr>
      </w:pPr>
      <w:r w:rsidRPr="00FF5064">
        <w:rPr>
          <w:rFonts w:ascii="Arial" w:hAnsi="Arial" w:cs="Arial"/>
          <w:sz w:val="22"/>
          <w:szCs w:val="22"/>
          <w:lang w:val="uk-UA"/>
        </w:rPr>
        <w:t>Після</w:t>
      </w:r>
      <w:r w:rsidRPr="00FF5064">
        <w:rPr>
          <w:rFonts w:ascii="Arial" w:eastAsia="Arial" w:hAnsi="Arial" w:cs="Arial"/>
          <w:sz w:val="22"/>
          <w:szCs w:val="22"/>
          <w:lang w:val="uk-UA"/>
        </w:rPr>
        <w:t xml:space="preserve"> </w:t>
      </w:r>
      <w:r w:rsidRPr="00FF5064">
        <w:rPr>
          <w:rFonts w:ascii="Arial" w:hAnsi="Arial" w:cs="Arial"/>
          <w:sz w:val="22"/>
          <w:szCs w:val="22"/>
          <w:lang w:val="uk-UA"/>
        </w:rPr>
        <w:t>підписання</w:t>
      </w:r>
      <w:r w:rsidRPr="00FF5064">
        <w:rPr>
          <w:rFonts w:ascii="Arial" w:eastAsia="Arial" w:hAnsi="Arial" w:cs="Arial"/>
          <w:sz w:val="22"/>
          <w:szCs w:val="22"/>
          <w:lang w:val="uk-UA"/>
        </w:rPr>
        <w:t xml:space="preserve"> </w:t>
      </w:r>
      <w:r w:rsidRPr="00FF5064">
        <w:rPr>
          <w:rFonts w:ascii="Arial" w:hAnsi="Arial" w:cs="Arial"/>
          <w:sz w:val="22"/>
          <w:szCs w:val="22"/>
          <w:lang w:val="uk-UA"/>
        </w:rPr>
        <w:t>цього</w:t>
      </w:r>
      <w:r w:rsidRPr="00FF5064">
        <w:rPr>
          <w:rFonts w:ascii="Arial" w:eastAsia="Arial" w:hAnsi="Arial" w:cs="Arial"/>
          <w:sz w:val="22"/>
          <w:szCs w:val="22"/>
          <w:lang w:val="uk-UA"/>
        </w:rPr>
        <w:t xml:space="preserve"> </w:t>
      </w:r>
      <w:r w:rsidRPr="00FF5064">
        <w:rPr>
          <w:rFonts w:ascii="Arial" w:hAnsi="Arial" w:cs="Arial"/>
          <w:sz w:val="22"/>
          <w:szCs w:val="22"/>
          <w:lang w:val="uk-UA"/>
        </w:rPr>
        <w:t>Договору</w:t>
      </w:r>
      <w:r w:rsidRPr="00FF5064">
        <w:rPr>
          <w:rFonts w:ascii="Arial" w:eastAsia="Arial" w:hAnsi="Arial" w:cs="Arial"/>
          <w:sz w:val="22"/>
          <w:szCs w:val="22"/>
          <w:lang w:val="uk-UA"/>
        </w:rPr>
        <w:t xml:space="preserve"> </w:t>
      </w:r>
      <w:r w:rsidRPr="00FF5064">
        <w:rPr>
          <w:rFonts w:ascii="Arial" w:hAnsi="Arial" w:cs="Arial"/>
          <w:sz w:val="22"/>
          <w:szCs w:val="22"/>
          <w:lang w:val="uk-UA"/>
        </w:rPr>
        <w:t>всі</w:t>
      </w:r>
      <w:r w:rsidRPr="00FF5064">
        <w:rPr>
          <w:rFonts w:ascii="Arial" w:eastAsia="Arial" w:hAnsi="Arial" w:cs="Arial"/>
          <w:sz w:val="22"/>
          <w:szCs w:val="22"/>
          <w:lang w:val="uk-UA"/>
        </w:rPr>
        <w:t xml:space="preserve"> </w:t>
      </w:r>
      <w:r w:rsidRPr="00FF5064">
        <w:rPr>
          <w:rFonts w:ascii="Arial" w:hAnsi="Arial" w:cs="Arial"/>
          <w:sz w:val="22"/>
          <w:szCs w:val="22"/>
          <w:lang w:val="uk-UA"/>
        </w:rPr>
        <w:t>попередні</w:t>
      </w:r>
      <w:r w:rsidRPr="00FF5064">
        <w:rPr>
          <w:rFonts w:ascii="Arial" w:eastAsia="Arial" w:hAnsi="Arial" w:cs="Arial"/>
          <w:sz w:val="22"/>
          <w:szCs w:val="22"/>
          <w:lang w:val="uk-UA"/>
        </w:rPr>
        <w:t xml:space="preserve"> </w:t>
      </w:r>
      <w:r w:rsidRPr="00FF5064">
        <w:rPr>
          <w:rFonts w:ascii="Arial" w:hAnsi="Arial" w:cs="Arial"/>
          <w:sz w:val="22"/>
          <w:szCs w:val="22"/>
          <w:lang w:val="uk-UA"/>
        </w:rPr>
        <w:t>переговори</w:t>
      </w:r>
      <w:r w:rsidRPr="00FF5064">
        <w:rPr>
          <w:rFonts w:ascii="Arial" w:eastAsia="Arial" w:hAnsi="Arial" w:cs="Arial"/>
          <w:sz w:val="22"/>
          <w:szCs w:val="22"/>
          <w:lang w:val="uk-UA"/>
        </w:rPr>
        <w:t xml:space="preserve"> </w:t>
      </w:r>
      <w:r w:rsidRPr="00FF5064">
        <w:rPr>
          <w:rFonts w:ascii="Arial" w:hAnsi="Arial" w:cs="Arial"/>
          <w:sz w:val="22"/>
          <w:szCs w:val="22"/>
          <w:lang w:val="uk-UA"/>
        </w:rPr>
        <w:t>за</w:t>
      </w:r>
      <w:r w:rsidRPr="00FF5064">
        <w:rPr>
          <w:rFonts w:ascii="Arial" w:eastAsia="Arial" w:hAnsi="Arial" w:cs="Arial"/>
          <w:sz w:val="22"/>
          <w:szCs w:val="22"/>
          <w:lang w:val="uk-UA"/>
        </w:rPr>
        <w:t xml:space="preserve"> </w:t>
      </w:r>
      <w:r w:rsidRPr="00FF5064">
        <w:rPr>
          <w:rFonts w:ascii="Arial" w:hAnsi="Arial" w:cs="Arial"/>
          <w:sz w:val="22"/>
          <w:szCs w:val="22"/>
          <w:lang w:val="uk-UA"/>
        </w:rPr>
        <w:t>ним,</w:t>
      </w:r>
      <w:r w:rsidRPr="00FF5064">
        <w:rPr>
          <w:rFonts w:ascii="Arial" w:eastAsia="Arial" w:hAnsi="Arial" w:cs="Arial"/>
          <w:sz w:val="22"/>
          <w:szCs w:val="22"/>
          <w:lang w:val="uk-UA"/>
        </w:rPr>
        <w:t xml:space="preserve"> </w:t>
      </w:r>
      <w:r w:rsidRPr="00FF5064">
        <w:rPr>
          <w:rFonts w:ascii="Arial" w:hAnsi="Arial" w:cs="Arial"/>
          <w:sz w:val="22"/>
          <w:szCs w:val="22"/>
          <w:lang w:val="uk-UA"/>
        </w:rPr>
        <w:t>листування,</w:t>
      </w:r>
      <w:r w:rsidRPr="00FF5064">
        <w:rPr>
          <w:rFonts w:ascii="Arial" w:eastAsia="Arial" w:hAnsi="Arial" w:cs="Arial"/>
          <w:sz w:val="22"/>
          <w:szCs w:val="22"/>
          <w:lang w:val="uk-UA"/>
        </w:rPr>
        <w:t xml:space="preserve"> </w:t>
      </w:r>
      <w:r w:rsidRPr="00FF5064">
        <w:rPr>
          <w:rFonts w:ascii="Arial" w:hAnsi="Arial" w:cs="Arial"/>
          <w:sz w:val="22"/>
          <w:szCs w:val="22"/>
          <w:lang w:val="uk-UA"/>
        </w:rPr>
        <w:t>попередні</w:t>
      </w:r>
      <w:r w:rsidRPr="00FF5064">
        <w:rPr>
          <w:rFonts w:ascii="Arial" w:eastAsia="Arial" w:hAnsi="Arial" w:cs="Arial"/>
          <w:sz w:val="22"/>
          <w:szCs w:val="22"/>
          <w:lang w:val="uk-UA"/>
        </w:rPr>
        <w:t xml:space="preserve"> </w:t>
      </w:r>
      <w:r w:rsidRPr="00FF5064">
        <w:rPr>
          <w:rFonts w:ascii="Arial" w:hAnsi="Arial" w:cs="Arial"/>
          <w:sz w:val="22"/>
          <w:szCs w:val="22"/>
          <w:lang w:val="uk-UA"/>
        </w:rPr>
        <w:t>угоди</w:t>
      </w:r>
      <w:r w:rsidRPr="00FF5064">
        <w:rPr>
          <w:rFonts w:ascii="Arial" w:eastAsia="Arial" w:hAnsi="Arial" w:cs="Arial"/>
          <w:sz w:val="22"/>
          <w:szCs w:val="22"/>
          <w:lang w:val="uk-UA"/>
        </w:rPr>
        <w:t xml:space="preserve"> </w:t>
      </w:r>
      <w:r w:rsidRPr="00FF5064">
        <w:rPr>
          <w:rFonts w:ascii="Arial" w:hAnsi="Arial" w:cs="Arial"/>
          <w:sz w:val="22"/>
          <w:szCs w:val="22"/>
          <w:lang w:val="uk-UA"/>
        </w:rPr>
        <w:t>та</w:t>
      </w:r>
      <w:r w:rsidRPr="00FF5064">
        <w:rPr>
          <w:rFonts w:ascii="Arial" w:eastAsia="Arial" w:hAnsi="Arial" w:cs="Arial"/>
          <w:sz w:val="22"/>
          <w:szCs w:val="22"/>
          <w:lang w:val="uk-UA"/>
        </w:rPr>
        <w:t xml:space="preserve"> </w:t>
      </w:r>
      <w:r w:rsidRPr="00FF5064">
        <w:rPr>
          <w:rFonts w:ascii="Arial" w:hAnsi="Arial" w:cs="Arial"/>
          <w:sz w:val="22"/>
          <w:szCs w:val="22"/>
          <w:lang w:val="uk-UA"/>
        </w:rPr>
        <w:t>протоколи</w:t>
      </w:r>
      <w:r w:rsidRPr="00FF5064">
        <w:rPr>
          <w:rFonts w:ascii="Arial" w:eastAsia="Arial" w:hAnsi="Arial" w:cs="Arial"/>
          <w:sz w:val="22"/>
          <w:szCs w:val="22"/>
          <w:lang w:val="uk-UA"/>
        </w:rPr>
        <w:t xml:space="preserve"> </w:t>
      </w:r>
      <w:r w:rsidRPr="00FF5064">
        <w:rPr>
          <w:rFonts w:ascii="Arial" w:hAnsi="Arial" w:cs="Arial"/>
          <w:sz w:val="22"/>
          <w:szCs w:val="22"/>
          <w:lang w:val="uk-UA"/>
        </w:rPr>
        <w:t>про</w:t>
      </w:r>
      <w:r w:rsidRPr="00FF5064">
        <w:rPr>
          <w:rFonts w:ascii="Arial" w:eastAsia="Arial" w:hAnsi="Arial" w:cs="Arial"/>
          <w:sz w:val="22"/>
          <w:szCs w:val="22"/>
          <w:lang w:val="uk-UA"/>
        </w:rPr>
        <w:t xml:space="preserve"> </w:t>
      </w:r>
      <w:r w:rsidRPr="00FF5064">
        <w:rPr>
          <w:rFonts w:ascii="Arial" w:hAnsi="Arial" w:cs="Arial"/>
          <w:sz w:val="22"/>
          <w:szCs w:val="22"/>
          <w:lang w:val="uk-UA"/>
        </w:rPr>
        <w:t>наміри</w:t>
      </w:r>
      <w:r w:rsidRPr="00FF5064">
        <w:rPr>
          <w:rFonts w:ascii="Arial" w:eastAsia="Arial" w:hAnsi="Arial" w:cs="Arial"/>
          <w:sz w:val="22"/>
          <w:szCs w:val="22"/>
          <w:lang w:val="uk-UA"/>
        </w:rPr>
        <w:t xml:space="preserve"> </w:t>
      </w:r>
      <w:r w:rsidRPr="00FF5064">
        <w:rPr>
          <w:rFonts w:ascii="Arial" w:hAnsi="Arial" w:cs="Arial"/>
          <w:sz w:val="22"/>
          <w:szCs w:val="22"/>
          <w:lang w:val="uk-UA"/>
        </w:rPr>
        <w:t>з</w:t>
      </w:r>
      <w:r w:rsidRPr="00FF5064">
        <w:rPr>
          <w:rFonts w:ascii="Arial" w:eastAsia="Arial" w:hAnsi="Arial" w:cs="Arial"/>
          <w:sz w:val="22"/>
          <w:szCs w:val="22"/>
          <w:lang w:val="uk-UA"/>
        </w:rPr>
        <w:t xml:space="preserve"> </w:t>
      </w:r>
      <w:r w:rsidRPr="00FF5064">
        <w:rPr>
          <w:rFonts w:ascii="Arial" w:hAnsi="Arial" w:cs="Arial"/>
          <w:sz w:val="22"/>
          <w:szCs w:val="22"/>
          <w:lang w:val="uk-UA"/>
        </w:rPr>
        <w:t>питань,</w:t>
      </w:r>
      <w:r w:rsidRPr="00FF5064">
        <w:rPr>
          <w:rFonts w:ascii="Arial" w:eastAsia="Arial" w:hAnsi="Arial" w:cs="Arial"/>
          <w:sz w:val="22"/>
          <w:szCs w:val="22"/>
          <w:lang w:val="uk-UA"/>
        </w:rPr>
        <w:t xml:space="preserve"> </w:t>
      </w:r>
      <w:r w:rsidRPr="00FF5064">
        <w:rPr>
          <w:rFonts w:ascii="Arial" w:hAnsi="Arial" w:cs="Arial"/>
          <w:sz w:val="22"/>
          <w:szCs w:val="22"/>
          <w:lang w:val="uk-UA"/>
        </w:rPr>
        <w:t>що</w:t>
      </w:r>
      <w:r w:rsidRPr="00FF5064">
        <w:rPr>
          <w:rFonts w:ascii="Arial" w:eastAsia="Arial" w:hAnsi="Arial" w:cs="Arial"/>
          <w:sz w:val="22"/>
          <w:szCs w:val="22"/>
          <w:lang w:val="uk-UA"/>
        </w:rPr>
        <w:t xml:space="preserve"> </w:t>
      </w:r>
      <w:r w:rsidRPr="00FF5064">
        <w:rPr>
          <w:rFonts w:ascii="Arial" w:hAnsi="Arial" w:cs="Arial"/>
          <w:sz w:val="22"/>
          <w:szCs w:val="22"/>
          <w:lang w:val="uk-UA"/>
        </w:rPr>
        <w:t>так</w:t>
      </w:r>
      <w:r w:rsidRPr="00FF5064">
        <w:rPr>
          <w:rFonts w:ascii="Arial" w:eastAsia="Arial" w:hAnsi="Arial" w:cs="Arial"/>
          <w:sz w:val="22"/>
          <w:szCs w:val="22"/>
          <w:lang w:val="uk-UA"/>
        </w:rPr>
        <w:t xml:space="preserve"> </w:t>
      </w:r>
      <w:r w:rsidRPr="00FF5064">
        <w:rPr>
          <w:rFonts w:ascii="Arial" w:hAnsi="Arial" w:cs="Arial"/>
          <w:sz w:val="22"/>
          <w:szCs w:val="22"/>
          <w:lang w:val="uk-UA"/>
        </w:rPr>
        <w:t>чи</w:t>
      </w:r>
      <w:r w:rsidRPr="00FF5064">
        <w:rPr>
          <w:rFonts w:ascii="Arial" w:eastAsia="Arial" w:hAnsi="Arial" w:cs="Arial"/>
          <w:sz w:val="22"/>
          <w:szCs w:val="22"/>
          <w:lang w:val="uk-UA"/>
        </w:rPr>
        <w:t xml:space="preserve"> </w:t>
      </w:r>
      <w:r w:rsidRPr="00FF5064">
        <w:rPr>
          <w:rFonts w:ascii="Arial" w:hAnsi="Arial" w:cs="Arial"/>
          <w:sz w:val="22"/>
          <w:szCs w:val="22"/>
          <w:lang w:val="uk-UA"/>
        </w:rPr>
        <w:t>інакше</w:t>
      </w:r>
      <w:r w:rsidRPr="00FF5064">
        <w:rPr>
          <w:rFonts w:ascii="Arial" w:eastAsia="Arial" w:hAnsi="Arial" w:cs="Arial"/>
          <w:sz w:val="22"/>
          <w:szCs w:val="22"/>
          <w:lang w:val="uk-UA"/>
        </w:rPr>
        <w:t xml:space="preserve"> </w:t>
      </w:r>
      <w:r w:rsidRPr="00FF5064">
        <w:rPr>
          <w:rFonts w:ascii="Arial" w:hAnsi="Arial" w:cs="Arial"/>
          <w:sz w:val="22"/>
          <w:szCs w:val="22"/>
          <w:lang w:val="uk-UA"/>
        </w:rPr>
        <w:t>стосуються</w:t>
      </w:r>
      <w:r w:rsidRPr="00FF5064">
        <w:rPr>
          <w:rFonts w:ascii="Arial" w:eastAsia="Arial" w:hAnsi="Arial" w:cs="Arial"/>
          <w:sz w:val="22"/>
          <w:szCs w:val="22"/>
          <w:lang w:val="uk-UA"/>
        </w:rPr>
        <w:t xml:space="preserve"> </w:t>
      </w:r>
      <w:r w:rsidRPr="00FF5064">
        <w:rPr>
          <w:rFonts w:ascii="Arial" w:hAnsi="Arial" w:cs="Arial"/>
          <w:sz w:val="22"/>
          <w:szCs w:val="22"/>
          <w:lang w:val="uk-UA"/>
        </w:rPr>
        <w:t>цього</w:t>
      </w:r>
      <w:r w:rsidRPr="00FF5064">
        <w:rPr>
          <w:rFonts w:ascii="Arial" w:eastAsia="Arial" w:hAnsi="Arial" w:cs="Arial"/>
          <w:sz w:val="22"/>
          <w:szCs w:val="22"/>
          <w:lang w:val="uk-UA"/>
        </w:rPr>
        <w:t xml:space="preserve"> </w:t>
      </w:r>
      <w:r w:rsidRPr="00FF5064">
        <w:rPr>
          <w:rFonts w:ascii="Arial" w:hAnsi="Arial" w:cs="Arial"/>
          <w:sz w:val="22"/>
          <w:szCs w:val="22"/>
          <w:lang w:val="uk-UA"/>
        </w:rPr>
        <w:t>Договору,</w:t>
      </w:r>
      <w:r w:rsidRPr="00FF5064">
        <w:rPr>
          <w:rFonts w:ascii="Arial" w:eastAsia="Arial" w:hAnsi="Arial" w:cs="Arial"/>
          <w:sz w:val="22"/>
          <w:szCs w:val="22"/>
          <w:lang w:val="uk-UA"/>
        </w:rPr>
        <w:t xml:space="preserve"> </w:t>
      </w:r>
      <w:r w:rsidRPr="00FF5064">
        <w:rPr>
          <w:rFonts w:ascii="Arial" w:hAnsi="Arial" w:cs="Arial"/>
          <w:sz w:val="22"/>
          <w:szCs w:val="22"/>
          <w:lang w:val="uk-UA"/>
        </w:rPr>
        <w:t>втрачають</w:t>
      </w:r>
      <w:r w:rsidRPr="00FF5064">
        <w:rPr>
          <w:rFonts w:ascii="Arial" w:eastAsia="Arial" w:hAnsi="Arial" w:cs="Arial"/>
          <w:sz w:val="22"/>
          <w:szCs w:val="22"/>
          <w:lang w:val="uk-UA"/>
        </w:rPr>
        <w:t xml:space="preserve"> </w:t>
      </w:r>
      <w:r w:rsidRPr="00FF5064">
        <w:rPr>
          <w:rFonts w:ascii="Arial" w:hAnsi="Arial" w:cs="Arial"/>
          <w:sz w:val="22"/>
          <w:szCs w:val="22"/>
          <w:lang w:val="uk-UA"/>
        </w:rPr>
        <w:t>юридичну</w:t>
      </w:r>
      <w:r w:rsidRPr="00FF5064">
        <w:rPr>
          <w:rFonts w:ascii="Arial" w:eastAsia="Arial" w:hAnsi="Arial" w:cs="Arial"/>
          <w:sz w:val="22"/>
          <w:szCs w:val="22"/>
          <w:lang w:val="uk-UA"/>
        </w:rPr>
        <w:t xml:space="preserve"> </w:t>
      </w:r>
      <w:r w:rsidRPr="00FF5064">
        <w:rPr>
          <w:rFonts w:ascii="Arial" w:hAnsi="Arial" w:cs="Arial"/>
          <w:sz w:val="22"/>
          <w:szCs w:val="22"/>
          <w:lang w:val="uk-UA"/>
        </w:rPr>
        <w:t>силу.</w:t>
      </w:r>
    </w:p>
    <w:p w14:paraId="6EEB2A52" w14:textId="77777777" w:rsidR="00197BA3" w:rsidRPr="00FF5064" w:rsidRDefault="00197BA3">
      <w:pPr>
        <w:widowControl w:val="0"/>
        <w:numPr>
          <w:ilvl w:val="1"/>
          <w:numId w:val="7"/>
        </w:numPr>
        <w:ind w:right="-87"/>
        <w:jc w:val="both"/>
        <w:rPr>
          <w:rFonts w:ascii="Arial" w:hAnsi="Arial" w:cs="Arial"/>
          <w:sz w:val="22"/>
          <w:szCs w:val="22"/>
          <w:lang w:val="uk-UA" w:eastAsia="en-US"/>
        </w:rPr>
      </w:pPr>
      <w:r w:rsidRPr="00FF5064">
        <w:rPr>
          <w:rFonts w:ascii="Arial" w:hAnsi="Arial" w:cs="Arial"/>
          <w:color w:val="000000"/>
          <w:sz w:val="22"/>
          <w:szCs w:val="22"/>
          <w:lang w:val="uk-UA"/>
        </w:rPr>
        <w:t>Зміни</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в</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цей</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Договір</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можуть</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бути</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внесені</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за</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взаємною</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згодою</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Сторін,</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що</w:t>
      </w:r>
      <w:r w:rsidRPr="00FF5064">
        <w:rPr>
          <w:rFonts w:ascii="Arial" w:eastAsia="Arial" w:hAnsi="Arial" w:cs="Arial"/>
          <w:color w:val="000000"/>
          <w:sz w:val="22"/>
          <w:szCs w:val="22"/>
          <w:lang w:val="uk-UA"/>
        </w:rPr>
        <w:t xml:space="preserve"> </w:t>
      </w:r>
      <w:r w:rsidRPr="00FF5064">
        <w:rPr>
          <w:rFonts w:ascii="Arial" w:hAnsi="Arial" w:cs="Arial"/>
          <w:color w:val="000000"/>
          <w:sz w:val="22"/>
          <w:szCs w:val="22"/>
          <w:lang w:val="uk-UA"/>
        </w:rPr>
        <w:t>оформляється</w:t>
      </w:r>
      <w:r w:rsidRPr="00FF5064">
        <w:rPr>
          <w:rFonts w:ascii="Arial" w:eastAsia="Arial" w:hAnsi="Arial" w:cs="Arial"/>
          <w:color w:val="000000"/>
          <w:sz w:val="22"/>
          <w:szCs w:val="22"/>
          <w:lang w:val="uk-UA"/>
        </w:rPr>
        <w:t xml:space="preserve"> </w:t>
      </w:r>
      <w:r w:rsidRPr="00FF5064">
        <w:rPr>
          <w:rFonts w:ascii="Arial" w:hAnsi="Arial" w:cs="Arial"/>
          <w:sz w:val="22"/>
          <w:szCs w:val="22"/>
          <w:lang w:val="uk-UA" w:eastAsia="en-US"/>
        </w:rPr>
        <w:t>додатковою</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угодою</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до</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цього</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Договору.</w:t>
      </w:r>
    </w:p>
    <w:p w14:paraId="4EC38CF7" w14:textId="77777777" w:rsidR="00197BA3" w:rsidRPr="00FF5064" w:rsidRDefault="00197BA3">
      <w:pPr>
        <w:widowControl w:val="0"/>
        <w:numPr>
          <w:ilvl w:val="1"/>
          <w:numId w:val="7"/>
        </w:numPr>
        <w:ind w:right="-87"/>
        <w:jc w:val="both"/>
        <w:rPr>
          <w:rFonts w:ascii="Arial" w:eastAsia="Arial" w:hAnsi="Arial" w:cs="Arial"/>
          <w:sz w:val="22"/>
          <w:szCs w:val="22"/>
          <w:lang w:val="uk-UA" w:eastAsia="en-US"/>
        </w:rPr>
      </w:pPr>
      <w:r w:rsidRPr="00FF5064">
        <w:rPr>
          <w:rFonts w:ascii="Arial" w:hAnsi="Arial" w:cs="Arial"/>
          <w:sz w:val="22"/>
          <w:szCs w:val="22"/>
          <w:lang w:val="uk-UA" w:eastAsia="en-US"/>
        </w:rPr>
        <w:t>Зміни</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та</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доповнення,</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додаткові</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угоди</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та</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додатки</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до</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цього</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Договору</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є</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його</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невід</w:t>
      </w:r>
      <w:r w:rsidRPr="00FF5064">
        <w:rPr>
          <w:rFonts w:ascii="Arial" w:eastAsia="Arial" w:hAnsi="Arial" w:cs="Arial"/>
          <w:sz w:val="22"/>
          <w:szCs w:val="22"/>
          <w:lang w:val="uk-UA" w:eastAsia="en-US"/>
        </w:rPr>
        <w:t>’</w:t>
      </w:r>
      <w:r w:rsidRPr="00FF5064">
        <w:rPr>
          <w:rFonts w:ascii="Arial" w:hAnsi="Arial" w:cs="Arial"/>
          <w:sz w:val="22"/>
          <w:szCs w:val="22"/>
          <w:lang w:val="uk-UA" w:eastAsia="en-US"/>
        </w:rPr>
        <w:t>ємною</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частиною</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і</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мають</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юридичну</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силу</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у</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разі,</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якщо</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вони</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викладені</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у</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письмовій</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формі</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та</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підписані</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уповноваженими</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на</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те</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представниками</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Сторін.</w:t>
      </w:r>
      <w:r w:rsidRPr="00FF5064">
        <w:rPr>
          <w:rFonts w:ascii="Arial" w:eastAsia="Arial" w:hAnsi="Arial" w:cs="Arial"/>
          <w:sz w:val="22"/>
          <w:szCs w:val="22"/>
          <w:lang w:val="uk-UA" w:eastAsia="en-US"/>
        </w:rPr>
        <w:t xml:space="preserve"> </w:t>
      </w:r>
    </w:p>
    <w:p w14:paraId="3F03BF44" w14:textId="77777777" w:rsidR="00197BA3" w:rsidRPr="00FF5064" w:rsidRDefault="00197BA3">
      <w:pPr>
        <w:widowControl w:val="0"/>
        <w:numPr>
          <w:ilvl w:val="1"/>
          <w:numId w:val="7"/>
        </w:numPr>
        <w:ind w:right="-87"/>
        <w:jc w:val="both"/>
        <w:rPr>
          <w:rFonts w:ascii="Arial" w:hAnsi="Arial" w:cs="Arial"/>
          <w:sz w:val="22"/>
          <w:szCs w:val="22"/>
          <w:lang w:val="uk-UA" w:eastAsia="en-US"/>
        </w:rPr>
      </w:pPr>
      <w:r w:rsidRPr="00FF5064">
        <w:rPr>
          <w:rFonts w:ascii="Arial" w:hAnsi="Arial" w:cs="Arial"/>
          <w:sz w:val="22"/>
          <w:szCs w:val="22"/>
          <w:lang w:val="uk-UA" w:eastAsia="en-US"/>
        </w:rPr>
        <w:t>Усі</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правовідносини,</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що</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виникають</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у</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зв</w:t>
      </w:r>
      <w:r w:rsidRPr="00FF5064">
        <w:rPr>
          <w:rFonts w:ascii="Arial" w:eastAsia="Arial" w:hAnsi="Arial" w:cs="Arial"/>
          <w:sz w:val="22"/>
          <w:szCs w:val="22"/>
          <w:lang w:val="uk-UA" w:eastAsia="en-US"/>
        </w:rPr>
        <w:t>’</w:t>
      </w:r>
      <w:r w:rsidRPr="00FF5064">
        <w:rPr>
          <w:rFonts w:ascii="Arial" w:hAnsi="Arial" w:cs="Arial"/>
          <w:sz w:val="22"/>
          <w:szCs w:val="22"/>
          <w:lang w:val="uk-UA" w:eastAsia="en-US"/>
        </w:rPr>
        <w:t>язку</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з</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виконанням</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умов</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цього</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Договору</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і</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не</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врегульовані</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ним,</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регламентуються</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нормами</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чинного</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законодавства</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України.</w:t>
      </w:r>
    </w:p>
    <w:p w14:paraId="0DCD5DE3" w14:textId="77777777" w:rsidR="00197BA3" w:rsidRPr="00FF5064" w:rsidRDefault="00197BA3">
      <w:pPr>
        <w:widowControl w:val="0"/>
        <w:numPr>
          <w:ilvl w:val="1"/>
          <w:numId w:val="7"/>
        </w:numPr>
        <w:ind w:right="-87"/>
        <w:jc w:val="both"/>
        <w:rPr>
          <w:rFonts w:ascii="Arial" w:hAnsi="Arial" w:cs="Arial"/>
          <w:sz w:val="22"/>
          <w:szCs w:val="22"/>
          <w:lang w:val="uk-UA" w:eastAsia="en-US"/>
        </w:rPr>
      </w:pPr>
      <w:r w:rsidRPr="00FF5064">
        <w:rPr>
          <w:rFonts w:ascii="Arial" w:hAnsi="Arial" w:cs="Arial"/>
          <w:sz w:val="22"/>
          <w:szCs w:val="22"/>
          <w:lang w:val="uk-UA" w:eastAsia="en-US"/>
        </w:rPr>
        <w:lastRenderedPageBreak/>
        <w:t>Договір,</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його</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зміст,</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а</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також</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усі</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доповнення</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до</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нього</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є</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конфіденційними</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документами</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та</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не</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підлягають</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розголошенню</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Сторонами</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без</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згоди</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іншої</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Сторони.</w:t>
      </w:r>
    </w:p>
    <w:p w14:paraId="1A977A33" w14:textId="28D5892D" w:rsidR="00197BA3" w:rsidRPr="00FF5064" w:rsidRDefault="00197BA3">
      <w:pPr>
        <w:widowControl w:val="0"/>
        <w:numPr>
          <w:ilvl w:val="1"/>
          <w:numId w:val="7"/>
        </w:numPr>
        <w:ind w:right="-87"/>
        <w:jc w:val="both"/>
        <w:rPr>
          <w:rFonts w:ascii="Arial" w:hAnsi="Arial" w:cs="Arial"/>
          <w:sz w:val="22"/>
          <w:szCs w:val="22"/>
          <w:lang w:val="uk-UA" w:eastAsia="en-US"/>
        </w:rPr>
      </w:pPr>
      <w:r w:rsidRPr="00FF5064">
        <w:rPr>
          <w:rFonts w:ascii="Arial" w:hAnsi="Arial" w:cs="Arial"/>
          <w:sz w:val="22"/>
          <w:szCs w:val="22"/>
          <w:lang w:val="uk-UA" w:eastAsia="en-US"/>
        </w:rPr>
        <w:t>Всі</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документи</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оформлені</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належним</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чином,</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що</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видані</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на</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підставі</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цього</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Договору</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та</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передані</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за</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допомогою</w:t>
      </w:r>
      <w:r w:rsidRPr="00FF5064">
        <w:rPr>
          <w:rFonts w:ascii="Arial" w:eastAsia="Arial" w:hAnsi="Arial" w:cs="Arial"/>
          <w:sz w:val="22"/>
          <w:szCs w:val="22"/>
          <w:lang w:val="uk-UA" w:eastAsia="en-US"/>
        </w:rPr>
        <w:t xml:space="preserve"> </w:t>
      </w:r>
      <w:r w:rsidR="00366FFF" w:rsidRPr="00FF5064">
        <w:rPr>
          <w:rFonts w:ascii="Arial" w:hAnsi="Arial" w:cs="Arial"/>
          <w:sz w:val="22"/>
          <w:szCs w:val="22"/>
          <w:lang w:val="uk-UA" w:eastAsia="en-US"/>
        </w:rPr>
        <w:t>електронного</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зв</w:t>
      </w:r>
      <w:r w:rsidRPr="00FF5064">
        <w:rPr>
          <w:rFonts w:ascii="Arial" w:eastAsia="Arial" w:hAnsi="Arial" w:cs="Arial"/>
          <w:sz w:val="22"/>
          <w:szCs w:val="22"/>
          <w:lang w:val="uk-UA" w:eastAsia="en-US"/>
        </w:rPr>
        <w:t>’</w:t>
      </w:r>
      <w:r w:rsidRPr="00FF5064">
        <w:rPr>
          <w:rFonts w:ascii="Arial" w:hAnsi="Arial" w:cs="Arial"/>
          <w:sz w:val="22"/>
          <w:szCs w:val="22"/>
          <w:lang w:val="uk-UA" w:eastAsia="en-US"/>
        </w:rPr>
        <w:t>язку,</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мають</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однакову</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юридичну</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силу</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з</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оригіналами</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відповідних</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документів.</w:t>
      </w:r>
    </w:p>
    <w:p w14:paraId="4037BADD" w14:textId="77777777" w:rsidR="00197BA3" w:rsidRPr="00FF5064" w:rsidRDefault="00197BA3">
      <w:pPr>
        <w:widowControl w:val="0"/>
        <w:numPr>
          <w:ilvl w:val="1"/>
          <w:numId w:val="7"/>
        </w:numPr>
        <w:ind w:right="-87"/>
        <w:jc w:val="both"/>
        <w:rPr>
          <w:rFonts w:ascii="Arial" w:hAnsi="Arial" w:cs="Arial"/>
          <w:sz w:val="22"/>
          <w:szCs w:val="22"/>
          <w:lang w:val="uk-UA" w:eastAsia="en-US"/>
        </w:rPr>
      </w:pPr>
      <w:r w:rsidRPr="00FF5064">
        <w:rPr>
          <w:rFonts w:ascii="Arial" w:hAnsi="Arial" w:cs="Arial"/>
          <w:sz w:val="22"/>
          <w:szCs w:val="22"/>
          <w:lang w:val="uk-UA" w:eastAsia="en-US"/>
        </w:rPr>
        <w:t>Цей</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Договір</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складений</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українською</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мовою,</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у</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2</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(Двох)</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примірниках,</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кожний</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з</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яких</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має</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однакову</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юридичну</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силу.</w:t>
      </w:r>
    </w:p>
    <w:p w14:paraId="35087CF0" w14:textId="2A808F5E" w:rsidR="00197BA3" w:rsidRPr="00FF5064" w:rsidRDefault="00197BA3">
      <w:pPr>
        <w:widowControl w:val="0"/>
        <w:numPr>
          <w:ilvl w:val="1"/>
          <w:numId w:val="7"/>
        </w:numPr>
        <w:ind w:right="-87"/>
        <w:jc w:val="both"/>
        <w:rPr>
          <w:rFonts w:ascii="Arial" w:hAnsi="Arial" w:cs="Arial"/>
          <w:sz w:val="22"/>
          <w:szCs w:val="22"/>
          <w:lang w:val="uk-UA" w:eastAsia="en-US"/>
        </w:rPr>
      </w:pPr>
      <w:r w:rsidRPr="00FF5064">
        <w:rPr>
          <w:rFonts w:ascii="Arial" w:hAnsi="Arial" w:cs="Arial"/>
          <w:sz w:val="22"/>
          <w:szCs w:val="22"/>
          <w:lang w:val="uk-UA" w:eastAsia="en-US"/>
        </w:rPr>
        <w:t>Продавець</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має</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статус</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платника</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податків</w:t>
      </w:r>
      <w:r w:rsidRPr="00FF5064">
        <w:rPr>
          <w:rFonts w:ascii="Arial" w:eastAsia="Arial" w:hAnsi="Arial" w:cs="Arial"/>
          <w:sz w:val="22"/>
          <w:szCs w:val="22"/>
          <w:lang w:val="uk-UA" w:eastAsia="en-US"/>
        </w:rPr>
        <w:t xml:space="preserve"> </w:t>
      </w:r>
      <w:permStart w:id="864111445" w:edGrp="everyone"/>
      <w:r w:rsidR="00366FFF" w:rsidRPr="00FF5064">
        <w:rPr>
          <w:rFonts w:ascii="Arial" w:hAnsi="Arial" w:cs="Arial"/>
          <w:sz w:val="22"/>
          <w:szCs w:val="22"/>
          <w:lang w:val="uk-UA" w:eastAsia="en-US"/>
        </w:rPr>
        <w:t>____________________</w:t>
      </w:r>
      <w:permEnd w:id="864111445"/>
      <w:r w:rsidRPr="00FF5064">
        <w:rPr>
          <w:rFonts w:ascii="Arial" w:hAnsi="Arial" w:cs="Arial"/>
          <w:sz w:val="22"/>
          <w:szCs w:val="22"/>
          <w:lang w:val="uk-UA" w:eastAsia="en-US"/>
        </w:rPr>
        <w:t>.</w:t>
      </w:r>
    </w:p>
    <w:p w14:paraId="21ADD60F" w14:textId="77777777" w:rsidR="00197BA3" w:rsidRPr="00FF5064" w:rsidRDefault="00197BA3">
      <w:pPr>
        <w:widowControl w:val="0"/>
        <w:numPr>
          <w:ilvl w:val="1"/>
          <w:numId w:val="7"/>
        </w:numPr>
        <w:ind w:right="-87"/>
        <w:jc w:val="both"/>
        <w:rPr>
          <w:rFonts w:ascii="Arial" w:hAnsi="Arial" w:cs="Arial"/>
          <w:sz w:val="22"/>
          <w:szCs w:val="22"/>
          <w:lang w:val="uk-UA" w:eastAsia="en-US"/>
        </w:rPr>
      </w:pPr>
      <w:r w:rsidRPr="00FF5064">
        <w:rPr>
          <w:rFonts w:ascii="Arial" w:hAnsi="Arial" w:cs="Arial"/>
          <w:sz w:val="22"/>
          <w:szCs w:val="22"/>
          <w:lang w:val="uk-UA" w:eastAsia="en-US"/>
        </w:rPr>
        <w:t>Покупець</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внесений</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до</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Реєстру</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неприбуткових</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організацій</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та</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установ</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та</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відповідно</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пункту</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133.4</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статті</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133</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Податкового</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кодексу</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України</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N</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2755-VI</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від</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«02»</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грудня</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2010</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року</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не</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є</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платником</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податку</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на</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прибуток</w:t>
      </w:r>
      <w:r w:rsidRPr="00FF5064">
        <w:rPr>
          <w:rFonts w:ascii="Arial" w:eastAsia="Arial" w:hAnsi="Arial" w:cs="Arial"/>
          <w:sz w:val="22"/>
          <w:szCs w:val="22"/>
          <w:lang w:val="uk-UA" w:eastAsia="en-US"/>
        </w:rPr>
        <w:t xml:space="preserve"> </w:t>
      </w:r>
      <w:r w:rsidRPr="00FF5064">
        <w:rPr>
          <w:rFonts w:ascii="Arial" w:hAnsi="Arial" w:cs="Arial"/>
          <w:sz w:val="22"/>
          <w:szCs w:val="22"/>
          <w:lang w:val="uk-UA" w:eastAsia="en-US"/>
        </w:rPr>
        <w:t>підприємств.</w:t>
      </w:r>
    </w:p>
    <w:p w14:paraId="01CCF296" w14:textId="77777777" w:rsidR="003024C5" w:rsidRPr="008D75B4" w:rsidRDefault="003024C5" w:rsidP="003024C5">
      <w:pPr>
        <w:widowControl w:val="0"/>
        <w:numPr>
          <w:ilvl w:val="1"/>
          <w:numId w:val="7"/>
        </w:numPr>
        <w:autoSpaceDE w:val="0"/>
        <w:ind w:right="-87"/>
        <w:jc w:val="both"/>
        <w:rPr>
          <w:rFonts w:ascii="Arial" w:hAnsi="Arial" w:cs="Arial"/>
          <w:sz w:val="22"/>
          <w:szCs w:val="22"/>
          <w:lang w:val="uk-UA"/>
        </w:rPr>
      </w:pPr>
      <w:r w:rsidRPr="008D75B4">
        <w:rPr>
          <w:rFonts w:ascii="Arial" w:hAnsi="Arial" w:cs="Arial"/>
          <w:sz w:val="22"/>
          <w:szCs w:val="22"/>
          <w:lang w:val="uk-UA"/>
        </w:rPr>
        <w:t>Всі документи оформлені належним чином як електронні документи, що видані на підставі цього Договору та передані за допомогою електронного зв’язку, мають для Сторін юридичну силу. Ідентичні за документарною інформацією та реквізитами електронний документ та документ на папері є оригіналами і мають однакову юридичну силу.</w:t>
      </w:r>
      <w:r w:rsidRPr="008D75B4">
        <w:rPr>
          <w:rFonts w:ascii="Arial" w:hAnsi="Arial" w:cs="Arial"/>
          <w:sz w:val="22"/>
          <w:szCs w:val="22"/>
          <w:lang w:val="uk-UA" w:eastAsia="uk-UA" w:bidi="uk-UA"/>
        </w:rPr>
        <w:t xml:space="preserve"> </w:t>
      </w:r>
    </w:p>
    <w:p w14:paraId="2E83218F" w14:textId="77777777" w:rsidR="003024C5" w:rsidRPr="008D75B4" w:rsidRDefault="003024C5" w:rsidP="003024C5">
      <w:pPr>
        <w:widowControl w:val="0"/>
        <w:numPr>
          <w:ilvl w:val="1"/>
          <w:numId w:val="7"/>
        </w:numPr>
        <w:autoSpaceDE w:val="0"/>
        <w:ind w:right="-87"/>
        <w:jc w:val="both"/>
        <w:rPr>
          <w:rFonts w:ascii="Arial" w:hAnsi="Arial" w:cs="Arial"/>
          <w:sz w:val="22"/>
          <w:szCs w:val="22"/>
          <w:lang w:val="uk-UA"/>
        </w:rPr>
      </w:pPr>
      <w:r w:rsidRPr="008D75B4">
        <w:rPr>
          <w:rFonts w:ascii="Arial" w:hAnsi="Arial" w:cs="Arial"/>
          <w:sz w:val="22"/>
          <w:szCs w:val="22"/>
          <w:lang w:val="uk-UA" w:eastAsia="uk-UA" w:bidi="uk-UA"/>
        </w:rPr>
        <w:t>Сторони дійшли згоди, з метою та у зв’язку із виконанням своїх зобов’язань за Договором Сторони мають право здійснювати електронний обмін документами за допомогою систем електронного документообігу та/або на електронних носіях, підписаними електронним цифровим підписом.</w:t>
      </w:r>
    </w:p>
    <w:p w14:paraId="77AB4636" w14:textId="77777777" w:rsidR="003024C5" w:rsidRPr="008D75B4" w:rsidRDefault="003024C5" w:rsidP="003024C5">
      <w:pPr>
        <w:pStyle w:val="ae"/>
        <w:numPr>
          <w:ilvl w:val="1"/>
          <w:numId w:val="7"/>
        </w:numPr>
        <w:suppressAutoHyphens w:val="0"/>
        <w:spacing w:after="200"/>
        <w:contextualSpacing/>
        <w:jc w:val="both"/>
        <w:rPr>
          <w:rFonts w:ascii="Arial" w:hAnsi="Arial" w:cs="Arial"/>
          <w:sz w:val="22"/>
          <w:szCs w:val="22"/>
          <w:lang w:val="uk-UA" w:eastAsia="uk-UA" w:bidi="uk-UA"/>
        </w:rPr>
      </w:pPr>
      <w:r w:rsidRPr="008D75B4">
        <w:rPr>
          <w:rFonts w:ascii="Arial" w:hAnsi="Arial" w:cs="Arial"/>
          <w:sz w:val="22"/>
          <w:szCs w:val="22"/>
          <w:lang w:val="uk-UA" w:eastAsia="uk-UA" w:bidi="uk-UA"/>
        </w:rPr>
        <w:t>Обмін електронними документами здійснюється з дотриманням вимог законодавства про електронні документи та електронний документообіг, включаючи Закон України «Про електронні документи та електронний документообіг», Закон України «Про електронні довірчі послуги». Електронні документи з обов’язковими реквізитами, підписані шляхом накладання електронного підпису (надалі – ЕП), визнаються оригіналами електронних документів, мають повну юридичну силу та не можуть бути заперечені жодною Стороною, або визнані недійсними лише через те, що ці документи мають електронну форму. У разі складання таких документів у електронному вигляді та підписання їх з використанням ЕП, використання печатки Сторонами не є обов’язковим.</w:t>
      </w:r>
    </w:p>
    <w:p w14:paraId="00B17F9B" w14:textId="77777777" w:rsidR="003024C5" w:rsidRPr="008D75B4" w:rsidRDefault="003024C5" w:rsidP="003024C5">
      <w:pPr>
        <w:pStyle w:val="ae"/>
        <w:numPr>
          <w:ilvl w:val="1"/>
          <w:numId w:val="7"/>
        </w:numPr>
        <w:suppressAutoHyphens w:val="0"/>
        <w:spacing w:after="200"/>
        <w:contextualSpacing/>
        <w:jc w:val="both"/>
        <w:rPr>
          <w:rFonts w:ascii="Arial" w:hAnsi="Arial" w:cs="Arial"/>
          <w:sz w:val="22"/>
          <w:szCs w:val="22"/>
          <w:lang w:val="uk-UA" w:eastAsia="uk-UA" w:bidi="uk-UA"/>
        </w:rPr>
      </w:pPr>
      <w:bookmarkStart w:id="1" w:name="_Hlk232498649"/>
      <w:r w:rsidRPr="008D75B4">
        <w:rPr>
          <w:rFonts w:ascii="Arial" w:hAnsi="Arial" w:cs="Arial"/>
          <w:sz w:val="22"/>
          <w:szCs w:val="22"/>
          <w:lang w:val="uk-UA" w:eastAsia="uk-UA" w:bidi="uk-UA"/>
        </w:rPr>
        <w:t>Датою підписання електронних документів є дата накладання ЕП Стороною-одержувачем на електронний документ, отриманий від Сторони-відправника. При цьому, датою оформлення первинного документа (у тому числі акту приймання-передачі наданих послуг, рахунок, видаткову накладну), що засвідчує факт та є датою виконання робіт (надання послуг), є дата складання первинного документа, яка вказана як обов'язковий реквізит такого первинного документа. Підписання Стороною електронного документу не є датою його складання. Підпис Сторони на електронному документі означає підтвердження участі Сторони в оформленні первинного документа.</w:t>
      </w:r>
    </w:p>
    <w:bookmarkEnd w:id="1"/>
    <w:p w14:paraId="347905B2" w14:textId="77777777" w:rsidR="003024C5" w:rsidRPr="008D75B4" w:rsidRDefault="003024C5" w:rsidP="003024C5">
      <w:pPr>
        <w:pStyle w:val="ae"/>
        <w:numPr>
          <w:ilvl w:val="1"/>
          <w:numId w:val="7"/>
        </w:numPr>
        <w:jc w:val="both"/>
        <w:rPr>
          <w:rFonts w:ascii="Arial" w:hAnsi="Arial" w:cs="Arial"/>
          <w:sz w:val="22"/>
          <w:szCs w:val="22"/>
          <w:lang w:val="uk-UA" w:eastAsia="uk-UA" w:bidi="uk-UA"/>
        </w:rPr>
      </w:pPr>
      <w:r w:rsidRPr="008D75B4">
        <w:rPr>
          <w:rFonts w:ascii="Arial" w:hAnsi="Arial" w:cs="Arial"/>
          <w:sz w:val="22"/>
          <w:szCs w:val="22"/>
          <w:lang w:val="uk-UA" w:eastAsia="uk-UA" w:bidi="uk-UA"/>
        </w:rPr>
        <w:t>Сторони дійшли згоди, що за ініціативою однієї із Сторін електронні документи, підписані ЕП в порядку, передбаченому цим Договором, можуть бути підписані іншою Стороною на паперовому носії в строки, передбачені Договором.</w:t>
      </w:r>
    </w:p>
    <w:p w14:paraId="21DC53D6" w14:textId="77777777" w:rsidR="003024C5" w:rsidRPr="008D75B4" w:rsidRDefault="003024C5" w:rsidP="003024C5">
      <w:pPr>
        <w:pStyle w:val="ae"/>
        <w:numPr>
          <w:ilvl w:val="1"/>
          <w:numId w:val="7"/>
        </w:numPr>
        <w:jc w:val="both"/>
        <w:rPr>
          <w:rFonts w:ascii="Arial" w:hAnsi="Arial" w:cs="Arial"/>
          <w:sz w:val="22"/>
          <w:szCs w:val="22"/>
          <w:lang w:val="uk-UA" w:eastAsia="uk-UA" w:bidi="uk-UA"/>
        </w:rPr>
      </w:pPr>
      <w:r w:rsidRPr="008D75B4">
        <w:rPr>
          <w:rFonts w:ascii="Arial" w:hAnsi="Arial" w:cs="Arial"/>
          <w:sz w:val="22"/>
          <w:szCs w:val="22"/>
          <w:lang w:val="uk-UA" w:eastAsia="uk-UA" w:bidi="uk-UA"/>
        </w:rPr>
        <w:t>Сторони зобов’язані письмово інформувати одна одну про неможливість обміну електронними документами, підписаними ЕП, у випадку технічного збою внутрішніх систем Сторони. В такому випадку в період дії такого збою Сторони здійснюють обмін документами на паперових носіях з підписанням власноручним підписом та прикладенням відбитку печатки. Сторони визнають, що ЕП в електронному документі рівнозначна власноручному підпису в документі на паперовому носії при дотриманні умов:</w:t>
      </w:r>
    </w:p>
    <w:p w14:paraId="1C88F360" w14:textId="77777777" w:rsidR="003024C5" w:rsidRPr="008D75B4" w:rsidRDefault="003024C5" w:rsidP="003024C5">
      <w:pPr>
        <w:pStyle w:val="ae"/>
        <w:ind w:left="709"/>
        <w:jc w:val="both"/>
        <w:rPr>
          <w:rFonts w:ascii="Arial" w:hAnsi="Arial" w:cs="Arial"/>
          <w:sz w:val="22"/>
          <w:szCs w:val="22"/>
          <w:lang w:val="uk-UA" w:eastAsia="uk-UA" w:bidi="uk-UA"/>
        </w:rPr>
      </w:pPr>
      <w:r w:rsidRPr="008D75B4">
        <w:rPr>
          <w:rFonts w:ascii="Arial" w:eastAsia="Arial" w:hAnsi="Arial" w:cs="Arial"/>
          <w:sz w:val="22"/>
          <w:szCs w:val="22"/>
          <w:lang w:val="uk-UA" w:eastAsia="uk-UA" w:bidi="uk-UA"/>
        </w:rPr>
        <w:t></w:t>
      </w:r>
      <w:r w:rsidRPr="008D75B4">
        <w:rPr>
          <w:rFonts w:ascii="Arial" w:hAnsi="Arial" w:cs="Arial"/>
          <w:sz w:val="22"/>
          <w:szCs w:val="22"/>
          <w:lang w:val="uk-UA" w:eastAsia="uk-UA" w:bidi="uk-UA"/>
        </w:rPr>
        <w:t xml:space="preserve">     електронний цифровий підпис підтверджено з використанням посиленого сертифіката ключа за допомогою надійних засобів цифрового підпису;</w:t>
      </w:r>
    </w:p>
    <w:p w14:paraId="4CED75AA" w14:textId="77777777" w:rsidR="003024C5" w:rsidRPr="008D75B4" w:rsidRDefault="003024C5" w:rsidP="003024C5">
      <w:pPr>
        <w:ind w:left="709"/>
        <w:jc w:val="both"/>
        <w:rPr>
          <w:rFonts w:ascii="Arial" w:hAnsi="Arial" w:cs="Arial"/>
          <w:sz w:val="22"/>
          <w:szCs w:val="22"/>
          <w:lang w:val="uk-UA" w:eastAsia="uk-UA" w:bidi="uk-UA"/>
        </w:rPr>
      </w:pPr>
      <w:r w:rsidRPr="008D75B4">
        <w:rPr>
          <w:rFonts w:ascii="Arial" w:eastAsia="Arial" w:hAnsi="Arial" w:cs="Arial"/>
          <w:sz w:val="22"/>
          <w:szCs w:val="22"/>
          <w:lang w:val="uk-UA" w:eastAsia="uk-UA" w:bidi="uk-UA"/>
        </w:rPr>
        <w:t></w:t>
      </w:r>
      <w:r w:rsidRPr="008D75B4">
        <w:rPr>
          <w:rFonts w:ascii="Arial" w:hAnsi="Arial" w:cs="Arial"/>
          <w:sz w:val="22"/>
          <w:szCs w:val="22"/>
          <w:lang w:val="uk-UA" w:eastAsia="uk-UA" w:bidi="uk-UA"/>
        </w:rPr>
        <w:t xml:space="preserve">      під час перевірки використовувався посилений сертифікат ключа, чинний на момент накладення електронного цифрового підпису;</w:t>
      </w:r>
    </w:p>
    <w:p w14:paraId="4CC7DD67" w14:textId="77777777" w:rsidR="003024C5" w:rsidRPr="008D75B4" w:rsidRDefault="003024C5" w:rsidP="003024C5">
      <w:pPr>
        <w:ind w:left="709"/>
        <w:jc w:val="both"/>
        <w:rPr>
          <w:rFonts w:ascii="Arial" w:hAnsi="Arial" w:cs="Arial"/>
          <w:sz w:val="22"/>
          <w:szCs w:val="22"/>
          <w:lang w:val="uk-UA" w:eastAsia="uk-UA" w:bidi="uk-UA"/>
        </w:rPr>
      </w:pPr>
      <w:r w:rsidRPr="008D75B4">
        <w:rPr>
          <w:rFonts w:ascii="Arial" w:eastAsia="Arial" w:hAnsi="Arial" w:cs="Arial"/>
          <w:sz w:val="22"/>
          <w:szCs w:val="22"/>
          <w:lang w:val="uk-UA" w:eastAsia="uk-UA" w:bidi="uk-UA"/>
        </w:rPr>
        <w:t></w:t>
      </w:r>
      <w:r w:rsidRPr="008D75B4">
        <w:rPr>
          <w:rFonts w:ascii="Arial" w:hAnsi="Arial" w:cs="Arial"/>
          <w:sz w:val="22"/>
          <w:szCs w:val="22"/>
          <w:lang w:val="uk-UA" w:eastAsia="uk-UA" w:bidi="uk-UA"/>
        </w:rPr>
        <w:t xml:space="preserve">      особистий ключ підписанта відповідає відкритому ключу, зазначеному у сертифікаті.</w:t>
      </w:r>
    </w:p>
    <w:p w14:paraId="2A858419" w14:textId="77777777" w:rsidR="003024C5" w:rsidRPr="008D75B4" w:rsidRDefault="003024C5" w:rsidP="003024C5">
      <w:pPr>
        <w:pStyle w:val="ae"/>
        <w:numPr>
          <w:ilvl w:val="1"/>
          <w:numId w:val="7"/>
        </w:numPr>
        <w:contextualSpacing/>
        <w:jc w:val="both"/>
        <w:rPr>
          <w:rFonts w:ascii="Arial" w:hAnsi="Arial" w:cs="Arial"/>
          <w:sz w:val="22"/>
          <w:szCs w:val="22"/>
          <w:lang w:val="uk-UA" w:eastAsia="uk-UA" w:bidi="uk-UA"/>
        </w:rPr>
      </w:pPr>
      <w:r w:rsidRPr="008D75B4">
        <w:rPr>
          <w:rFonts w:ascii="Arial" w:hAnsi="Arial" w:cs="Arial"/>
          <w:sz w:val="22"/>
          <w:szCs w:val="22"/>
          <w:lang w:val="uk-UA" w:eastAsia="uk-UA" w:bidi="uk-UA"/>
        </w:rPr>
        <w:t>Електронний документ, підписаний Стороною з використанням ЕП і внесений в систему електронного документообігу (переданий іншій Стороні) вважатиметься в усіх випадках підписаним уповноваженим представником Сторони, яка відправила відповідний документ, в межах наданих повноважень, що не потребуватиме щоразу перевірки документів, які підтверджують повноваження представника відповідної Сторони.</w:t>
      </w:r>
    </w:p>
    <w:p w14:paraId="5F297817" w14:textId="77777777" w:rsidR="003024C5" w:rsidRPr="008D75B4" w:rsidRDefault="003024C5" w:rsidP="003024C5">
      <w:pPr>
        <w:pStyle w:val="ae"/>
        <w:numPr>
          <w:ilvl w:val="1"/>
          <w:numId w:val="7"/>
        </w:numPr>
        <w:contextualSpacing/>
        <w:jc w:val="both"/>
        <w:rPr>
          <w:rFonts w:ascii="Arial" w:hAnsi="Arial" w:cs="Arial"/>
          <w:sz w:val="22"/>
          <w:szCs w:val="22"/>
          <w:lang w:val="uk-UA" w:eastAsia="uk-UA" w:bidi="uk-UA"/>
        </w:rPr>
      </w:pPr>
      <w:r w:rsidRPr="008D75B4">
        <w:rPr>
          <w:rFonts w:ascii="Arial" w:hAnsi="Arial" w:cs="Arial"/>
          <w:sz w:val="22"/>
          <w:szCs w:val="22"/>
          <w:lang w:val="uk-UA" w:eastAsia="uk-UA" w:bidi="uk-UA"/>
        </w:rPr>
        <w:t xml:space="preserve">Сторони підтверджують, що всі ЕП, які використовуються ними для підписання електронних документів, належать їх уповноваженим представникам та неправомірне чи помилкове накладання ЕП на документ однією із Сторін, не може бути підставою для </w:t>
      </w:r>
      <w:r w:rsidRPr="008D75B4">
        <w:rPr>
          <w:rFonts w:ascii="Arial" w:hAnsi="Arial" w:cs="Arial"/>
          <w:sz w:val="22"/>
          <w:szCs w:val="22"/>
          <w:lang w:val="uk-UA" w:eastAsia="uk-UA" w:bidi="uk-UA"/>
        </w:rPr>
        <w:lastRenderedPageBreak/>
        <w:t>невизнання/оспорювання/невиконання нею таких підписаних документів, що відправлені іншій Стороні по системі електронного документообігу. Всі ризики негативних наслідків неправомірного/помилкового накладання ЕП на документ однієї із Сторін покладаються на цю Сторону.</w:t>
      </w:r>
    </w:p>
    <w:p w14:paraId="54F0EF5C" w14:textId="77777777" w:rsidR="003024C5" w:rsidRPr="008D75B4" w:rsidRDefault="003024C5" w:rsidP="003024C5">
      <w:pPr>
        <w:numPr>
          <w:ilvl w:val="1"/>
          <w:numId w:val="7"/>
        </w:numPr>
        <w:jc w:val="both"/>
        <w:rPr>
          <w:rFonts w:ascii="Arial" w:hAnsi="Arial" w:cs="Arial"/>
          <w:bCs/>
          <w:sz w:val="22"/>
          <w:szCs w:val="22"/>
          <w:lang w:val="uk-UA"/>
        </w:rPr>
      </w:pPr>
      <w:r w:rsidRPr="008D75B4">
        <w:rPr>
          <w:rFonts w:ascii="Arial" w:hAnsi="Arial" w:cs="Arial"/>
          <w:bCs/>
          <w:sz w:val="22"/>
          <w:szCs w:val="22"/>
          <w:lang w:val="uk-UA"/>
        </w:rPr>
        <w:t xml:space="preserve">Покупець дотримується у своїй роботі високих стандартів з питань доброчесності, зокрема політики абсолютної нетерпимості до будь-яких проявів сексуальних експлуатації, наруги та домагань (далі - СЕНД) до будь-якої особи. Продавець підписанням даного Договору свідчить про те, що він ознайомлений зі Стандартними умовами з питань доброчесності Покупця, які розміщено на веб-сайті Покупця за </w:t>
      </w:r>
      <w:proofErr w:type="spellStart"/>
      <w:r w:rsidRPr="008D75B4">
        <w:rPr>
          <w:rFonts w:ascii="Arial" w:hAnsi="Arial" w:cs="Arial"/>
          <w:bCs/>
          <w:sz w:val="22"/>
          <w:szCs w:val="22"/>
          <w:lang w:val="uk-UA"/>
        </w:rPr>
        <w:t>адресою</w:t>
      </w:r>
      <w:proofErr w:type="spellEnd"/>
      <w:r w:rsidRPr="008D75B4">
        <w:rPr>
          <w:rFonts w:ascii="Arial" w:hAnsi="Arial" w:cs="Arial"/>
          <w:bCs/>
          <w:sz w:val="22"/>
          <w:szCs w:val="22"/>
          <w:lang w:val="uk-UA"/>
        </w:rPr>
        <w:t xml:space="preserve"> https://aph.org.ua/wp-content/uploads/2024/11/Standartni-umovi-z-pitan-dobrochesnosti-YUridichni-osobi.pdf (далі – Стандартні умови), та Політикою захисту від СЕНД Покупця, яку розміщено на веб-сайті Покупця за </w:t>
      </w:r>
      <w:proofErr w:type="spellStart"/>
      <w:r w:rsidRPr="008D75B4">
        <w:rPr>
          <w:rFonts w:ascii="Arial" w:hAnsi="Arial" w:cs="Arial"/>
          <w:bCs/>
          <w:sz w:val="22"/>
          <w:szCs w:val="22"/>
          <w:lang w:val="uk-UA"/>
        </w:rPr>
        <w:t>адресою</w:t>
      </w:r>
      <w:proofErr w:type="spellEnd"/>
      <w:r w:rsidRPr="008D75B4">
        <w:rPr>
          <w:rFonts w:ascii="Arial" w:hAnsi="Arial" w:cs="Arial"/>
          <w:bCs/>
          <w:sz w:val="22"/>
          <w:szCs w:val="22"/>
          <w:lang w:val="uk-UA"/>
        </w:rPr>
        <w:t xml:space="preserve"> https://aph.org.ua/uk/tendery/polityky-i-protsedury/ (далі – Політика), та зобов’язується дотримуватись таких Стандартних умов та Політики, а також забезпечувати відповідне ознайомлення з Політикою і її дотримання з боку своїх співробітників та </w:t>
      </w:r>
      <w:proofErr w:type="spellStart"/>
      <w:r w:rsidRPr="008D75B4">
        <w:rPr>
          <w:rFonts w:ascii="Arial" w:hAnsi="Arial" w:cs="Arial"/>
          <w:bCs/>
          <w:sz w:val="22"/>
          <w:szCs w:val="22"/>
          <w:lang w:val="uk-UA"/>
        </w:rPr>
        <w:t>суб</w:t>
      </w:r>
      <w:proofErr w:type="spellEnd"/>
      <w:r w:rsidRPr="008D75B4">
        <w:rPr>
          <w:rFonts w:ascii="Arial" w:hAnsi="Arial" w:cs="Arial"/>
          <w:bCs/>
          <w:sz w:val="22"/>
          <w:szCs w:val="22"/>
          <w:lang w:val="uk-UA"/>
        </w:rPr>
        <w:t>-підрядників. Якщо висновки розслідування вказують на докази того, що випадок СЕНД мав місце, співпраця з Продавцем не може включати відповідну(</w:t>
      </w:r>
      <w:proofErr w:type="spellStart"/>
      <w:r w:rsidRPr="008D75B4">
        <w:rPr>
          <w:rFonts w:ascii="Arial" w:hAnsi="Arial" w:cs="Arial"/>
          <w:bCs/>
          <w:sz w:val="22"/>
          <w:szCs w:val="22"/>
          <w:lang w:val="uk-UA"/>
        </w:rPr>
        <w:t>их</w:t>
      </w:r>
      <w:proofErr w:type="spellEnd"/>
      <w:r w:rsidRPr="008D75B4">
        <w:rPr>
          <w:rFonts w:ascii="Arial" w:hAnsi="Arial" w:cs="Arial"/>
          <w:bCs/>
          <w:sz w:val="22"/>
          <w:szCs w:val="22"/>
          <w:lang w:val="uk-UA"/>
        </w:rPr>
        <w:t>) фізичну(</w:t>
      </w:r>
      <w:proofErr w:type="spellStart"/>
      <w:r w:rsidRPr="008D75B4">
        <w:rPr>
          <w:rFonts w:ascii="Arial" w:hAnsi="Arial" w:cs="Arial"/>
          <w:bCs/>
          <w:sz w:val="22"/>
          <w:szCs w:val="22"/>
          <w:lang w:val="uk-UA"/>
        </w:rPr>
        <w:t>их</w:t>
      </w:r>
      <w:proofErr w:type="spellEnd"/>
      <w:r w:rsidRPr="008D75B4">
        <w:rPr>
          <w:rFonts w:ascii="Arial" w:hAnsi="Arial" w:cs="Arial"/>
          <w:bCs/>
          <w:sz w:val="22"/>
          <w:szCs w:val="22"/>
          <w:lang w:val="uk-UA"/>
        </w:rPr>
        <w:t>) особу(осіб). Покупець залишає за собою право розірвати даний Договір в односторонньому порядку у будь-який час шляхом направлення письмового повідомлення Продавцю у разі наявності підстав вважати, що Продавець неналежним чином відреагував на заяву про СЕНД, незалежно від часу їх фактичного скоєння, або іншим чином порушив Політику або Стандартні умови.</w:t>
      </w:r>
    </w:p>
    <w:p w14:paraId="3A1B7091" w14:textId="77777777" w:rsidR="003024C5" w:rsidRPr="008D75B4" w:rsidRDefault="003024C5" w:rsidP="003024C5">
      <w:pPr>
        <w:widowControl w:val="0"/>
        <w:numPr>
          <w:ilvl w:val="1"/>
          <w:numId w:val="7"/>
        </w:numPr>
        <w:ind w:right="-87"/>
        <w:jc w:val="both"/>
        <w:rPr>
          <w:rFonts w:ascii="Arial" w:hAnsi="Arial" w:cs="Arial"/>
          <w:sz w:val="22"/>
          <w:szCs w:val="22"/>
          <w:lang w:val="uk-UA" w:eastAsia="en-US"/>
        </w:rPr>
      </w:pPr>
      <w:r w:rsidRPr="008D75B4">
        <w:rPr>
          <w:rFonts w:ascii="Arial" w:hAnsi="Arial" w:cs="Arial"/>
          <w:spacing w:val="-4"/>
          <w:sz w:val="22"/>
          <w:szCs w:val="22"/>
          <w:lang w:val="uk-UA"/>
        </w:rPr>
        <w:t>У</w:t>
      </w:r>
      <w:r w:rsidRPr="008D75B4">
        <w:rPr>
          <w:rFonts w:ascii="Arial" w:hAnsi="Arial" w:cs="Arial"/>
          <w:sz w:val="22"/>
          <w:szCs w:val="22"/>
          <w:lang w:val="uk-UA"/>
        </w:rPr>
        <w:t>повноважені представники Сторін, які підписують даний Договір, підтверджують, що вони відповідно до Закону України «Про захист персональних даних» надають згоду на обробку іншій Стороні своїх персональних даних з первинних джерел (зокрема, з паспорта та інших документів, виданих на їх ім’я, з відомостей, які вони надають про себе іншій Стороні, з підписаних ними документів) з метою забезпечення реалізації господарських відносин, розрахунків за товар, податкових відносин та відносин у сфері бухгалтерського обліку та аудиту.</w:t>
      </w:r>
    </w:p>
    <w:p w14:paraId="1F29CA8A" w14:textId="0698311F" w:rsidR="00197BA3" w:rsidRPr="00FF5064" w:rsidRDefault="00197BA3" w:rsidP="00E86F6A">
      <w:pPr>
        <w:widowControl w:val="0"/>
        <w:ind w:right="-87"/>
        <w:jc w:val="both"/>
        <w:rPr>
          <w:rFonts w:ascii="Arial" w:hAnsi="Arial" w:cs="Arial"/>
          <w:sz w:val="22"/>
          <w:szCs w:val="22"/>
          <w:lang w:val="uk-UA"/>
        </w:rPr>
      </w:pPr>
    </w:p>
    <w:p w14:paraId="6E3E6A2F" w14:textId="77777777" w:rsidR="00197BA3" w:rsidRPr="00FF5064" w:rsidRDefault="00197BA3">
      <w:pPr>
        <w:numPr>
          <w:ilvl w:val="0"/>
          <w:numId w:val="7"/>
        </w:numPr>
        <w:jc w:val="center"/>
        <w:rPr>
          <w:rFonts w:ascii="Arial" w:hAnsi="Arial" w:cs="Arial"/>
          <w:b/>
          <w:sz w:val="22"/>
          <w:szCs w:val="22"/>
          <w:lang w:val="uk-UA"/>
        </w:rPr>
      </w:pPr>
      <w:r w:rsidRPr="00FF5064">
        <w:rPr>
          <w:rFonts w:ascii="Arial" w:hAnsi="Arial" w:cs="Arial"/>
          <w:b/>
          <w:sz w:val="22"/>
          <w:szCs w:val="22"/>
          <w:lang w:val="uk-UA"/>
        </w:rPr>
        <w:t>РЕКВІЗИТИ</w:t>
      </w:r>
      <w:r w:rsidRPr="00FF5064">
        <w:rPr>
          <w:rFonts w:ascii="Arial" w:eastAsia="Arial" w:hAnsi="Arial" w:cs="Arial"/>
          <w:b/>
          <w:sz w:val="22"/>
          <w:szCs w:val="22"/>
          <w:lang w:val="uk-UA"/>
        </w:rPr>
        <w:t xml:space="preserve"> </w:t>
      </w:r>
      <w:r w:rsidRPr="00FF5064">
        <w:rPr>
          <w:rFonts w:ascii="Arial" w:hAnsi="Arial" w:cs="Arial"/>
          <w:b/>
          <w:sz w:val="22"/>
          <w:szCs w:val="22"/>
          <w:lang w:val="uk-UA"/>
        </w:rPr>
        <w:t>ТА</w:t>
      </w:r>
      <w:r w:rsidRPr="00FF5064">
        <w:rPr>
          <w:rFonts w:ascii="Arial" w:eastAsia="Arial" w:hAnsi="Arial" w:cs="Arial"/>
          <w:b/>
          <w:sz w:val="22"/>
          <w:szCs w:val="22"/>
          <w:lang w:val="uk-UA"/>
        </w:rPr>
        <w:t xml:space="preserve"> </w:t>
      </w:r>
      <w:r w:rsidRPr="00FF5064">
        <w:rPr>
          <w:rFonts w:ascii="Arial" w:hAnsi="Arial" w:cs="Arial"/>
          <w:b/>
          <w:sz w:val="22"/>
          <w:szCs w:val="22"/>
          <w:lang w:val="uk-UA"/>
        </w:rPr>
        <w:t>ПІДПИСИ</w:t>
      </w:r>
      <w:r w:rsidRPr="00FF5064">
        <w:rPr>
          <w:rFonts w:ascii="Arial" w:eastAsia="Arial" w:hAnsi="Arial" w:cs="Arial"/>
          <w:b/>
          <w:sz w:val="22"/>
          <w:szCs w:val="22"/>
          <w:lang w:val="uk-UA"/>
        </w:rPr>
        <w:t xml:space="preserve"> </w:t>
      </w:r>
      <w:r w:rsidRPr="00FF5064">
        <w:rPr>
          <w:rFonts w:ascii="Arial" w:hAnsi="Arial" w:cs="Arial"/>
          <w:b/>
          <w:sz w:val="22"/>
          <w:szCs w:val="22"/>
          <w:lang w:val="uk-UA"/>
        </w:rPr>
        <w:t>СТОРІН:</w:t>
      </w:r>
    </w:p>
    <w:p w14:paraId="6B7C7FA3" w14:textId="77777777" w:rsidR="00197BA3" w:rsidRPr="00FF5064" w:rsidRDefault="00197BA3">
      <w:pPr>
        <w:jc w:val="center"/>
        <w:rPr>
          <w:rFonts w:ascii="Arial" w:hAnsi="Arial" w:cs="Arial"/>
          <w:b/>
          <w:sz w:val="22"/>
          <w:szCs w:val="22"/>
          <w:lang w:val="uk-UA"/>
        </w:rPr>
      </w:pPr>
    </w:p>
    <w:tbl>
      <w:tblPr>
        <w:tblW w:w="0" w:type="auto"/>
        <w:tblInd w:w="250" w:type="dxa"/>
        <w:tblLayout w:type="fixed"/>
        <w:tblLook w:val="0000" w:firstRow="0" w:lastRow="0" w:firstColumn="0" w:lastColumn="0" w:noHBand="0" w:noVBand="0"/>
      </w:tblPr>
      <w:tblGrid>
        <w:gridCol w:w="4834"/>
        <w:gridCol w:w="5110"/>
      </w:tblGrid>
      <w:tr w:rsidR="00FF5064" w:rsidRPr="00FF5064" w14:paraId="3ECCA853" w14:textId="77777777" w:rsidTr="007E44D3">
        <w:trPr>
          <w:trHeight w:val="1377"/>
        </w:trPr>
        <w:tc>
          <w:tcPr>
            <w:tcW w:w="4834" w:type="dxa"/>
          </w:tcPr>
          <w:p w14:paraId="5F5493E9" w14:textId="77777777" w:rsidR="00FF5064" w:rsidRPr="00FF5064" w:rsidRDefault="00FF5064" w:rsidP="007E44D3">
            <w:pPr>
              <w:tabs>
                <w:tab w:val="left" w:pos="567"/>
              </w:tabs>
              <w:snapToGrid w:val="0"/>
              <w:jc w:val="center"/>
              <w:rPr>
                <w:rFonts w:ascii="Arial" w:hAnsi="Arial" w:cs="Arial"/>
                <w:b/>
                <w:sz w:val="22"/>
                <w:szCs w:val="22"/>
                <w:lang w:val="uk-UA"/>
              </w:rPr>
            </w:pPr>
            <w:r w:rsidRPr="00FF5064">
              <w:rPr>
                <w:rFonts w:ascii="Arial" w:hAnsi="Arial" w:cs="Arial"/>
                <w:b/>
                <w:sz w:val="22"/>
                <w:szCs w:val="22"/>
                <w:lang w:val="uk-UA"/>
              </w:rPr>
              <w:t>ПРОДАВЕЦЬ</w:t>
            </w:r>
          </w:p>
          <w:p w14:paraId="4ABB28B6" w14:textId="77777777" w:rsidR="00FF5064" w:rsidRPr="00FF5064" w:rsidRDefault="00FF5064" w:rsidP="007E44D3">
            <w:pPr>
              <w:tabs>
                <w:tab w:val="left" w:pos="567"/>
              </w:tabs>
              <w:jc w:val="center"/>
              <w:rPr>
                <w:rFonts w:ascii="Arial" w:hAnsi="Arial" w:cs="Arial"/>
                <w:b/>
                <w:sz w:val="22"/>
                <w:szCs w:val="22"/>
                <w:lang w:val="uk-UA"/>
              </w:rPr>
            </w:pPr>
          </w:p>
          <w:p w14:paraId="0915AA82" w14:textId="77777777" w:rsidR="00FF5064" w:rsidRPr="00FF5064" w:rsidRDefault="00FF5064" w:rsidP="007E44D3">
            <w:pPr>
              <w:jc w:val="center"/>
              <w:rPr>
                <w:rFonts w:ascii="Arial" w:hAnsi="Arial" w:cs="Arial"/>
                <w:b/>
                <w:sz w:val="22"/>
                <w:szCs w:val="22"/>
                <w:lang w:val="uk-UA"/>
              </w:rPr>
            </w:pPr>
            <w:permStart w:id="2024898471" w:edGrp="everyone"/>
            <w:r w:rsidRPr="00FF5064">
              <w:rPr>
                <w:rFonts w:ascii="Arial" w:hAnsi="Arial" w:cs="Arial"/>
                <w:b/>
                <w:sz w:val="22"/>
                <w:szCs w:val="22"/>
                <w:lang w:val="uk-UA"/>
              </w:rPr>
              <w:t>______________</w:t>
            </w:r>
          </w:p>
          <w:p w14:paraId="1F3AEF48" w14:textId="77777777" w:rsidR="00FF5064" w:rsidRPr="00FF5064" w:rsidRDefault="00FF5064" w:rsidP="007E44D3">
            <w:pPr>
              <w:rPr>
                <w:rFonts w:ascii="Arial" w:hAnsi="Arial" w:cs="Arial"/>
                <w:b/>
                <w:sz w:val="22"/>
                <w:szCs w:val="22"/>
                <w:lang w:val="uk-UA"/>
              </w:rPr>
            </w:pPr>
          </w:p>
          <w:p w14:paraId="32FA5D85" w14:textId="77777777" w:rsidR="00FF5064" w:rsidRPr="00FF5064" w:rsidRDefault="00FF5064" w:rsidP="007E44D3">
            <w:pPr>
              <w:rPr>
                <w:rFonts w:ascii="Arial" w:hAnsi="Arial" w:cs="Arial"/>
                <w:sz w:val="22"/>
                <w:szCs w:val="22"/>
                <w:highlight w:val="yellow"/>
                <w:lang w:val="uk-UA"/>
              </w:rPr>
            </w:pPr>
          </w:p>
          <w:p w14:paraId="49E29247" w14:textId="77777777" w:rsidR="00FF5064" w:rsidRPr="00FF5064" w:rsidRDefault="00FF5064" w:rsidP="007E44D3">
            <w:pPr>
              <w:rPr>
                <w:rFonts w:ascii="Arial" w:hAnsi="Arial" w:cs="Arial"/>
                <w:sz w:val="22"/>
                <w:szCs w:val="22"/>
                <w:highlight w:val="yellow"/>
                <w:lang w:val="uk-UA"/>
              </w:rPr>
            </w:pPr>
          </w:p>
          <w:p w14:paraId="14129B44" w14:textId="77777777" w:rsidR="00FF5064" w:rsidRPr="00FF5064" w:rsidRDefault="00FF5064" w:rsidP="007E44D3">
            <w:pPr>
              <w:rPr>
                <w:rFonts w:ascii="Arial" w:hAnsi="Arial" w:cs="Arial"/>
                <w:sz w:val="22"/>
                <w:szCs w:val="22"/>
                <w:highlight w:val="yellow"/>
                <w:lang w:val="uk-UA"/>
              </w:rPr>
            </w:pPr>
          </w:p>
          <w:p w14:paraId="28DB41A4" w14:textId="77777777" w:rsidR="00FF5064" w:rsidRPr="00FF5064" w:rsidRDefault="00FF5064" w:rsidP="007E44D3">
            <w:pPr>
              <w:rPr>
                <w:rFonts w:ascii="Arial" w:hAnsi="Arial" w:cs="Arial"/>
                <w:sz w:val="22"/>
                <w:szCs w:val="22"/>
                <w:highlight w:val="yellow"/>
                <w:lang w:val="uk-UA"/>
              </w:rPr>
            </w:pPr>
          </w:p>
          <w:p w14:paraId="7E72046B" w14:textId="77777777" w:rsidR="00FF5064" w:rsidRPr="00FF5064" w:rsidRDefault="00FF5064" w:rsidP="007E44D3">
            <w:pPr>
              <w:rPr>
                <w:rFonts w:ascii="Arial" w:hAnsi="Arial" w:cs="Arial"/>
                <w:sz w:val="22"/>
                <w:szCs w:val="22"/>
                <w:highlight w:val="yellow"/>
                <w:lang w:val="uk-UA"/>
              </w:rPr>
            </w:pPr>
          </w:p>
          <w:p w14:paraId="772086E3" w14:textId="77777777" w:rsidR="00FF5064" w:rsidRPr="00FF5064" w:rsidRDefault="00FF5064" w:rsidP="007E44D3">
            <w:pPr>
              <w:rPr>
                <w:rFonts w:ascii="Arial" w:hAnsi="Arial" w:cs="Arial"/>
                <w:sz w:val="22"/>
                <w:szCs w:val="22"/>
                <w:highlight w:val="yellow"/>
                <w:lang w:val="uk-UA"/>
              </w:rPr>
            </w:pPr>
          </w:p>
          <w:p w14:paraId="35E3A2C9" w14:textId="77777777" w:rsidR="00FF5064" w:rsidRPr="00FF5064" w:rsidRDefault="00FF5064" w:rsidP="007E44D3">
            <w:pPr>
              <w:rPr>
                <w:rFonts w:ascii="Arial" w:hAnsi="Arial" w:cs="Arial"/>
                <w:b/>
                <w:sz w:val="22"/>
                <w:szCs w:val="22"/>
                <w:highlight w:val="yellow"/>
                <w:lang w:val="uk-UA"/>
              </w:rPr>
            </w:pPr>
          </w:p>
          <w:p w14:paraId="78E8B748" w14:textId="77777777" w:rsidR="00FF5064" w:rsidRPr="00FF5064" w:rsidRDefault="00FF5064" w:rsidP="007E44D3">
            <w:pPr>
              <w:jc w:val="both"/>
              <w:rPr>
                <w:rFonts w:ascii="Arial" w:hAnsi="Arial" w:cs="Arial"/>
                <w:sz w:val="22"/>
                <w:szCs w:val="22"/>
                <w:highlight w:val="yellow"/>
                <w:lang w:val="uk-UA"/>
              </w:rPr>
            </w:pPr>
          </w:p>
          <w:p w14:paraId="12CC4330" w14:textId="77777777" w:rsidR="00FF5064" w:rsidRPr="00FF5064" w:rsidRDefault="00FF5064" w:rsidP="007E44D3">
            <w:pPr>
              <w:jc w:val="both"/>
              <w:rPr>
                <w:rFonts w:ascii="Arial" w:hAnsi="Arial" w:cs="Arial"/>
                <w:b/>
                <w:sz w:val="22"/>
                <w:szCs w:val="22"/>
                <w:highlight w:val="yellow"/>
                <w:lang w:val="uk-UA"/>
              </w:rPr>
            </w:pPr>
          </w:p>
          <w:p w14:paraId="413A4FFF" w14:textId="77777777" w:rsidR="00FF5064" w:rsidRPr="00FF5064" w:rsidRDefault="00FF5064" w:rsidP="007E44D3">
            <w:pPr>
              <w:widowControl w:val="0"/>
              <w:jc w:val="both"/>
              <w:rPr>
                <w:rFonts w:ascii="Arial" w:hAnsi="Arial" w:cs="Arial"/>
                <w:b/>
                <w:spacing w:val="4"/>
                <w:sz w:val="22"/>
                <w:szCs w:val="22"/>
                <w:highlight w:val="yellow"/>
                <w:lang w:val="uk-UA"/>
              </w:rPr>
            </w:pPr>
          </w:p>
          <w:p w14:paraId="751BAF04" w14:textId="77777777" w:rsidR="00FF5064" w:rsidRPr="00FF5064" w:rsidRDefault="00FF5064" w:rsidP="007E44D3">
            <w:pPr>
              <w:widowControl w:val="0"/>
              <w:jc w:val="both"/>
              <w:rPr>
                <w:rFonts w:ascii="Arial" w:hAnsi="Arial" w:cs="Arial"/>
                <w:b/>
                <w:spacing w:val="4"/>
                <w:sz w:val="22"/>
                <w:szCs w:val="22"/>
                <w:lang w:val="uk-UA"/>
              </w:rPr>
            </w:pPr>
            <w:r w:rsidRPr="00FF5064">
              <w:rPr>
                <w:rFonts w:ascii="Arial" w:hAnsi="Arial" w:cs="Arial"/>
                <w:b/>
                <w:spacing w:val="4"/>
                <w:sz w:val="22"/>
                <w:szCs w:val="22"/>
                <w:lang w:val="uk-UA"/>
              </w:rPr>
              <w:t>_____________</w:t>
            </w:r>
          </w:p>
          <w:p w14:paraId="4216344C" w14:textId="77777777" w:rsidR="00FF5064" w:rsidRPr="00FF5064" w:rsidRDefault="00FF5064" w:rsidP="007E44D3">
            <w:pPr>
              <w:jc w:val="both"/>
              <w:rPr>
                <w:rFonts w:ascii="Arial" w:hAnsi="Arial" w:cs="Arial"/>
                <w:sz w:val="22"/>
                <w:szCs w:val="22"/>
                <w:lang w:val="uk-UA"/>
              </w:rPr>
            </w:pPr>
          </w:p>
          <w:p w14:paraId="68E12D96" w14:textId="77777777" w:rsidR="00FF5064" w:rsidRPr="00FF5064" w:rsidRDefault="00FF5064" w:rsidP="007E44D3">
            <w:pPr>
              <w:jc w:val="both"/>
              <w:rPr>
                <w:rFonts w:ascii="Arial" w:hAnsi="Arial" w:cs="Arial"/>
                <w:sz w:val="22"/>
                <w:szCs w:val="22"/>
                <w:lang w:val="uk-UA"/>
              </w:rPr>
            </w:pPr>
          </w:p>
          <w:p w14:paraId="219EB580" w14:textId="77777777" w:rsidR="00FF5064" w:rsidRPr="00FF5064" w:rsidRDefault="00FF5064" w:rsidP="007E44D3">
            <w:pPr>
              <w:jc w:val="both"/>
              <w:rPr>
                <w:rFonts w:ascii="Arial" w:hAnsi="Arial" w:cs="Arial"/>
                <w:sz w:val="22"/>
                <w:szCs w:val="22"/>
                <w:lang w:val="uk-UA"/>
              </w:rPr>
            </w:pPr>
          </w:p>
          <w:p w14:paraId="60A5B974" w14:textId="77777777" w:rsidR="00FF5064" w:rsidRPr="00FF5064" w:rsidRDefault="00FF5064" w:rsidP="007E44D3">
            <w:pPr>
              <w:jc w:val="both"/>
              <w:rPr>
                <w:rFonts w:ascii="Arial" w:hAnsi="Arial" w:cs="Arial"/>
                <w:color w:val="000000"/>
                <w:sz w:val="22"/>
                <w:szCs w:val="22"/>
                <w:lang w:val="uk-UA"/>
              </w:rPr>
            </w:pPr>
            <w:r w:rsidRPr="00FF5064">
              <w:rPr>
                <w:rFonts w:ascii="Arial" w:hAnsi="Arial" w:cs="Arial"/>
                <w:sz w:val="22"/>
                <w:szCs w:val="22"/>
                <w:lang w:val="uk-UA"/>
              </w:rPr>
              <w:t>__________________</w:t>
            </w:r>
            <w:r w:rsidRPr="00FF5064">
              <w:rPr>
                <w:rFonts w:ascii="Arial" w:hAnsi="Arial" w:cs="Arial"/>
                <w:color w:val="000000"/>
                <w:sz w:val="22"/>
                <w:szCs w:val="22"/>
                <w:lang w:val="uk-UA"/>
              </w:rPr>
              <w:t xml:space="preserve"> _______________</w:t>
            </w:r>
          </w:p>
          <w:permEnd w:id="2024898471"/>
          <w:p w14:paraId="50C87BB2" w14:textId="77777777" w:rsidR="00FF5064" w:rsidRPr="00FF5064" w:rsidRDefault="00FF5064" w:rsidP="007E44D3">
            <w:pPr>
              <w:jc w:val="both"/>
              <w:rPr>
                <w:rFonts w:ascii="Arial" w:hAnsi="Arial" w:cs="Arial"/>
                <w:sz w:val="22"/>
                <w:szCs w:val="22"/>
                <w:lang w:val="uk-UA"/>
              </w:rPr>
            </w:pPr>
            <w:r w:rsidRPr="00FF5064">
              <w:rPr>
                <w:rFonts w:ascii="Arial" w:hAnsi="Arial" w:cs="Arial"/>
                <w:color w:val="000000"/>
                <w:sz w:val="22"/>
                <w:szCs w:val="22"/>
                <w:lang w:val="uk-UA"/>
              </w:rPr>
              <w:t>м.п.</w:t>
            </w:r>
          </w:p>
        </w:tc>
        <w:tc>
          <w:tcPr>
            <w:tcW w:w="5110" w:type="dxa"/>
          </w:tcPr>
          <w:p w14:paraId="363E2C5D" w14:textId="77777777" w:rsidR="00FF5064" w:rsidRPr="00FF5064" w:rsidRDefault="00FF5064" w:rsidP="007E44D3">
            <w:pPr>
              <w:snapToGrid w:val="0"/>
              <w:jc w:val="center"/>
              <w:rPr>
                <w:rFonts w:ascii="Arial" w:hAnsi="Arial" w:cs="Arial"/>
                <w:b/>
                <w:sz w:val="22"/>
                <w:szCs w:val="22"/>
                <w:lang w:val="uk-UA"/>
              </w:rPr>
            </w:pPr>
            <w:r w:rsidRPr="00FF5064">
              <w:rPr>
                <w:rFonts w:ascii="Arial" w:hAnsi="Arial" w:cs="Arial"/>
                <w:b/>
                <w:sz w:val="22"/>
                <w:szCs w:val="22"/>
                <w:lang w:val="uk-UA"/>
              </w:rPr>
              <w:t>ПОКУПЕЦЬ</w:t>
            </w:r>
          </w:p>
          <w:p w14:paraId="0A38B751" w14:textId="77777777" w:rsidR="00FF5064" w:rsidRPr="00FF5064" w:rsidRDefault="00FF5064" w:rsidP="007E44D3">
            <w:pPr>
              <w:jc w:val="center"/>
              <w:rPr>
                <w:rFonts w:ascii="Arial" w:hAnsi="Arial" w:cs="Arial"/>
                <w:b/>
                <w:sz w:val="22"/>
                <w:szCs w:val="22"/>
                <w:lang w:val="uk-UA"/>
              </w:rPr>
            </w:pPr>
          </w:p>
          <w:p w14:paraId="3CDD5580" w14:textId="77777777" w:rsidR="00FF5064" w:rsidRPr="00FF5064" w:rsidRDefault="00FF5064" w:rsidP="007E44D3">
            <w:pPr>
              <w:jc w:val="center"/>
              <w:rPr>
                <w:rFonts w:ascii="Arial" w:hAnsi="Arial" w:cs="Arial"/>
                <w:b/>
                <w:sz w:val="22"/>
                <w:szCs w:val="22"/>
                <w:lang w:val="uk-UA"/>
              </w:rPr>
            </w:pPr>
            <w:r w:rsidRPr="00FF5064">
              <w:rPr>
                <w:rFonts w:ascii="Arial" w:hAnsi="Arial" w:cs="Arial"/>
                <w:b/>
                <w:sz w:val="22"/>
                <w:szCs w:val="22"/>
                <w:lang w:val="uk-UA"/>
              </w:rPr>
              <w:t>МБФ</w:t>
            </w:r>
            <w:r w:rsidRPr="00FF5064">
              <w:rPr>
                <w:rFonts w:ascii="Arial" w:eastAsia="Arial" w:hAnsi="Arial" w:cs="Arial"/>
                <w:b/>
                <w:sz w:val="22"/>
                <w:szCs w:val="22"/>
                <w:lang w:val="uk-UA"/>
              </w:rPr>
              <w:t xml:space="preserve"> </w:t>
            </w:r>
            <w:r w:rsidRPr="00FF5064">
              <w:rPr>
                <w:rFonts w:ascii="Arial" w:hAnsi="Arial" w:cs="Arial"/>
                <w:b/>
                <w:sz w:val="22"/>
                <w:szCs w:val="22"/>
                <w:lang w:val="uk-UA"/>
              </w:rPr>
              <w:t>«Альянс</w:t>
            </w:r>
            <w:r w:rsidRPr="00FF5064">
              <w:rPr>
                <w:rFonts w:ascii="Arial" w:eastAsia="Arial" w:hAnsi="Arial" w:cs="Arial"/>
                <w:b/>
                <w:sz w:val="22"/>
                <w:szCs w:val="22"/>
                <w:lang w:val="uk-UA"/>
              </w:rPr>
              <w:t xml:space="preserve"> </w:t>
            </w:r>
            <w:r w:rsidRPr="00FF5064">
              <w:rPr>
                <w:rFonts w:ascii="Arial" w:hAnsi="Arial" w:cs="Arial"/>
                <w:b/>
                <w:sz w:val="22"/>
                <w:szCs w:val="22"/>
                <w:lang w:val="uk-UA"/>
              </w:rPr>
              <w:t>громадського</w:t>
            </w:r>
            <w:r w:rsidRPr="00FF5064">
              <w:rPr>
                <w:rFonts w:ascii="Arial" w:eastAsia="Arial" w:hAnsi="Arial" w:cs="Arial"/>
                <w:b/>
                <w:sz w:val="22"/>
                <w:szCs w:val="22"/>
                <w:lang w:val="uk-UA"/>
              </w:rPr>
              <w:t xml:space="preserve"> </w:t>
            </w:r>
            <w:r w:rsidRPr="00FF5064">
              <w:rPr>
                <w:rFonts w:ascii="Arial" w:hAnsi="Arial" w:cs="Arial"/>
                <w:b/>
                <w:sz w:val="22"/>
                <w:szCs w:val="22"/>
                <w:lang w:val="uk-UA"/>
              </w:rPr>
              <w:t>здоров</w:t>
            </w:r>
            <w:r w:rsidRPr="00FF5064">
              <w:rPr>
                <w:rFonts w:ascii="Arial" w:eastAsia="Arial" w:hAnsi="Arial" w:cs="Arial"/>
                <w:b/>
                <w:sz w:val="22"/>
                <w:szCs w:val="22"/>
                <w:lang w:val="uk-UA"/>
              </w:rPr>
              <w:t>’</w:t>
            </w:r>
            <w:r w:rsidRPr="00FF5064">
              <w:rPr>
                <w:rFonts w:ascii="Arial" w:hAnsi="Arial" w:cs="Arial"/>
                <w:b/>
                <w:sz w:val="22"/>
                <w:szCs w:val="22"/>
                <w:lang w:val="uk-UA"/>
              </w:rPr>
              <w:t>я»</w:t>
            </w:r>
          </w:p>
          <w:p w14:paraId="1225D663" w14:textId="77777777" w:rsidR="00FF5064" w:rsidRPr="00FF5064" w:rsidRDefault="00FF5064" w:rsidP="007E44D3">
            <w:pPr>
              <w:rPr>
                <w:rFonts w:ascii="Arial" w:hAnsi="Arial" w:cs="Arial"/>
                <w:sz w:val="22"/>
                <w:szCs w:val="22"/>
                <w:lang w:val="uk-UA"/>
              </w:rPr>
            </w:pPr>
          </w:p>
          <w:p w14:paraId="509E40FF" w14:textId="77777777" w:rsidR="00FF5064" w:rsidRPr="00FF5064" w:rsidRDefault="00FF5064" w:rsidP="007E44D3">
            <w:pPr>
              <w:rPr>
                <w:rFonts w:ascii="Arial" w:hAnsi="Arial" w:cs="Arial"/>
                <w:sz w:val="22"/>
                <w:szCs w:val="22"/>
                <w:lang w:val="uk-UA"/>
              </w:rPr>
            </w:pPr>
            <w:r w:rsidRPr="00FF5064">
              <w:rPr>
                <w:rFonts w:ascii="Arial" w:hAnsi="Arial" w:cs="Arial"/>
                <w:sz w:val="22"/>
                <w:szCs w:val="22"/>
                <w:lang w:val="uk-UA"/>
              </w:rPr>
              <w:t>Адреса:</w:t>
            </w:r>
            <w:r w:rsidRPr="00FF5064">
              <w:rPr>
                <w:rFonts w:ascii="Arial" w:eastAsia="Arial" w:hAnsi="Arial" w:cs="Arial"/>
                <w:sz w:val="22"/>
                <w:szCs w:val="22"/>
                <w:lang w:val="uk-UA"/>
              </w:rPr>
              <w:t xml:space="preserve"> </w:t>
            </w:r>
            <w:r w:rsidRPr="00FF5064">
              <w:rPr>
                <w:rFonts w:ascii="Arial" w:hAnsi="Arial" w:cs="Arial"/>
                <w:sz w:val="22"/>
                <w:szCs w:val="22"/>
                <w:lang w:val="uk-UA"/>
              </w:rPr>
              <w:t>вул.</w:t>
            </w:r>
            <w:r w:rsidRPr="00FF5064">
              <w:rPr>
                <w:rFonts w:ascii="Arial" w:eastAsia="Arial" w:hAnsi="Arial" w:cs="Arial"/>
                <w:sz w:val="22"/>
                <w:szCs w:val="22"/>
                <w:lang w:val="uk-UA"/>
              </w:rPr>
              <w:t xml:space="preserve"> </w:t>
            </w:r>
            <w:r w:rsidRPr="00FF5064">
              <w:rPr>
                <w:rFonts w:ascii="Arial" w:hAnsi="Arial" w:cs="Arial"/>
                <w:sz w:val="22"/>
                <w:szCs w:val="22"/>
                <w:lang w:val="uk-UA"/>
              </w:rPr>
              <w:t>Бульварно-Кудрявська, 24, блок 3</w:t>
            </w:r>
          </w:p>
          <w:p w14:paraId="623056D8" w14:textId="4FC2725F" w:rsidR="00FF5064" w:rsidRPr="00FF5064" w:rsidRDefault="00FF5064" w:rsidP="007E44D3">
            <w:pPr>
              <w:rPr>
                <w:rFonts w:ascii="Arial" w:hAnsi="Arial" w:cs="Arial"/>
                <w:sz w:val="22"/>
                <w:szCs w:val="22"/>
                <w:lang w:val="uk-UA"/>
              </w:rPr>
            </w:pPr>
            <w:r w:rsidRPr="00FF5064">
              <w:rPr>
                <w:rFonts w:ascii="Arial" w:hAnsi="Arial" w:cs="Arial"/>
                <w:sz w:val="22"/>
                <w:szCs w:val="22"/>
                <w:lang w:val="uk-UA"/>
              </w:rPr>
              <w:t>0</w:t>
            </w:r>
            <w:r w:rsidR="00430297">
              <w:rPr>
                <w:rFonts w:ascii="Arial" w:hAnsi="Arial" w:cs="Arial"/>
                <w:sz w:val="22"/>
                <w:szCs w:val="22"/>
                <w:lang w:val="en-US"/>
              </w:rPr>
              <w:t>1054</w:t>
            </w:r>
            <w:r w:rsidRPr="00FF5064">
              <w:rPr>
                <w:rFonts w:ascii="Arial" w:hAnsi="Arial" w:cs="Arial"/>
                <w:sz w:val="22"/>
                <w:szCs w:val="22"/>
                <w:lang w:val="uk-UA"/>
              </w:rPr>
              <w:t>,</w:t>
            </w:r>
            <w:r w:rsidRPr="00FF5064">
              <w:rPr>
                <w:rFonts w:ascii="Arial" w:eastAsia="Arial" w:hAnsi="Arial" w:cs="Arial"/>
                <w:sz w:val="22"/>
                <w:szCs w:val="22"/>
                <w:lang w:val="uk-UA"/>
              </w:rPr>
              <w:t xml:space="preserve"> </w:t>
            </w:r>
            <w:r w:rsidRPr="00FF5064">
              <w:rPr>
                <w:rFonts w:ascii="Arial" w:hAnsi="Arial" w:cs="Arial"/>
                <w:sz w:val="22"/>
                <w:szCs w:val="22"/>
                <w:lang w:val="uk-UA"/>
              </w:rPr>
              <w:t>м.</w:t>
            </w:r>
            <w:r w:rsidRPr="00FF5064">
              <w:rPr>
                <w:rFonts w:ascii="Arial" w:eastAsia="Arial" w:hAnsi="Arial" w:cs="Arial"/>
                <w:sz w:val="22"/>
                <w:szCs w:val="22"/>
                <w:lang w:val="uk-UA"/>
              </w:rPr>
              <w:t xml:space="preserve"> </w:t>
            </w:r>
            <w:r w:rsidRPr="00FF5064">
              <w:rPr>
                <w:rFonts w:ascii="Arial" w:hAnsi="Arial" w:cs="Arial"/>
                <w:sz w:val="22"/>
                <w:szCs w:val="22"/>
                <w:lang w:val="uk-UA"/>
              </w:rPr>
              <w:t>Київ</w:t>
            </w:r>
          </w:p>
          <w:p w14:paraId="73807EFF" w14:textId="77777777" w:rsidR="00FF5064" w:rsidRPr="00FF5064" w:rsidRDefault="00FF5064" w:rsidP="007E44D3">
            <w:pPr>
              <w:rPr>
                <w:rFonts w:ascii="Arial" w:hAnsi="Arial" w:cs="Arial"/>
                <w:sz w:val="22"/>
                <w:szCs w:val="22"/>
                <w:lang w:val="uk-UA"/>
              </w:rPr>
            </w:pPr>
            <w:r w:rsidRPr="00FF5064">
              <w:rPr>
                <w:rFonts w:ascii="Arial" w:hAnsi="Arial" w:cs="Arial"/>
                <w:sz w:val="22"/>
                <w:szCs w:val="22"/>
                <w:lang w:val="uk-UA"/>
              </w:rPr>
              <w:t>код</w:t>
            </w:r>
            <w:r w:rsidRPr="00FF5064">
              <w:rPr>
                <w:rFonts w:ascii="Arial" w:eastAsia="Arial" w:hAnsi="Arial" w:cs="Arial"/>
                <w:sz w:val="22"/>
                <w:szCs w:val="22"/>
                <w:lang w:val="uk-UA"/>
              </w:rPr>
              <w:t xml:space="preserve"> </w:t>
            </w:r>
            <w:r w:rsidRPr="00FF5064">
              <w:rPr>
                <w:rFonts w:ascii="Arial" w:hAnsi="Arial" w:cs="Arial"/>
                <w:sz w:val="22"/>
                <w:szCs w:val="22"/>
                <w:lang w:val="uk-UA"/>
              </w:rPr>
              <w:t>ЄДРПОУ</w:t>
            </w:r>
            <w:r w:rsidRPr="00FF5064">
              <w:rPr>
                <w:rFonts w:ascii="Arial" w:eastAsia="Arial" w:hAnsi="Arial" w:cs="Arial"/>
                <w:sz w:val="22"/>
                <w:szCs w:val="22"/>
                <w:lang w:val="uk-UA"/>
              </w:rPr>
              <w:t xml:space="preserve"> </w:t>
            </w:r>
            <w:r w:rsidRPr="00FF5064">
              <w:rPr>
                <w:rFonts w:ascii="Arial" w:hAnsi="Arial" w:cs="Arial"/>
                <w:sz w:val="22"/>
                <w:szCs w:val="22"/>
                <w:lang w:val="uk-UA"/>
              </w:rPr>
              <w:t>26333816</w:t>
            </w:r>
          </w:p>
          <w:p w14:paraId="2394F75F" w14:textId="77777777" w:rsidR="00FF5064" w:rsidRPr="00FF5064" w:rsidRDefault="00FF5064" w:rsidP="007E44D3">
            <w:pPr>
              <w:rPr>
                <w:rFonts w:ascii="Arial" w:hAnsi="Arial" w:cs="Arial"/>
                <w:sz w:val="22"/>
                <w:szCs w:val="22"/>
                <w:lang w:val="uk-UA"/>
              </w:rPr>
            </w:pPr>
            <w:r w:rsidRPr="00FF5064">
              <w:rPr>
                <w:rFonts w:ascii="Arial" w:hAnsi="Arial" w:cs="Arial"/>
                <w:sz w:val="22"/>
                <w:szCs w:val="22"/>
                <w:lang w:val="uk-UA"/>
              </w:rPr>
              <w:t>п/р UA</w:t>
            </w:r>
            <w:permStart w:id="1907375610" w:edGrp="everyone"/>
            <w:r w:rsidRPr="00FF5064">
              <w:rPr>
                <w:rFonts w:ascii="Arial" w:hAnsi="Arial" w:cs="Arial"/>
                <w:sz w:val="22"/>
                <w:szCs w:val="22"/>
                <w:lang w:val="uk-UA"/>
              </w:rPr>
              <w:t>____________________________</w:t>
            </w:r>
            <w:permEnd w:id="1907375610"/>
          </w:p>
          <w:p w14:paraId="24E2BF5F" w14:textId="77777777" w:rsidR="00FF5064" w:rsidRPr="00FF5064" w:rsidRDefault="00FF5064" w:rsidP="007E44D3">
            <w:pPr>
              <w:rPr>
                <w:rFonts w:ascii="Arial" w:hAnsi="Arial" w:cs="Arial"/>
                <w:sz w:val="22"/>
                <w:szCs w:val="22"/>
                <w:lang w:val="uk-UA"/>
              </w:rPr>
            </w:pPr>
            <w:r w:rsidRPr="00FF5064">
              <w:rPr>
                <w:rFonts w:ascii="Arial" w:hAnsi="Arial" w:cs="Arial"/>
                <w:sz w:val="22"/>
                <w:szCs w:val="22"/>
                <w:lang w:val="uk-UA"/>
              </w:rPr>
              <w:t>в</w:t>
            </w:r>
            <w:r w:rsidRPr="00FF5064">
              <w:rPr>
                <w:rFonts w:ascii="Arial" w:eastAsia="Arial" w:hAnsi="Arial" w:cs="Arial"/>
                <w:sz w:val="22"/>
                <w:szCs w:val="22"/>
                <w:lang w:val="uk-UA"/>
              </w:rPr>
              <w:t xml:space="preserve"> </w:t>
            </w:r>
            <w:r w:rsidRPr="00FF5064">
              <w:rPr>
                <w:rFonts w:ascii="Arial" w:hAnsi="Arial" w:cs="Arial"/>
                <w:sz w:val="22"/>
                <w:szCs w:val="22"/>
                <w:lang w:val="uk-UA"/>
              </w:rPr>
              <w:t>АТ</w:t>
            </w:r>
            <w:r w:rsidRPr="00FF5064">
              <w:rPr>
                <w:rFonts w:ascii="Arial" w:eastAsia="Arial" w:hAnsi="Arial" w:cs="Arial"/>
                <w:sz w:val="22"/>
                <w:szCs w:val="22"/>
                <w:lang w:val="uk-UA"/>
              </w:rPr>
              <w:t xml:space="preserve"> </w:t>
            </w:r>
            <w:r w:rsidRPr="00FF5064">
              <w:rPr>
                <w:rFonts w:ascii="Arial" w:hAnsi="Arial" w:cs="Arial"/>
                <w:sz w:val="22"/>
                <w:szCs w:val="22"/>
                <w:lang w:val="uk-UA"/>
              </w:rPr>
              <w:t>«Креді</w:t>
            </w:r>
            <w:r w:rsidRPr="00FF5064">
              <w:rPr>
                <w:rFonts w:ascii="Arial" w:eastAsia="Arial" w:hAnsi="Arial" w:cs="Arial"/>
                <w:sz w:val="22"/>
                <w:szCs w:val="22"/>
                <w:lang w:val="uk-UA"/>
              </w:rPr>
              <w:t xml:space="preserve"> </w:t>
            </w:r>
            <w:r w:rsidRPr="00FF5064">
              <w:rPr>
                <w:rFonts w:ascii="Arial" w:hAnsi="Arial" w:cs="Arial"/>
                <w:sz w:val="22"/>
                <w:szCs w:val="22"/>
                <w:lang w:val="uk-UA"/>
              </w:rPr>
              <w:t>Агріколь</w:t>
            </w:r>
            <w:r w:rsidRPr="00FF5064">
              <w:rPr>
                <w:rFonts w:ascii="Arial" w:eastAsia="Arial" w:hAnsi="Arial" w:cs="Arial"/>
                <w:sz w:val="22"/>
                <w:szCs w:val="22"/>
                <w:lang w:val="uk-UA"/>
              </w:rPr>
              <w:t xml:space="preserve"> </w:t>
            </w:r>
            <w:r w:rsidRPr="00FF5064">
              <w:rPr>
                <w:rFonts w:ascii="Arial" w:hAnsi="Arial" w:cs="Arial"/>
                <w:sz w:val="22"/>
                <w:szCs w:val="22"/>
                <w:lang w:val="uk-UA"/>
              </w:rPr>
              <w:t>Банк»,</w:t>
            </w:r>
            <w:r w:rsidRPr="00FF5064">
              <w:rPr>
                <w:rFonts w:ascii="Arial" w:eastAsia="Arial" w:hAnsi="Arial" w:cs="Arial"/>
                <w:sz w:val="22"/>
                <w:szCs w:val="22"/>
                <w:lang w:val="uk-UA"/>
              </w:rPr>
              <w:t xml:space="preserve"> </w:t>
            </w:r>
            <w:r w:rsidRPr="00FF5064">
              <w:rPr>
                <w:rFonts w:ascii="Arial" w:hAnsi="Arial" w:cs="Arial"/>
                <w:sz w:val="22"/>
                <w:szCs w:val="22"/>
                <w:lang w:val="uk-UA"/>
              </w:rPr>
              <w:t>МФО</w:t>
            </w:r>
            <w:r w:rsidRPr="00FF5064">
              <w:rPr>
                <w:rFonts w:ascii="Arial" w:eastAsia="Arial" w:hAnsi="Arial" w:cs="Arial"/>
                <w:sz w:val="22"/>
                <w:szCs w:val="22"/>
                <w:lang w:val="uk-UA"/>
              </w:rPr>
              <w:t xml:space="preserve"> </w:t>
            </w:r>
            <w:r w:rsidRPr="00FF5064">
              <w:rPr>
                <w:rFonts w:ascii="Arial" w:hAnsi="Arial" w:cs="Arial"/>
                <w:sz w:val="22"/>
                <w:szCs w:val="22"/>
                <w:lang w:val="uk-UA"/>
              </w:rPr>
              <w:t>300614;</w:t>
            </w:r>
          </w:p>
          <w:p w14:paraId="29D45A68" w14:textId="77777777" w:rsidR="00FF5064" w:rsidRPr="00FF5064" w:rsidRDefault="00FF5064" w:rsidP="007E44D3">
            <w:pPr>
              <w:rPr>
                <w:rFonts w:ascii="Arial" w:eastAsia="Arial" w:hAnsi="Arial" w:cs="Arial"/>
                <w:sz w:val="22"/>
                <w:szCs w:val="22"/>
                <w:lang w:val="uk-UA"/>
              </w:rPr>
            </w:pPr>
            <w:r w:rsidRPr="00FF5064">
              <w:rPr>
                <w:rFonts w:ascii="Arial" w:hAnsi="Arial" w:cs="Arial"/>
                <w:sz w:val="22"/>
                <w:szCs w:val="22"/>
                <w:lang w:val="uk-UA"/>
              </w:rPr>
              <w:t>Тел.:</w:t>
            </w:r>
            <w:r w:rsidRPr="00FF5064">
              <w:rPr>
                <w:rFonts w:ascii="Arial" w:eastAsia="Arial" w:hAnsi="Arial" w:cs="Arial"/>
                <w:sz w:val="22"/>
                <w:szCs w:val="22"/>
                <w:lang w:val="uk-UA"/>
              </w:rPr>
              <w:t xml:space="preserve"> </w:t>
            </w:r>
            <w:r w:rsidRPr="00FF5064">
              <w:rPr>
                <w:rFonts w:ascii="Arial" w:hAnsi="Arial" w:cs="Arial"/>
                <w:sz w:val="22"/>
                <w:szCs w:val="22"/>
                <w:lang w:val="uk-UA"/>
              </w:rPr>
              <w:t>+38(044)</w:t>
            </w:r>
            <w:r w:rsidRPr="00FF5064">
              <w:rPr>
                <w:rFonts w:ascii="Arial" w:eastAsia="Arial" w:hAnsi="Arial" w:cs="Arial"/>
                <w:sz w:val="22"/>
                <w:szCs w:val="22"/>
                <w:lang w:val="uk-UA"/>
              </w:rPr>
              <w:t xml:space="preserve"> </w:t>
            </w:r>
            <w:r w:rsidRPr="00FF5064">
              <w:rPr>
                <w:rFonts w:ascii="Arial" w:hAnsi="Arial" w:cs="Arial"/>
                <w:sz w:val="22"/>
                <w:szCs w:val="22"/>
                <w:lang w:val="uk-UA"/>
              </w:rPr>
              <w:t>490-54-85</w:t>
            </w:r>
            <w:r w:rsidRPr="00FF5064">
              <w:rPr>
                <w:rFonts w:ascii="Arial" w:eastAsia="Arial" w:hAnsi="Arial" w:cs="Arial"/>
                <w:sz w:val="22"/>
                <w:szCs w:val="22"/>
                <w:lang w:val="uk-UA"/>
              </w:rPr>
              <w:t xml:space="preserve"> </w:t>
            </w:r>
            <w:r w:rsidRPr="00FF5064">
              <w:rPr>
                <w:rFonts w:ascii="Arial" w:hAnsi="Arial" w:cs="Arial"/>
                <w:sz w:val="22"/>
                <w:szCs w:val="22"/>
                <w:lang w:val="uk-UA"/>
              </w:rPr>
              <w:t>(-86,-87),</w:t>
            </w:r>
            <w:r w:rsidRPr="00FF5064">
              <w:rPr>
                <w:rFonts w:ascii="Arial" w:eastAsia="Arial" w:hAnsi="Arial" w:cs="Arial"/>
                <w:sz w:val="22"/>
                <w:szCs w:val="22"/>
                <w:lang w:val="uk-UA"/>
              </w:rPr>
              <w:t xml:space="preserve"> </w:t>
            </w:r>
          </w:p>
          <w:p w14:paraId="529D18C7" w14:textId="77777777" w:rsidR="00FF5064" w:rsidRPr="00FF5064" w:rsidRDefault="00FF5064" w:rsidP="007E44D3">
            <w:pPr>
              <w:rPr>
                <w:rFonts w:ascii="Arial" w:hAnsi="Arial" w:cs="Arial"/>
                <w:sz w:val="22"/>
                <w:szCs w:val="22"/>
                <w:lang w:val="uk-UA"/>
              </w:rPr>
            </w:pPr>
            <w:r w:rsidRPr="00FF5064">
              <w:rPr>
                <w:rFonts w:ascii="Arial" w:hAnsi="Arial" w:cs="Arial"/>
                <w:sz w:val="22"/>
                <w:szCs w:val="22"/>
                <w:lang w:val="uk-UA"/>
              </w:rPr>
              <w:t>Факс</w:t>
            </w:r>
            <w:r w:rsidRPr="00FF5064">
              <w:rPr>
                <w:rFonts w:ascii="Arial" w:eastAsia="Arial" w:hAnsi="Arial" w:cs="Arial"/>
                <w:sz w:val="22"/>
                <w:szCs w:val="22"/>
                <w:lang w:val="uk-UA"/>
              </w:rPr>
              <w:t xml:space="preserve"> </w:t>
            </w:r>
            <w:r w:rsidRPr="00FF5064">
              <w:rPr>
                <w:rFonts w:ascii="Arial" w:hAnsi="Arial" w:cs="Arial"/>
                <w:sz w:val="22"/>
                <w:szCs w:val="22"/>
                <w:lang w:val="uk-UA"/>
              </w:rPr>
              <w:t>+38(044)</w:t>
            </w:r>
            <w:r w:rsidRPr="00FF5064">
              <w:rPr>
                <w:rFonts w:ascii="Arial" w:eastAsia="Arial" w:hAnsi="Arial" w:cs="Arial"/>
                <w:sz w:val="22"/>
                <w:szCs w:val="22"/>
                <w:lang w:val="uk-UA"/>
              </w:rPr>
              <w:t xml:space="preserve"> </w:t>
            </w:r>
            <w:r w:rsidRPr="00FF5064">
              <w:rPr>
                <w:rFonts w:ascii="Arial" w:hAnsi="Arial" w:cs="Arial"/>
                <w:sz w:val="22"/>
                <w:szCs w:val="22"/>
                <w:lang w:val="uk-UA"/>
              </w:rPr>
              <w:t>490-54-89</w:t>
            </w:r>
          </w:p>
          <w:p w14:paraId="6FCC71B1" w14:textId="77777777" w:rsidR="00FF5064" w:rsidRPr="00FF5064" w:rsidRDefault="00FF5064" w:rsidP="007E44D3">
            <w:pPr>
              <w:tabs>
                <w:tab w:val="left" w:pos="567"/>
              </w:tabs>
              <w:rPr>
                <w:rFonts w:ascii="Arial" w:hAnsi="Arial" w:cs="Arial"/>
                <w:b/>
                <w:sz w:val="22"/>
                <w:szCs w:val="22"/>
                <w:lang w:val="uk-UA"/>
              </w:rPr>
            </w:pPr>
          </w:p>
          <w:p w14:paraId="1132869E" w14:textId="77777777" w:rsidR="00FF5064" w:rsidRPr="00FF5064" w:rsidRDefault="00FF5064" w:rsidP="007E44D3">
            <w:pPr>
              <w:rPr>
                <w:rFonts w:ascii="Arial" w:hAnsi="Arial" w:cs="Arial"/>
                <w:b/>
                <w:sz w:val="22"/>
                <w:szCs w:val="22"/>
                <w:lang w:val="uk-UA"/>
              </w:rPr>
            </w:pPr>
          </w:p>
          <w:p w14:paraId="5A6323DA" w14:textId="77777777" w:rsidR="00FF5064" w:rsidRPr="00FF5064" w:rsidRDefault="00FF5064" w:rsidP="007E44D3">
            <w:pPr>
              <w:tabs>
                <w:tab w:val="left" w:pos="567"/>
              </w:tabs>
              <w:rPr>
                <w:rFonts w:ascii="Arial" w:hAnsi="Arial" w:cs="Arial"/>
                <w:b/>
                <w:sz w:val="22"/>
                <w:szCs w:val="22"/>
                <w:lang w:val="uk-UA"/>
              </w:rPr>
            </w:pPr>
          </w:p>
          <w:p w14:paraId="521B22E4" w14:textId="4E75D7E1" w:rsidR="00FF5064" w:rsidRDefault="001D45E7" w:rsidP="007E44D3">
            <w:pPr>
              <w:tabs>
                <w:tab w:val="left" w:pos="567"/>
              </w:tabs>
              <w:rPr>
                <w:rFonts w:ascii="Arial" w:hAnsi="Arial" w:cs="Arial"/>
                <w:sz w:val="22"/>
                <w:szCs w:val="22"/>
                <w:lang w:val="uk-UA"/>
              </w:rPr>
            </w:pPr>
            <w:permStart w:id="18758482" w:edGrp="everyone"/>
            <w:r>
              <w:rPr>
                <w:rFonts w:ascii="Arial" w:hAnsi="Arial" w:cs="Arial"/>
                <w:sz w:val="22"/>
                <w:szCs w:val="22"/>
                <w:lang w:val="uk-UA"/>
              </w:rPr>
              <w:t xml:space="preserve">                  </w:t>
            </w:r>
          </w:p>
          <w:p w14:paraId="65C3933B" w14:textId="77777777" w:rsidR="001D45E7" w:rsidRDefault="001D45E7" w:rsidP="007E44D3">
            <w:pPr>
              <w:tabs>
                <w:tab w:val="left" w:pos="567"/>
              </w:tabs>
              <w:rPr>
                <w:rFonts w:ascii="Arial" w:hAnsi="Arial" w:cs="Arial"/>
                <w:sz w:val="22"/>
                <w:szCs w:val="22"/>
                <w:lang w:val="uk-UA"/>
              </w:rPr>
            </w:pPr>
          </w:p>
          <w:p w14:paraId="70AF21DF" w14:textId="77777777" w:rsidR="001D45E7" w:rsidRDefault="001D45E7" w:rsidP="007E44D3">
            <w:pPr>
              <w:tabs>
                <w:tab w:val="left" w:pos="567"/>
              </w:tabs>
              <w:rPr>
                <w:rFonts w:ascii="Arial" w:hAnsi="Arial" w:cs="Arial"/>
                <w:sz w:val="22"/>
                <w:szCs w:val="22"/>
                <w:lang w:val="uk-UA"/>
              </w:rPr>
            </w:pPr>
          </w:p>
          <w:p w14:paraId="7E995F5F" w14:textId="77777777" w:rsidR="001D45E7" w:rsidRPr="00FF5064" w:rsidRDefault="001D45E7" w:rsidP="007E44D3">
            <w:pPr>
              <w:tabs>
                <w:tab w:val="left" w:pos="567"/>
              </w:tabs>
              <w:rPr>
                <w:rFonts w:ascii="Arial" w:hAnsi="Arial" w:cs="Arial"/>
                <w:sz w:val="22"/>
                <w:szCs w:val="22"/>
                <w:lang w:val="uk-UA"/>
              </w:rPr>
            </w:pPr>
          </w:p>
          <w:p w14:paraId="7616682E" w14:textId="2E157DF8" w:rsidR="00FF5064" w:rsidRPr="00FF5064" w:rsidRDefault="00CD671A" w:rsidP="007E44D3">
            <w:pPr>
              <w:tabs>
                <w:tab w:val="left" w:pos="567"/>
              </w:tabs>
              <w:rPr>
                <w:rFonts w:ascii="Arial" w:hAnsi="Arial" w:cs="Arial"/>
                <w:sz w:val="22"/>
                <w:szCs w:val="22"/>
                <w:lang w:val="uk-UA"/>
              </w:rPr>
            </w:pPr>
            <w:r>
              <w:rPr>
                <w:rFonts w:ascii="Arial" w:hAnsi="Arial" w:cs="Arial"/>
                <w:sz w:val="22"/>
                <w:szCs w:val="22"/>
                <w:lang w:val="uk-UA"/>
              </w:rPr>
              <w:t xml:space="preserve">____________________ </w:t>
            </w:r>
            <w:r w:rsidR="001D45E7">
              <w:rPr>
                <w:rFonts w:ascii="Arial" w:hAnsi="Arial" w:cs="Arial"/>
                <w:sz w:val="22"/>
                <w:szCs w:val="22"/>
                <w:lang w:val="uk-UA"/>
              </w:rPr>
              <w:t xml:space="preserve">                         </w:t>
            </w:r>
          </w:p>
          <w:permEnd w:id="18758482"/>
          <w:p w14:paraId="54A7A75E" w14:textId="77777777" w:rsidR="00FF5064" w:rsidRPr="00FF5064" w:rsidRDefault="00FF5064" w:rsidP="007E44D3">
            <w:pPr>
              <w:ind w:right="-462"/>
              <w:rPr>
                <w:rFonts w:ascii="Arial" w:hAnsi="Arial" w:cs="Arial"/>
                <w:color w:val="000000"/>
                <w:sz w:val="22"/>
                <w:szCs w:val="22"/>
                <w:lang w:val="uk-UA"/>
              </w:rPr>
            </w:pPr>
            <w:r w:rsidRPr="00FF5064">
              <w:rPr>
                <w:rFonts w:ascii="Arial" w:hAnsi="Arial" w:cs="Arial"/>
                <w:sz w:val="22"/>
                <w:szCs w:val="22"/>
                <w:lang w:val="uk-UA"/>
              </w:rPr>
              <w:t>м.п.</w:t>
            </w:r>
          </w:p>
        </w:tc>
      </w:tr>
    </w:tbl>
    <w:p w14:paraId="0DB5865E" w14:textId="77777777" w:rsidR="00197BA3" w:rsidRPr="00FF5064" w:rsidRDefault="00197BA3">
      <w:pPr>
        <w:rPr>
          <w:rFonts w:ascii="Arial" w:hAnsi="Arial" w:cs="Arial"/>
          <w:sz w:val="22"/>
          <w:szCs w:val="22"/>
          <w:lang w:val="uk-UA"/>
        </w:rPr>
        <w:sectPr w:rsidR="00197BA3" w:rsidRPr="00FF5064" w:rsidSect="00FF5064">
          <w:footerReference w:type="default" r:id="rId11"/>
          <w:pgSz w:w="11906" w:h="16838"/>
          <w:pgMar w:top="851" w:right="566" w:bottom="709" w:left="1418" w:header="567" w:footer="567" w:gutter="0"/>
          <w:cols w:space="720"/>
          <w:docGrid w:linePitch="360"/>
        </w:sectPr>
      </w:pPr>
    </w:p>
    <w:p w14:paraId="07F0730F" w14:textId="77777777" w:rsidR="00197BA3" w:rsidRPr="00FF5064" w:rsidRDefault="00197BA3">
      <w:pPr>
        <w:jc w:val="center"/>
        <w:rPr>
          <w:rFonts w:ascii="Arial" w:eastAsia="Arial" w:hAnsi="Arial" w:cs="Arial"/>
          <w:b/>
          <w:sz w:val="22"/>
          <w:szCs w:val="22"/>
          <w:lang w:val="uk-UA"/>
        </w:rPr>
      </w:pPr>
      <w:r w:rsidRPr="00FF5064">
        <w:rPr>
          <w:rFonts w:ascii="Arial" w:hAnsi="Arial" w:cs="Arial"/>
          <w:b/>
          <w:sz w:val="22"/>
          <w:szCs w:val="22"/>
          <w:lang w:val="uk-UA"/>
        </w:rPr>
        <w:lastRenderedPageBreak/>
        <w:t>Додаток</w:t>
      </w:r>
      <w:r w:rsidRPr="00FF5064">
        <w:rPr>
          <w:rFonts w:ascii="Arial" w:eastAsia="Arial" w:hAnsi="Arial" w:cs="Arial"/>
          <w:b/>
          <w:sz w:val="22"/>
          <w:szCs w:val="22"/>
          <w:lang w:val="uk-UA"/>
        </w:rPr>
        <w:t xml:space="preserve"> № </w:t>
      </w:r>
      <w:r w:rsidRPr="00FF5064">
        <w:rPr>
          <w:rFonts w:ascii="Arial" w:hAnsi="Arial" w:cs="Arial"/>
          <w:b/>
          <w:sz w:val="22"/>
          <w:szCs w:val="22"/>
          <w:lang w:val="uk-UA"/>
        </w:rPr>
        <w:t>1</w:t>
      </w:r>
      <w:r w:rsidRPr="00FF5064">
        <w:rPr>
          <w:rFonts w:ascii="Arial" w:eastAsia="Arial" w:hAnsi="Arial" w:cs="Arial"/>
          <w:b/>
          <w:sz w:val="22"/>
          <w:szCs w:val="22"/>
          <w:lang w:val="uk-UA"/>
        </w:rPr>
        <w:t xml:space="preserve"> </w:t>
      </w:r>
    </w:p>
    <w:p w14:paraId="2E7AAEB0" w14:textId="61794B3E" w:rsidR="00197BA3" w:rsidRPr="00FF5064" w:rsidRDefault="00197BA3">
      <w:pPr>
        <w:ind w:left="-180" w:right="-462"/>
        <w:jc w:val="center"/>
        <w:rPr>
          <w:rFonts w:ascii="Arial" w:hAnsi="Arial" w:cs="Arial"/>
          <w:b/>
          <w:bCs/>
          <w:sz w:val="22"/>
          <w:szCs w:val="22"/>
          <w:lang w:val="uk-UA"/>
        </w:rPr>
      </w:pPr>
      <w:r w:rsidRPr="00FF5064">
        <w:rPr>
          <w:rFonts w:ascii="Arial" w:hAnsi="Arial" w:cs="Arial"/>
          <w:b/>
          <w:sz w:val="22"/>
          <w:szCs w:val="22"/>
          <w:lang w:val="uk-UA"/>
        </w:rPr>
        <w:t>до</w:t>
      </w:r>
      <w:r w:rsidRPr="00FF5064">
        <w:rPr>
          <w:rFonts w:ascii="Arial" w:eastAsia="Arial" w:hAnsi="Arial" w:cs="Arial"/>
          <w:b/>
          <w:sz w:val="22"/>
          <w:szCs w:val="22"/>
          <w:lang w:val="uk-UA"/>
        </w:rPr>
        <w:t xml:space="preserve"> </w:t>
      </w:r>
      <w:r w:rsidRPr="00FF5064">
        <w:rPr>
          <w:rFonts w:ascii="Arial" w:hAnsi="Arial" w:cs="Arial"/>
          <w:b/>
          <w:sz w:val="22"/>
          <w:szCs w:val="22"/>
          <w:lang w:val="uk-UA"/>
        </w:rPr>
        <w:t>Договору</w:t>
      </w:r>
      <w:r w:rsidRPr="00FF5064">
        <w:rPr>
          <w:rFonts w:ascii="Arial" w:eastAsia="Arial" w:hAnsi="Arial" w:cs="Arial"/>
          <w:b/>
          <w:sz w:val="22"/>
          <w:szCs w:val="22"/>
          <w:lang w:val="uk-UA"/>
        </w:rPr>
        <w:t xml:space="preserve"> </w:t>
      </w:r>
      <w:r w:rsidRPr="00FF5064">
        <w:rPr>
          <w:rFonts w:ascii="Arial" w:hAnsi="Arial" w:cs="Arial"/>
          <w:b/>
          <w:sz w:val="22"/>
          <w:szCs w:val="22"/>
          <w:lang w:val="uk-UA"/>
        </w:rPr>
        <w:t>поставки</w:t>
      </w:r>
      <w:r w:rsidRPr="00FF5064">
        <w:rPr>
          <w:rFonts w:ascii="Arial" w:eastAsia="Arial" w:hAnsi="Arial" w:cs="Arial"/>
          <w:b/>
          <w:sz w:val="22"/>
          <w:szCs w:val="22"/>
          <w:lang w:val="uk-UA"/>
        </w:rPr>
        <w:t xml:space="preserve"> № </w:t>
      </w:r>
      <w:permStart w:id="1888972603" w:edGrp="everyone"/>
      <w:r w:rsidR="001D45E7">
        <w:rPr>
          <w:rFonts w:ascii="Arial" w:eastAsia="Arial" w:hAnsi="Arial" w:cs="Arial"/>
          <w:b/>
          <w:sz w:val="22"/>
          <w:szCs w:val="22"/>
          <w:lang w:val="uk-UA"/>
        </w:rPr>
        <w:t xml:space="preserve">                                   </w:t>
      </w:r>
      <w:r w:rsidR="001D45E7">
        <w:rPr>
          <w:rFonts w:ascii="Arial" w:hAnsi="Arial" w:cs="Arial"/>
          <w:b/>
          <w:bCs/>
          <w:sz w:val="22"/>
          <w:szCs w:val="22"/>
          <w:lang w:val="uk-UA"/>
        </w:rPr>
        <w:t xml:space="preserve"> </w:t>
      </w:r>
      <w:permEnd w:id="1888972603"/>
      <w:r w:rsidR="002373BE" w:rsidRPr="00FF5064">
        <w:rPr>
          <w:rFonts w:ascii="Arial" w:hAnsi="Arial" w:cs="Arial"/>
          <w:b/>
          <w:bCs/>
          <w:sz w:val="22"/>
          <w:szCs w:val="22"/>
          <w:lang w:val="uk-UA"/>
        </w:rPr>
        <w:t xml:space="preserve"> </w:t>
      </w:r>
      <w:r w:rsidRPr="00FF5064">
        <w:rPr>
          <w:rFonts w:ascii="Arial" w:hAnsi="Arial" w:cs="Arial"/>
          <w:b/>
          <w:bCs/>
          <w:sz w:val="22"/>
          <w:szCs w:val="22"/>
          <w:lang w:val="uk-UA"/>
        </w:rPr>
        <w:t>від</w:t>
      </w:r>
      <w:r w:rsidRPr="00FF5064">
        <w:rPr>
          <w:rFonts w:ascii="Arial" w:eastAsia="Arial" w:hAnsi="Arial" w:cs="Arial"/>
          <w:b/>
          <w:bCs/>
          <w:sz w:val="22"/>
          <w:szCs w:val="22"/>
          <w:lang w:val="uk-UA"/>
        </w:rPr>
        <w:t xml:space="preserve"> </w:t>
      </w:r>
      <w:permStart w:id="1624592047" w:edGrp="everyone"/>
      <w:r w:rsidR="00D66DE5" w:rsidRPr="00FF5064">
        <w:rPr>
          <w:rFonts w:ascii="Arial" w:hAnsi="Arial" w:cs="Arial"/>
          <w:b/>
          <w:sz w:val="22"/>
          <w:szCs w:val="22"/>
          <w:lang w:val="uk-UA"/>
        </w:rPr>
        <w:t>«</w:t>
      </w:r>
      <w:r w:rsidR="001D45E7">
        <w:rPr>
          <w:rFonts w:ascii="Arial" w:hAnsi="Arial" w:cs="Arial"/>
          <w:b/>
          <w:sz w:val="22"/>
          <w:szCs w:val="22"/>
          <w:lang w:val="uk-UA"/>
        </w:rPr>
        <w:t xml:space="preserve">  </w:t>
      </w:r>
      <w:r w:rsidR="00D66DE5" w:rsidRPr="00FF5064">
        <w:rPr>
          <w:rFonts w:ascii="Arial" w:hAnsi="Arial" w:cs="Arial"/>
          <w:b/>
          <w:sz w:val="22"/>
          <w:szCs w:val="22"/>
          <w:lang w:val="uk-UA"/>
        </w:rPr>
        <w:t xml:space="preserve">» </w:t>
      </w:r>
      <w:r w:rsidR="001D45E7">
        <w:rPr>
          <w:rFonts w:ascii="Arial" w:hAnsi="Arial" w:cs="Arial"/>
          <w:b/>
          <w:sz w:val="22"/>
          <w:szCs w:val="22"/>
          <w:lang w:val="uk-UA"/>
        </w:rPr>
        <w:t xml:space="preserve">                          </w:t>
      </w:r>
      <w:r w:rsidR="002373BE" w:rsidRPr="00FF5064">
        <w:rPr>
          <w:rFonts w:ascii="Arial" w:hAnsi="Arial" w:cs="Arial"/>
          <w:b/>
          <w:sz w:val="22"/>
          <w:szCs w:val="22"/>
          <w:lang w:val="uk-UA"/>
        </w:rPr>
        <w:t>20</w:t>
      </w:r>
      <w:r w:rsidR="001D45E7">
        <w:rPr>
          <w:rFonts w:ascii="Arial" w:hAnsi="Arial" w:cs="Arial"/>
          <w:b/>
          <w:sz w:val="22"/>
          <w:szCs w:val="22"/>
          <w:lang w:val="uk-UA"/>
        </w:rPr>
        <w:t xml:space="preserve">     </w:t>
      </w:r>
      <w:r w:rsidR="0068223C" w:rsidRPr="00FF5064">
        <w:rPr>
          <w:rFonts w:ascii="Arial" w:hAnsi="Arial" w:cs="Arial"/>
          <w:b/>
          <w:sz w:val="22"/>
          <w:szCs w:val="22"/>
          <w:lang w:val="uk-UA"/>
        </w:rPr>
        <w:t xml:space="preserve"> </w:t>
      </w:r>
      <w:permEnd w:id="1624592047"/>
      <w:r w:rsidR="0068223C" w:rsidRPr="00FF5064">
        <w:rPr>
          <w:rFonts w:ascii="Arial" w:hAnsi="Arial" w:cs="Arial"/>
          <w:b/>
          <w:sz w:val="22"/>
          <w:szCs w:val="22"/>
          <w:lang w:val="uk-UA"/>
        </w:rPr>
        <w:t>рок</w:t>
      </w:r>
      <w:r w:rsidR="00B9079C" w:rsidRPr="00FF5064">
        <w:rPr>
          <w:rFonts w:ascii="Arial" w:hAnsi="Arial" w:cs="Arial"/>
          <w:b/>
          <w:sz w:val="22"/>
          <w:szCs w:val="22"/>
          <w:lang w:val="uk-UA"/>
        </w:rPr>
        <w:t>у</w:t>
      </w:r>
    </w:p>
    <w:p w14:paraId="338C5E2B" w14:textId="77777777" w:rsidR="00197BA3" w:rsidRPr="00FF5064" w:rsidRDefault="00197BA3">
      <w:pPr>
        <w:ind w:left="-142" w:right="-87"/>
        <w:rPr>
          <w:rFonts w:ascii="Arial" w:hAnsi="Arial" w:cs="Arial"/>
          <w:sz w:val="22"/>
          <w:szCs w:val="22"/>
          <w:lang w:val="uk-UA"/>
        </w:rPr>
      </w:pPr>
    </w:p>
    <w:p w14:paraId="2B05755C" w14:textId="5869E8BE" w:rsidR="00197BA3" w:rsidRPr="00FF5064" w:rsidRDefault="00197BA3">
      <w:pPr>
        <w:ind w:left="-142" w:right="-87"/>
        <w:rPr>
          <w:rFonts w:ascii="Arial" w:hAnsi="Arial" w:cs="Arial"/>
          <w:sz w:val="22"/>
          <w:szCs w:val="22"/>
          <w:lang w:val="uk-UA"/>
        </w:rPr>
      </w:pPr>
      <w:r w:rsidRPr="00FF5064">
        <w:rPr>
          <w:rFonts w:ascii="Arial" w:hAnsi="Arial" w:cs="Arial"/>
          <w:sz w:val="22"/>
          <w:szCs w:val="22"/>
          <w:lang w:val="uk-UA"/>
        </w:rPr>
        <w:t>м.</w:t>
      </w:r>
      <w:r w:rsidRPr="00FF5064">
        <w:rPr>
          <w:rFonts w:ascii="Arial" w:eastAsia="Arial" w:hAnsi="Arial" w:cs="Arial"/>
          <w:sz w:val="22"/>
          <w:szCs w:val="22"/>
          <w:lang w:val="uk-UA"/>
        </w:rPr>
        <w:t xml:space="preserve"> </w:t>
      </w:r>
      <w:r w:rsidRPr="00FF5064">
        <w:rPr>
          <w:rFonts w:ascii="Arial" w:hAnsi="Arial" w:cs="Arial"/>
          <w:sz w:val="22"/>
          <w:szCs w:val="22"/>
          <w:lang w:val="uk-UA"/>
        </w:rPr>
        <w:t>Київ</w:t>
      </w:r>
      <w:r w:rsidRPr="00FF5064">
        <w:rPr>
          <w:rFonts w:ascii="Arial" w:eastAsia="Arial" w:hAnsi="Arial" w:cs="Arial"/>
          <w:sz w:val="22"/>
          <w:szCs w:val="22"/>
          <w:lang w:val="uk-UA"/>
        </w:rPr>
        <w:t xml:space="preserve">            </w:t>
      </w:r>
      <w:r w:rsidRPr="00FF5064">
        <w:rPr>
          <w:rFonts w:ascii="Arial" w:hAnsi="Arial" w:cs="Arial"/>
          <w:sz w:val="22"/>
          <w:szCs w:val="22"/>
          <w:lang w:val="uk-UA"/>
        </w:rPr>
        <w:tab/>
      </w:r>
      <w:r w:rsidRPr="00FF5064">
        <w:rPr>
          <w:rFonts w:ascii="Arial" w:hAnsi="Arial" w:cs="Arial"/>
          <w:sz w:val="22"/>
          <w:szCs w:val="22"/>
          <w:lang w:val="uk-UA"/>
        </w:rPr>
        <w:tab/>
      </w:r>
      <w:r w:rsidRPr="00FF5064">
        <w:rPr>
          <w:rFonts w:ascii="Arial" w:eastAsia="Arial" w:hAnsi="Arial" w:cs="Arial"/>
          <w:sz w:val="22"/>
          <w:szCs w:val="22"/>
          <w:lang w:val="uk-UA"/>
        </w:rPr>
        <w:t xml:space="preserve">                                  </w:t>
      </w:r>
      <w:r w:rsidRPr="00FF5064">
        <w:rPr>
          <w:rFonts w:ascii="Arial" w:hAnsi="Arial" w:cs="Arial"/>
          <w:sz w:val="22"/>
          <w:szCs w:val="22"/>
          <w:lang w:val="uk-UA"/>
        </w:rPr>
        <w:tab/>
      </w:r>
      <w:r w:rsidRPr="00FF5064">
        <w:rPr>
          <w:rFonts w:ascii="Arial" w:hAnsi="Arial" w:cs="Arial"/>
          <w:sz w:val="22"/>
          <w:szCs w:val="22"/>
          <w:lang w:val="uk-UA"/>
        </w:rPr>
        <w:tab/>
      </w:r>
      <w:r w:rsidRPr="00FF5064">
        <w:rPr>
          <w:rFonts w:ascii="Arial" w:hAnsi="Arial" w:cs="Arial"/>
          <w:sz w:val="22"/>
          <w:szCs w:val="22"/>
          <w:lang w:val="uk-UA"/>
        </w:rPr>
        <w:tab/>
      </w:r>
      <w:r w:rsidRPr="00FF5064">
        <w:rPr>
          <w:rFonts w:ascii="Arial" w:eastAsia="Arial" w:hAnsi="Arial" w:cs="Arial"/>
          <w:sz w:val="22"/>
          <w:szCs w:val="22"/>
          <w:lang w:val="uk-UA"/>
        </w:rPr>
        <w:t xml:space="preserve">                                                                         </w:t>
      </w:r>
      <w:r w:rsidR="00B11821" w:rsidRPr="00FF5064">
        <w:rPr>
          <w:rFonts w:ascii="Arial" w:eastAsia="Arial" w:hAnsi="Arial" w:cs="Arial"/>
          <w:sz w:val="22"/>
          <w:szCs w:val="22"/>
          <w:lang w:val="uk-UA"/>
        </w:rPr>
        <w:t xml:space="preserve">                            </w:t>
      </w:r>
      <w:r w:rsidRPr="00FF5064">
        <w:rPr>
          <w:rFonts w:ascii="Arial" w:eastAsia="Arial" w:hAnsi="Arial" w:cs="Arial"/>
          <w:sz w:val="22"/>
          <w:szCs w:val="22"/>
          <w:lang w:val="uk-UA"/>
        </w:rPr>
        <w:t xml:space="preserve"> </w:t>
      </w:r>
      <w:permStart w:id="16610398" w:edGrp="everyone"/>
      <w:r w:rsidR="002373BE" w:rsidRPr="00FF5064">
        <w:rPr>
          <w:rFonts w:ascii="Arial" w:hAnsi="Arial" w:cs="Arial"/>
          <w:sz w:val="22"/>
          <w:szCs w:val="22"/>
          <w:lang w:val="uk-UA"/>
        </w:rPr>
        <w:t>«</w:t>
      </w:r>
      <w:r w:rsidR="001D45E7">
        <w:rPr>
          <w:rFonts w:ascii="Arial" w:hAnsi="Arial" w:cs="Arial"/>
          <w:sz w:val="22"/>
          <w:szCs w:val="22"/>
          <w:lang w:val="uk-UA"/>
        </w:rPr>
        <w:t xml:space="preserve">   </w:t>
      </w:r>
      <w:r w:rsidR="002373BE" w:rsidRPr="00FF5064">
        <w:rPr>
          <w:rFonts w:ascii="Arial" w:hAnsi="Arial" w:cs="Arial"/>
          <w:sz w:val="22"/>
          <w:szCs w:val="22"/>
          <w:lang w:val="uk-UA"/>
        </w:rPr>
        <w:t xml:space="preserve">» </w:t>
      </w:r>
      <w:r w:rsidR="001D45E7">
        <w:rPr>
          <w:rFonts w:ascii="Arial" w:hAnsi="Arial" w:cs="Arial"/>
          <w:sz w:val="22"/>
          <w:szCs w:val="22"/>
          <w:lang w:val="uk-UA"/>
        </w:rPr>
        <w:t xml:space="preserve">                              </w:t>
      </w:r>
      <w:permEnd w:id="16610398"/>
      <w:r w:rsidR="002373BE" w:rsidRPr="00FF5064">
        <w:rPr>
          <w:rFonts w:ascii="Arial" w:hAnsi="Arial" w:cs="Arial"/>
          <w:sz w:val="22"/>
          <w:szCs w:val="22"/>
          <w:lang w:val="uk-UA"/>
        </w:rPr>
        <w:t>року</w:t>
      </w:r>
    </w:p>
    <w:p w14:paraId="0B7406D1" w14:textId="77777777" w:rsidR="00197BA3" w:rsidRPr="00FF5064" w:rsidRDefault="00197BA3">
      <w:pPr>
        <w:widowControl w:val="0"/>
        <w:shd w:val="clear" w:color="auto" w:fill="FFFFFF"/>
        <w:rPr>
          <w:rFonts w:ascii="Arial" w:hAnsi="Arial" w:cs="Arial"/>
          <w:b/>
          <w:sz w:val="22"/>
          <w:szCs w:val="22"/>
          <w:lang w:val="uk-UA"/>
        </w:rPr>
      </w:pPr>
    </w:p>
    <w:p w14:paraId="7D3642D5" w14:textId="77777777" w:rsidR="00303CBD" w:rsidRPr="00FF5064" w:rsidRDefault="00197BA3" w:rsidP="008E3A7C">
      <w:pPr>
        <w:widowControl w:val="0"/>
        <w:numPr>
          <w:ilvl w:val="0"/>
          <w:numId w:val="9"/>
        </w:numPr>
        <w:autoSpaceDE w:val="0"/>
        <w:jc w:val="both"/>
        <w:rPr>
          <w:rFonts w:ascii="Arial" w:eastAsia="Arial" w:hAnsi="Arial" w:cs="Arial"/>
          <w:b/>
          <w:bCs/>
          <w:sz w:val="22"/>
          <w:szCs w:val="22"/>
          <w:lang w:val="uk-UA"/>
        </w:rPr>
      </w:pPr>
      <w:r w:rsidRPr="00FF5064">
        <w:rPr>
          <w:rFonts w:ascii="Arial" w:hAnsi="Arial" w:cs="Arial"/>
          <w:b/>
          <w:bCs/>
          <w:sz w:val="22"/>
          <w:szCs w:val="22"/>
          <w:lang w:val="uk-UA"/>
        </w:rPr>
        <w:t>Асортимент</w:t>
      </w:r>
      <w:r w:rsidRPr="00FF5064">
        <w:rPr>
          <w:rFonts w:ascii="Arial" w:eastAsia="Arial" w:hAnsi="Arial" w:cs="Arial"/>
          <w:b/>
          <w:bCs/>
          <w:sz w:val="22"/>
          <w:szCs w:val="22"/>
          <w:lang w:val="uk-UA"/>
        </w:rPr>
        <w:t xml:space="preserve"> </w:t>
      </w:r>
      <w:r w:rsidRPr="00FF5064">
        <w:rPr>
          <w:rFonts w:ascii="Arial" w:hAnsi="Arial" w:cs="Arial"/>
          <w:b/>
          <w:bCs/>
          <w:sz w:val="22"/>
          <w:szCs w:val="22"/>
          <w:lang w:val="uk-UA"/>
        </w:rPr>
        <w:t>та</w:t>
      </w:r>
      <w:r w:rsidRPr="00FF5064">
        <w:rPr>
          <w:rFonts w:ascii="Arial" w:eastAsia="Arial" w:hAnsi="Arial" w:cs="Arial"/>
          <w:b/>
          <w:bCs/>
          <w:sz w:val="22"/>
          <w:szCs w:val="22"/>
          <w:lang w:val="uk-UA"/>
        </w:rPr>
        <w:t xml:space="preserve"> </w:t>
      </w:r>
      <w:r w:rsidRPr="00FF5064">
        <w:rPr>
          <w:rFonts w:ascii="Arial" w:hAnsi="Arial" w:cs="Arial"/>
          <w:b/>
          <w:bCs/>
          <w:sz w:val="22"/>
          <w:szCs w:val="22"/>
          <w:lang w:val="uk-UA"/>
        </w:rPr>
        <w:t>ціна</w:t>
      </w:r>
      <w:r w:rsidRPr="00FF5064">
        <w:rPr>
          <w:rFonts w:ascii="Arial" w:eastAsia="Arial" w:hAnsi="Arial" w:cs="Arial"/>
          <w:b/>
          <w:bCs/>
          <w:sz w:val="22"/>
          <w:szCs w:val="22"/>
          <w:lang w:val="uk-UA"/>
        </w:rPr>
        <w:t xml:space="preserve"> </w:t>
      </w:r>
      <w:r w:rsidRPr="00FF5064">
        <w:rPr>
          <w:rFonts w:ascii="Arial" w:hAnsi="Arial" w:cs="Arial"/>
          <w:b/>
          <w:bCs/>
          <w:sz w:val="22"/>
          <w:szCs w:val="22"/>
          <w:lang w:val="uk-UA"/>
        </w:rPr>
        <w:t>Товару</w:t>
      </w:r>
      <w:r w:rsidRPr="00FF5064">
        <w:rPr>
          <w:rFonts w:ascii="Arial" w:eastAsia="Arial" w:hAnsi="Arial" w:cs="Arial"/>
          <w:b/>
          <w:bCs/>
          <w:sz w:val="22"/>
          <w:szCs w:val="22"/>
          <w:lang w:val="uk-UA"/>
        </w:rPr>
        <w:t xml:space="preserve"> </w:t>
      </w:r>
    </w:p>
    <w:tbl>
      <w:tblPr>
        <w:tblpPr w:leftFromText="180" w:rightFromText="180" w:vertAnchor="text" w:tblpY="1"/>
        <w:tblOverlap w:val="never"/>
        <w:tblW w:w="14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5040"/>
        <w:gridCol w:w="1238"/>
        <w:gridCol w:w="1393"/>
        <w:gridCol w:w="2195"/>
        <w:gridCol w:w="2230"/>
        <w:gridCol w:w="2230"/>
      </w:tblGrid>
      <w:tr w:rsidR="00F62A8B" w:rsidRPr="00FF5064" w14:paraId="5E5C3AC1" w14:textId="01578B67" w:rsidTr="00F62A8B">
        <w:trPr>
          <w:trHeight w:val="1129"/>
        </w:trPr>
        <w:tc>
          <w:tcPr>
            <w:tcW w:w="462" w:type="dxa"/>
            <w:tcBorders>
              <w:bottom w:val="single" w:sz="4" w:space="0" w:color="auto"/>
            </w:tcBorders>
            <w:vAlign w:val="center"/>
          </w:tcPr>
          <w:p w14:paraId="25AEED73" w14:textId="77777777" w:rsidR="00F62A8B" w:rsidRPr="00FF5064" w:rsidRDefault="00F62A8B" w:rsidP="00F62A8B">
            <w:pPr>
              <w:snapToGrid w:val="0"/>
              <w:jc w:val="center"/>
              <w:rPr>
                <w:rFonts w:ascii="Arial" w:eastAsia="Arial" w:hAnsi="Arial" w:cs="Arial"/>
                <w:b/>
                <w:sz w:val="22"/>
                <w:szCs w:val="22"/>
                <w:lang w:val="uk-UA"/>
              </w:rPr>
            </w:pPr>
            <w:r w:rsidRPr="00FF5064">
              <w:rPr>
                <w:rFonts w:ascii="Arial" w:eastAsia="Arial" w:hAnsi="Arial" w:cs="Arial"/>
                <w:b/>
                <w:sz w:val="22"/>
                <w:szCs w:val="22"/>
                <w:lang w:val="uk-UA"/>
              </w:rPr>
              <w:t>№</w:t>
            </w:r>
          </w:p>
        </w:tc>
        <w:tc>
          <w:tcPr>
            <w:tcW w:w="5040" w:type="dxa"/>
            <w:tcBorders>
              <w:bottom w:val="single" w:sz="4" w:space="0" w:color="auto"/>
            </w:tcBorders>
            <w:vAlign w:val="center"/>
          </w:tcPr>
          <w:p w14:paraId="42D82939" w14:textId="236D721E" w:rsidR="00F62A8B" w:rsidRPr="00FF5064" w:rsidRDefault="00F62A8B" w:rsidP="00F62A8B">
            <w:pPr>
              <w:snapToGrid w:val="0"/>
              <w:jc w:val="center"/>
              <w:rPr>
                <w:rFonts w:ascii="Arial" w:hAnsi="Arial" w:cs="Arial"/>
                <w:b/>
                <w:sz w:val="22"/>
                <w:szCs w:val="22"/>
                <w:lang w:val="uk-UA"/>
              </w:rPr>
            </w:pPr>
            <w:r w:rsidRPr="00FF5064">
              <w:rPr>
                <w:rFonts w:ascii="Arial" w:hAnsi="Arial" w:cs="Arial"/>
                <w:b/>
                <w:sz w:val="22"/>
                <w:szCs w:val="22"/>
                <w:lang w:val="uk-UA"/>
              </w:rPr>
              <w:t>Найменування</w:t>
            </w:r>
            <w:r w:rsidRPr="00FF5064">
              <w:rPr>
                <w:rFonts w:ascii="Arial" w:eastAsia="Arial" w:hAnsi="Arial" w:cs="Arial"/>
                <w:b/>
                <w:sz w:val="22"/>
                <w:szCs w:val="22"/>
                <w:lang w:val="uk-UA"/>
              </w:rPr>
              <w:t xml:space="preserve"> </w:t>
            </w:r>
            <w:r w:rsidRPr="00FF5064">
              <w:rPr>
                <w:rFonts w:ascii="Arial" w:hAnsi="Arial" w:cs="Arial"/>
                <w:b/>
                <w:sz w:val="22"/>
                <w:szCs w:val="22"/>
                <w:lang w:val="uk-UA"/>
              </w:rPr>
              <w:t>Товару</w:t>
            </w:r>
            <w:r w:rsidR="007F4732" w:rsidRPr="00FF5064">
              <w:rPr>
                <w:rFonts w:ascii="Arial" w:hAnsi="Arial" w:cs="Arial"/>
                <w:b/>
                <w:sz w:val="22"/>
                <w:szCs w:val="22"/>
                <w:lang w:val="uk-UA"/>
              </w:rPr>
              <w:t>, ТМ, країна походження</w:t>
            </w:r>
          </w:p>
        </w:tc>
        <w:tc>
          <w:tcPr>
            <w:tcW w:w="1238" w:type="dxa"/>
            <w:tcBorders>
              <w:bottom w:val="single" w:sz="4" w:space="0" w:color="auto"/>
            </w:tcBorders>
            <w:vAlign w:val="center"/>
          </w:tcPr>
          <w:p w14:paraId="461004CD" w14:textId="77777777" w:rsidR="00F62A8B" w:rsidRPr="00FF5064" w:rsidRDefault="00F62A8B" w:rsidP="00F62A8B">
            <w:pPr>
              <w:snapToGrid w:val="0"/>
              <w:jc w:val="center"/>
              <w:rPr>
                <w:rFonts w:ascii="Arial" w:hAnsi="Arial" w:cs="Arial"/>
                <w:b/>
                <w:sz w:val="22"/>
                <w:szCs w:val="22"/>
                <w:lang w:val="uk-UA"/>
              </w:rPr>
            </w:pPr>
            <w:r w:rsidRPr="00FF5064">
              <w:rPr>
                <w:rFonts w:ascii="Arial" w:hAnsi="Arial" w:cs="Arial"/>
                <w:b/>
                <w:sz w:val="22"/>
                <w:szCs w:val="22"/>
                <w:lang w:val="uk-UA"/>
              </w:rPr>
              <w:t>Одиниця</w:t>
            </w:r>
            <w:r w:rsidRPr="00FF5064">
              <w:rPr>
                <w:rFonts w:ascii="Arial" w:eastAsia="Arial" w:hAnsi="Arial" w:cs="Arial"/>
                <w:b/>
                <w:sz w:val="22"/>
                <w:szCs w:val="22"/>
                <w:lang w:val="uk-UA"/>
              </w:rPr>
              <w:t xml:space="preserve"> </w:t>
            </w:r>
            <w:r w:rsidRPr="00FF5064">
              <w:rPr>
                <w:rFonts w:ascii="Arial" w:hAnsi="Arial" w:cs="Arial"/>
                <w:b/>
                <w:sz w:val="22"/>
                <w:szCs w:val="22"/>
                <w:lang w:val="uk-UA"/>
              </w:rPr>
              <w:t>виміру</w:t>
            </w:r>
          </w:p>
        </w:tc>
        <w:tc>
          <w:tcPr>
            <w:tcW w:w="1393" w:type="dxa"/>
            <w:tcBorders>
              <w:bottom w:val="single" w:sz="4" w:space="0" w:color="auto"/>
            </w:tcBorders>
            <w:vAlign w:val="center"/>
          </w:tcPr>
          <w:p w14:paraId="380ACC02" w14:textId="43F3B198" w:rsidR="00F62A8B" w:rsidRPr="00FF5064" w:rsidRDefault="00F62A8B" w:rsidP="00F62A8B">
            <w:pPr>
              <w:snapToGrid w:val="0"/>
              <w:jc w:val="center"/>
              <w:rPr>
                <w:rFonts w:ascii="Arial" w:hAnsi="Arial" w:cs="Arial"/>
                <w:b/>
                <w:sz w:val="22"/>
                <w:szCs w:val="22"/>
                <w:lang w:val="uk-UA"/>
              </w:rPr>
            </w:pPr>
            <w:r w:rsidRPr="00FF5064">
              <w:rPr>
                <w:rFonts w:ascii="Arial" w:hAnsi="Arial" w:cs="Arial"/>
                <w:b/>
                <w:sz w:val="22"/>
                <w:szCs w:val="22"/>
                <w:lang w:val="uk-UA"/>
              </w:rPr>
              <w:t>Кількість</w:t>
            </w:r>
          </w:p>
        </w:tc>
        <w:tc>
          <w:tcPr>
            <w:tcW w:w="2195" w:type="dxa"/>
            <w:tcBorders>
              <w:bottom w:val="single" w:sz="4" w:space="0" w:color="auto"/>
            </w:tcBorders>
            <w:vAlign w:val="center"/>
          </w:tcPr>
          <w:p w14:paraId="0CF7E5CD" w14:textId="2DF2AA62" w:rsidR="00F62A8B" w:rsidRPr="00FF5064" w:rsidRDefault="00FF5064" w:rsidP="00CD671A">
            <w:pPr>
              <w:snapToGrid w:val="0"/>
              <w:jc w:val="center"/>
              <w:rPr>
                <w:rFonts w:ascii="Arial" w:hAnsi="Arial" w:cs="Arial"/>
                <w:b/>
                <w:sz w:val="22"/>
                <w:szCs w:val="22"/>
                <w:lang w:val="uk-UA" w:eastAsia="ru-RU"/>
              </w:rPr>
            </w:pPr>
            <w:r w:rsidRPr="00FF5064">
              <w:rPr>
                <w:rFonts w:ascii="Arial" w:hAnsi="Arial" w:cs="Arial"/>
                <w:b/>
                <w:sz w:val="22"/>
                <w:szCs w:val="22"/>
                <w:lang w:val="uk-UA" w:eastAsia="en-GB"/>
              </w:rPr>
              <w:t>Ціна</w:t>
            </w:r>
            <w:r w:rsidRPr="00FF5064">
              <w:rPr>
                <w:rFonts w:ascii="Arial" w:eastAsia="Arial" w:hAnsi="Arial" w:cs="Arial"/>
                <w:b/>
                <w:sz w:val="22"/>
                <w:szCs w:val="22"/>
                <w:lang w:val="uk-UA" w:eastAsia="en-GB"/>
              </w:rPr>
              <w:t xml:space="preserve"> </w:t>
            </w:r>
            <w:r w:rsidRPr="00FF5064">
              <w:rPr>
                <w:rFonts w:ascii="Arial" w:hAnsi="Arial" w:cs="Arial"/>
                <w:b/>
                <w:sz w:val="22"/>
                <w:szCs w:val="22"/>
                <w:lang w:val="uk-UA" w:eastAsia="en-GB"/>
              </w:rPr>
              <w:t>за</w:t>
            </w:r>
            <w:r w:rsidRPr="00FF5064">
              <w:rPr>
                <w:rFonts w:ascii="Arial" w:eastAsia="Arial" w:hAnsi="Arial" w:cs="Arial"/>
                <w:b/>
                <w:sz w:val="22"/>
                <w:szCs w:val="22"/>
                <w:lang w:val="uk-UA" w:eastAsia="en-GB"/>
              </w:rPr>
              <w:t xml:space="preserve"> </w:t>
            </w:r>
            <w:r w:rsidRPr="00FF5064">
              <w:rPr>
                <w:rFonts w:ascii="Arial" w:hAnsi="Arial" w:cs="Arial"/>
                <w:b/>
                <w:sz w:val="22"/>
                <w:szCs w:val="22"/>
                <w:lang w:val="uk-UA" w:eastAsia="en-GB"/>
              </w:rPr>
              <w:t>1</w:t>
            </w:r>
            <w:r w:rsidRPr="00FF5064">
              <w:rPr>
                <w:rFonts w:ascii="Arial" w:eastAsia="Arial" w:hAnsi="Arial" w:cs="Arial"/>
                <w:b/>
                <w:sz w:val="22"/>
                <w:szCs w:val="22"/>
                <w:lang w:val="uk-UA" w:eastAsia="en-GB"/>
              </w:rPr>
              <w:t xml:space="preserve"> </w:t>
            </w:r>
            <w:r w:rsidRPr="00FF5064">
              <w:rPr>
                <w:rFonts w:ascii="Arial" w:hAnsi="Arial" w:cs="Arial"/>
                <w:b/>
                <w:sz w:val="22"/>
                <w:szCs w:val="22"/>
                <w:lang w:val="uk-UA" w:eastAsia="en-GB"/>
              </w:rPr>
              <w:t>одиницю,</w:t>
            </w:r>
            <w:r w:rsidRPr="00FF5064">
              <w:rPr>
                <w:rFonts w:ascii="Arial" w:eastAsia="Arial" w:hAnsi="Arial" w:cs="Arial"/>
                <w:b/>
                <w:sz w:val="22"/>
                <w:szCs w:val="22"/>
                <w:lang w:val="uk-UA" w:eastAsia="en-GB"/>
              </w:rPr>
              <w:t xml:space="preserve"> </w:t>
            </w:r>
            <w:r w:rsidRPr="00FF5064">
              <w:rPr>
                <w:rFonts w:ascii="Arial" w:hAnsi="Arial" w:cs="Arial"/>
                <w:b/>
                <w:sz w:val="22"/>
                <w:szCs w:val="22"/>
                <w:lang w:val="uk-UA" w:eastAsia="en-GB"/>
              </w:rPr>
              <w:t>дол</w:t>
            </w:r>
            <w:r w:rsidR="00CD671A">
              <w:rPr>
                <w:rFonts w:ascii="Arial" w:hAnsi="Arial" w:cs="Arial"/>
                <w:b/>
                <w:sz w:val="22"/>
                <w:szCs w:val="22"/>
                <w:lang w:val="uk-UA" w:eastAsia="en-GB"/>
              </w:rPr>
              <w:t>а</w:t>
            </w:r>
            <w:r w:rsidRPr="00FF5064">
              <w:rPr>
                <w:rFonts w:ascii="Arial" w:hAnsi="Arial" w:cs="Arial"/>
                <w:b/>
                <w:sz w:val="22"/>
                <w:szCs w:val="22"/>
                <w:lang w:val="uk-UA" w:eastAsia="en-GB"/>
              </w:rPr>
              <w:t>рів США</w:t>
            </w:r>
            <w:r w:rsidR="00F62A8B" w:rsidRPr="00FF5064">
              <w:rPr>
                <w:rFonts w:ascii="Arial" w:hAnsi="Arial" w:cs="Arial"/>
                <w:b/>
                <w:sz w:val="22"/>
                <w:szCs w:val="22"/>
                <w:lang w:val="uk-UA" w:eastAsia="en-GB"/>
              </w:rPr>
              <w:t>,</w:t>
            </w:r>
            <w:r w:rsidR="00F62A8B" w:rsidRPr="00FF5064">
              <w:rPr>
                <w:rFonts w:ascii="Arial" w:eastAsia="Arial" w:hAnsi="Arial" w:cs="Arial"/>
                <w:b/>
                <w:sz w:val="22"/>
                <w:szCs w:val="22"/>
                <w:lang w:val="uk-UA" w:eastAsia="en-GB"/>
              </w:rPr>
              <w:t xml:space="preserve"> </w:t>
            </w:r>
            <w:r w:rsidR="00CD671A">
              <w:rPr>
                <w:rFonts w:ascii="Arial" w:eastAsia="Arial" w:hAnsi="Arial" w:cs="Arial"/>
                <w:b/>
                <w:sz w:val="22"/>
                <w:szCs w:val="22"/>
                <w:lang w:val="uk-UA" w:eastAsia="en-GB"/>
              </w:rPr>
              <w:t>без</w:t>
            </w:r>
            <w:r w:rsidR="00F62A8B" w:rsidRPr="00FF5064">
              <w:rPr>
                <w:rFonts w:ascii="Arial" w:eastAsia="Arial" w:hAnsi="Arial" w:cs="Arial"/>
                <w:b/>
                <w:sz w:val="22"/>
                <w:szCs w:val="22"/>
                <w:lang w:val="uk-UA" w:eastAsia="en-GB"/>
              </w:rPr>
              <w:t xml:space="preserve"> </w:t>
            </w:r>
            <w:r w:rsidR="00F62A8B" w:rsidRPr="00FF5064">
              <w:rPr>
                <w:rFonts w:ascii="Arial" w:hAnsi="Arial" w:cs="Arial"/>
                <w:b/>
                <w:sz w:val="22"/>
                <w:szCs w:val="22"/>
                <w:lang w:val="uk-UA" w:eastAsia="en-GB"/>
              </w:rPr>
              <w:t>ПДВ</w:t>
            </w:r>
          </w:p>
        </w:tc>
        <w:tc>
          <w:tcPr>
            <w:tcW w:w="2230" w:type="dxa"/>
            <w:tcBorders>
              <w:bottom w:val="single" w:sz="4" w:space="0" w:color="auto"/>
            </w:tcBorders>
            <w:vAlign w:val="center"/>
          </w:tcPr>
          <w:p w14:paraId="2717A72B" w14:textId="5CDACE06" w:rsidR="00F62A8B" w:rsidRPr="00FF5064" w:rsidRDefault="00F62A8B" w:rsidP="00F62A8B">
            <w:pPr>
              <w:snapToGrid w:val="0"/>
              <w:jc w:val="center"/>
              <w:rPr>
                <w:rFonts w:ascii="Arial" w:hAnsi="Arial" w:cs="Arial"/>
                <w:b/>
                <w:sz w:val="22"/>
                <w:szCs w:val="22"/>
                <w:lang w:val="uk-UA" w:eastAsia="ru-RU"/>
              </w:rPr>
            </w:pPr>
            <w:r w:rsidRPr="00FF5064">
              <w:rPr>
                <w:rFonts w:ascii="Arial" w:hAnsi="Arial" w:cs="Arial"/>
                <w:b/>
                <w:sz w:val="22"/>
                <w:szCs w:val="22"/>
                <w:lang w:val="uk-UA" w:eastAsia="en-GB"/>
              </w:rPr>
              <w:t>Ціна</w:t>
            </w:r>
            <w:r w:rsidRPr="00FF5064">
              <w:rPr>
                <w:rFonts w:ascii="Arial" w:eastAsia="Arial" w:hAnsi="Arial" w:cs="Arial"/>
                <w:b/>
                <w:sz w:val="22"/>
                <w:szCs w:val="22"/>
                <w:lang w:val="uk-UA" w:eastAsia="en-GB"/>
              </w:rPr>
              <w:t xml:space="preserve"> </w:t>
            </w:r>
            <w:r w:rsidRPr="00FF5064">
              <w:rPr>
                <w:rFonts w:ascii="Arial" w:hAnsi="Arial" w:cs="Arial"/>
                <w:b/>
                <w:sz w:val="22"/>
                <w:szCs w:val="22"/>
                <w:lang w:val="uk-UA" w:eastAsia="en-GB"/>
              </w:rPr>
              <w:t>за</w:t>
            </w:r>
            <w:r w:rsidRPr="00FF5064">
              <w:rPr>
                <w:rFonts w:ascii="Arial" w:eastAsia="Arial" w:hAnsi="Arial" w:cs="Arial"/>
                <w:b/>
                <w:sz w:val="22"/>
                <w:szCs w:val="22"/>
                <w:lang w:val="uk-UA" w:eastAsia="en-GB"/>
              </w:rPr>
              <w:t xml:space="preserve"> </w:t>
            </w:r>
            <w:r w:rsidRPr="00FF5064">
              <w:rPr>
                <w:rFonts w:ascii="Arial" w:hAnsi="Arial" w:cs="Arial"/>
                <w:b/>
                <w:sz w:val="22"/>
                <w:szCs w:val="22"/>
                <w:lang w:val="uk-UA" w:eastAsia="en-GB"/>
              </w:rPr>
              <w:t>1</w:t>
            </w:r>
            <w:r w:rsidRPr="00FF5064">
              <w:rPr>
                <w:rFonts w:ascii="Arial" w:eastAsia="Arial" w:hAnsi="Arial" w:cs="Arial"/>
                <w:b/>
                <w:sz w:val="22"/>
                <w:szCs w:val="22"/>
                <w:lang w:val="uk-UA" w:eastAsia="en-GB"/>
              </w:rPr>
              <w:t xml:space="preserve"> </w:t>
            </w:r>
            <w:r w:rsidRPr="00FF5064">
              <w:rPr>
                <w:rFonts w:ascii="Arial" w:hAnsi="Arial" w:cs="Arial"/>
                <w:b/>
                <w:sz w:val="22"/>
                <w:szCs w:val="22"/>
                <w:lang w:val="uk-UA" w:eastAsia="en-GB"/>
              </w:rPr>
              <w:t>одиницю,</w:t>
            </w:r>
            <w:r w:rsidRPr="00FF5064">
              <w:rPr>
                <w:rFonts w:ascii="Arial" w:eastAsia="Arial" w:hAnsi="Arial" w:cs="Arial"/>
                <w:b/>
                <w:sz w:val="22"/>
                <w:szCs w:val="22"/>
                <w:lang w:val="uk-UA" w:eastAsia="en-GB"/>
              </w:rPr>
              <w:t xml:space="preserve"> </w:t>
            </w:r>
            <w:r w:rsidRPr="00FF5064">
              <w:rPr>
                <w:rFonts w:ascii="Arial" w:hAnsi="Arial" w:cs="Arial"/>
                <w:b/>
                <w:sz w:val="22"/>
                <w:szCs w:val="22"/>
                <w:lang w:val="uk-UA" w:eastAsia="en-GB"/>
              </w:rPr>
              <w:t>гривень,</w:t>
            </w:r>
            <w:r w:rsidRPr="00FF5064">
              <w:rPr>
                <w:rFonts w:ascii="Arial" w:eastAsia="Arial" w:hAnsi="Arial" w:cs="Arial"/>
                <w:b/>
                <w:sz w:val="22"/>
                <w:szCs w:val="22"/>
                <w:lang w:val="uk-UA" w:eastAsia="en-GB"/>
              </w:rPr>
              <w:t xml:space="preserve"> </w:t>
            </w:r>
            <w:r w:rsidR="00CD671A">
              <w:rPr>
                <w:rFonts w:ascii="Arial" w:eastAsia="Arial" w:hAnsi="Arial" w:cs="Arial"/>
                <w:b/>
                <w:sz w:val="22"/>
                <w:szCs w:val="22"/>
                <w:lang w:val="uk-UA" w:eastAsia="en-GB"/>
              </w:rPr>
              <w:t>бе</w:t>
            </w:r>
            <w:r w:rsidRPr="00FF5064">
              <w:rPr>
                <w:rFonts w:ascii="Arial" w:hAnsi="Arial" w:cs="Arial"/>
                <w:b/>
                <w:sz w:val="22"/>
                <w:szCs w:val="22"/>
                <w:lang w:val="uk-UA" w:eastAsia="en-GB"/>
              </w:rPr>
              <w:t>з</w:t>
            </w:r>
            <w:r w:rsidRPr="00FF5064">
              <w:rPr>
                <w:rFonts w:ascii="Arial" w:eastAsia="Arial" w:hAnsi="Arial" w:cs="Arial"/>
                <w:b/>
                <w:sz w:val="22"/>
                <w:szCs w:val="22"/>
                <w:lang w:val="uk-UA" w:eastAsia="en-GB"/>
              </w:rPr>
              <w:t xml:space="preserve"> </w:t>
            </w:r>
            <w:r w:rsidRPr="00FF5064">
              <w:rPr>
                <w:rFonts w:ascii="Arial" w:hAnsi="Arial" w:cs="Arial"/>
                <w:b/>
                <w:sz w:val="22"/>
                <w:szCs w:val="22"/>
                <w:lang w:val="uk-UA" w:eastAsia="en-GB"/>
              </w:rPr>
              <w:t>ПДВ</w:t>
            </w:r>
          </w:p>
        </w:tc>
        <w:tc>
          <w:tcPr>
            <w:tcW w:w="2230" w:type="dxa"/>
            <w:tcBorders>
              <w:bottom w:val="single" w:sz="4" w:space="0" w:color="auto"/>
            </w:tcBorders>
            <w:vAlign w:val="center"/>
          </w:tcPr>
          <w:p w14:paraId="168B8E0A" w14:textId="727EE5AE" w:rsidR="00F62A8B" w:rsidRPr="00FF5064" w:rsidRDefault="00F62A8B" w:rsidP="00F62A8B">
            <w:pPr>
              <w:snapToGrid w:val="0"/>
              <w:jc w:val="center"/>
              <w:rPr>
                <w:rFonts w:ascii="Arial" w:hAnsi="Arial" w:cs="Arial"/>
                <w:b/>
                <w:sz w:val="22"/>
                <w:szCs w:val="22"/>
                <w:lang w:val="uk-UA" w:eastAsia="ru-RU"/>
              </w:rPr>
            </w:pPr>
            <w:r w:rsidRPr="00FF5064">
              <w:rPr>
                <w:rFonts w:ascii="Arial" w:hAnsi="Arial" w:cs="Arial"/>
                <w:b/>
                <w:sz w:val="22"/>
                <w:szCs w:val="22"/>
                <w:lang w:val="uk-UA" w:eastAsia="ru-RU"/>
              </w:rPr>
              <w:t xml:space="preserve">Сума, </w:t>
            </w:r>
            <w:r w:rsidRPr="00FF5064">
              <w:rPr>
                <w:rFonts w:ascii="Arial" w:hAnsi="Arial" w:cs="Arial"/>
                <w:b/>
                <w:sz w:val="22"/>
                <w:szCs w:val="22"/>
                <w:lang w:val="uk-UA" w:eastAsia="en-GB"/>
              </w:rPr>
              <w:t>гривень</w:t>
            </w:r>
            <w:r w:rsidRPr="00FF5064">
              <w:rPr>
                <w:rFonts w:ascii="Arial" w:eastAsia="Arial" w:hAnsi="Arial" w:cs="Arial"/>
                <w:b/>
                <w:sz w:val="22"/>
                <w:szCs w:val="22"/>
                <w:lang w:val="uk-UA" w:eastAsia="en-GB"/>
              </w:rPr>
              <w:t xml:space="preserve"> </w:t>
            </w:r>
            <w:r w:rsidR="00CD671A">
              <w:rPr>
                <w:rFonts w:ascii="Arial" w:eastAsia="Arial" w:hAnsi="Arial" w:cs="Arial"/>
                <w:b/>
                <w:sz w:val="22"/>
                <w:szCs w:val="22"/>
                <w:lang w:val="uk-UA" w:eastAsia="en-GB"/>
              </w:rPr>
              <w:t>бе</w:t>
            </w:r>
            <w:r w:rsidRPr="00FF5064">
              <w:rPr>
                <w:rFonts w:ascii="Arial" w:hAnsi="Arial" w:cs="Arial"/>
                <w:b/>
                <w:sz w:val="22"/>
                <w:szCs w:val="22"/>
                <w:lang w:val="uk-UA" w:eastAsia="en-GB"/>
              </w:rPr>
              <w:t>з</w:t>
            </w:r>
            <w:r w:rsidRPr="00FF5064">
              <w:rPr>
                <w:rFonts w:ascii="Arial" w:eastAsia="Arial" w:hAnsi="Arial" w:cs="Arial"/>
                <w:b/>
                <w:sz w:val="22"/>
                <w:szCs w:val="22"/>
                <w:lang w:val="uk-UA" w:eastAsia="en-GB"/>
              </w:rPr>
              <w:t xml:space="preserve"> </w:t>
            </w:r>
            <w:r w:rsidRPr="00FF5064">
              <w:rPr>
                <w:rFonts w:ascii="Arial" w:hAnsi="Arial" w:cs="Arial"/>
                <w:b/>
                <w:sz w:val="22"/>
                <w:szCs w:val="22"/>
                <w:lang w:val="uk-UA" w:eastAsia="en-GB"/>
              </w:rPr>
              <w:t>ПДВ</w:t>
            </w:r>
          </w:p>
        </w:tc>
      </w:tr>
      <w:tr w:rsidR="00F62A8B" w:rsidRPr="00FF5064" w14:paraId="68FC8A47" w14:textId="02D4E224" w:rsidTr="00F62A8B">
        <w:trPr>
          <w:trHeight w:val="200"/>
        </w:trPr>
        <w:tc>
          <w:tcPr>
            <w:tcW w:w="462" w:type="dxa"/>
          </w:tcPr>
          <w:p w14:paraId="1346F746" w14:textId="5CA8BEA4" w:rsidR="00F62A8B" w:rsidRPr="00FF5064" w:rsidRDefault="00F62A8B" w:rsidP="00F62A8B">
            <w:pPr>
              <w:widowControl w:val="0"/>
              <w:autoSpaceDE w:val="0"/>
              <w:jc w:val="both"/>
              <w:rPr>
                <w:rFonts w:ascii="Arial" w:eastAsia="Arial" w:hAnsi="Arial" w:cs="Arial"/>
                <w:bCs/>
                <w:sz w:val="22"/>
                <w:szCs w:val="22"/>
                <w:lang w:val="uk-UA"/>
              </w:rPr>
            </w:pPr>
            <w:permStart w:id="302195067" w:edGrp="everyone" w:colFirst="0" w:colLast="0"/>
            <w:permStart w:id="1617585047" w:edGrp="everyone" w:colFirst="1" w:colLast="1"/>
            <w:permStart w:id="579280638" w:edGrp="everyone" w:colFirst="2" w:colLast="2"/>
            <w:permStart w:id="470368517" w:edGrp="everyone" w:colFirst="3" w:colLast="3"/>
            <w:permStart w:id="575290625" w:edGrp="everyone" w:colFirst="4" w:colLast="4"/>
            <w:permStart w:id="583473651" w:edGrp="everyone" w:colFirst="5" w:colLast="5"/>
            <w:permStart w:id="514086197" w:edGrp="everyone" w:colFirst="6" w:colLast="6"/>
          </w:p>
        </w:tc>
        <w:tc>
          <w:tcPr>
            <w:tcW w:w="5040" w:type="dxa"/>
            <w:vAlign w:val="center"/>
          </w:tcPr>
          <w:p w14:paraId="24890742" w14:textId="2FB03E51" w:rsidR="00F62A8B" w:rsidRPr="00FF5064" w:rsidRDefault="001D45E7" w:rsidP="00CD671A">
            <w:pPr>
              <w:autoSpaceDE w:val="0"/>
              <w:autoSpaceDN w:val="0"/>
              <w:adjustRightInd w:val="0"/>
              <w:rPr>
                <w:rFonts w:ascii="Arial" w:hAnsi="Arial" w:cs="Arial"/>
                <w:sz w:val="22"/>
                <w:szCs w:val="22"/>
                <w:lang w:val="uk-UA" w:eastAsia="uk-UA"/>
              </w:rPr>
            </w:pPr>
            <w:r>
              <w:rPr>
                <w:rFonts w:ascii="Arial" w:hAnsi="Arial" w:cs="Arial"/>
                <w:sz w:val="22"/>
                <w:szCs w:val="22"/>
                <w:lang w:val="uk-UA" w:eastAsia="uk-UA"/>
              </w:rPr>
              <w:t xml:space="preserve">      </w:t>
            </w:r>
          </w:p>
        </w:tc>
        <w:tc>
          <w:tcPr>
            <w:tcW w:w="1238" w:type="dxa"/>
            <w:tcBorders>
              <w:top w:val="single" w:sz="4" w:space="0" w:color="auto"/>
              <w:left w:val="single" w:sz="4" w:space="0" w:color="auto"/>
              <w:bottom w:val="single" w:sz="4" w:space="0" w:color="auto"/>
              <w:right w:val="single" w:sz="4" w:space="0" w:color="auto"/>
            </w:tcBorders>
            <w:vAlign w:val="center"/>
          </w:tcPr>
          <w:p w14:paraId="5FFD081F" w14:textId="5175B68D" w:rsidR="00F62A8B" w:rsidRPr="00FF5064" w:rsidRDefault="00F62A8B" w:rsidP="00F62A8B">
            <w:pPr>
              <w:widowControl w:val="0"/>
              <w:autoSpaceDE w:val="0"/>
              <w:jc w:val="center"/>
              <w:rPr>
                <w:rFonts w:ascii="Arial" w:eastAsia="Arial" w:hAnsi="Arial" w:cs="Arial"/>
                <w:bCs/>
                <w:sz w:val="22"/>
                <w:szCs w:val="22"/>
                <w:lang w:val="uk-UA"/>
              </w:rPr>
            </w:pPr>
          </w:p>
        </w:tc>
        <w:tc>
          <w:tcPr>
            <w:tcW w:w="1393" w:type="dxa"/>
            <w:vAlign w:val="center"/>
          </w:tcPr>
          <w:p w14:paraId="109D9B19" w14:textId="2BE930BE" w:rsidR="00F62A8B" w:rsidRPr="00FF5064" w:rsidRDefault="00F62A8B" w:rsidP="00F62A8B">
            <w:pPr>
              <w:jc w:val="center"/>
              <w:rPr>
                <w:rFonts w:ascii="Arial" w:hAnsi="Arial" w:cs="Arial"/>
                <w:sz w:val="22"/>
                <w:szCs w:val="22"/>
                <w:lang w:val="uk-UA" w:eastAsia="uk-UA"/>
              </w:rPr>
            </w:pPr>
          </w:p>
        </w:tc>
        <w:tc>
          <w:tcPr>
            <w:tcW w:w="2195" w:type="dxa"/>
            <w:tcBorders>
              <w:top w:val="single" w:sz="4" w:space="0" w:color="auto"/>
              <w:right w:val="single" w:sz="4" w:space="0" w:color="auto"/>
            </w:tcBorders>
            <w:vAlign w:val="center"/>
          </w:tcPr>
          <w:p w14:paraId="77EC1AB3" w14:textId="38D177B8" w:rsidR="00F62A8B" w:rsidRPr="001D45E7" w:rsidRDefault="00F62A8B" w:rsidP="00F62A8B">
            <w:pPr>
              <w:jc w:val="center"/>
              <w:rPr>
                <w:rFonts w:ascii="Arial" w:hAnsi="Arial" w:cs="Arial"/>
                <w:sz w:val="22"/>
                <w:szCs w:val="22"/>
                <w:lang w:val="uk-UA"/>
              </w:rPr>
            </w:pPr>
          </w:p>
        </w:tc>
        <w:tc>
          <w:tcPr>
            <w:tcW w:w="2230" w:type="dxa"/>
            <w:tcBorders>
              <w:top w:val="single" w:sz="4" w:space="0" w:color="auto"/>
              <w:left w:val="single" w:sz="4" w:space="0" w:color="auto"/>
              <w:bottom w:val="single" w:sz="4" w:space="0" w:color="auto"/>
              <w:right w:val="single" w:sz="4" w:space="0" w:color="auto"/>
            </w:tcBorders>
            <w:vAlign w:val="center"/>
          </w:tcPr>
          <w:p w14:paraId="0D0781B1" w14:textId="77E9588F" w:rsidR="00F62A8B" w:rsidRPr="001D45E7" w:rsidRDefault="00F62A8B" w:rsidP="00F62A8B">
            <w:pPr>
              <w:jc w:val="center"/>
              <w:rPr>
                <w:rFonts w:ascii="Arial" w:hAnsi="Arial" w:cs="Arial"/>
                <w:sz w:val="22"/>
                <w:szCs w:val="22"/>
                <w:lang w:val="uk-UA"/>
              </w:rPr>
            </w:pPr>
          </w:p>
        </w:tc>
        <w:tc>
          <w:tcPr>
            <w:tcW w:w="2230" w:type="dxa"/>
            <w:tcBorders>
              <w:top w:val="single" w:sz="4" w:space="0" w:color="auto"/>
              <w:left w:val="single" w:sz="4" w:space="0" w:color="auto"/>
              <w:bottom w:val="single" w:sz="4" w:space="0" w:color="auto"/>
              <w:right w:val="single" w:sz="4" w:space="0" w:color="auto"/>
            </w:tcBorders>
            <w:vAlign w:val="center"/>
          </w:tcPr>
          <w:p w14:paraId="3BF42927" w14:textId="027AE303" w:rsidR="00F62A8B" w:rsidRPr="001D45E7" w:rsidRDefault="00F62A8B" w:rsidP="00F62A8B">
            <w:pPr>
              <w:jc w:val="center"/>
              <w:rPr>
                <w:rFonts w:ascii="Arial" w:hAnsi="Arial" w:cs="Arial"/>
                <w:sz w:val="22"/>
                <w:szCs w:val="22"/>
                <w:lang w:val="uk-UA"/>
              </w:rPr>
            </w:pPr>
          </w:p>
        </w:tc>
      </w:tr>
      <w:tr w:rsidR="00F62A8B" w:rsidRPr="00FF5064" w14:paraId="31EE1C05" w14:textId="20DB837E" w:rsidTr="00F2620D">
        <w:trPr>
          <w:trHeight w:val="200"/>
        </w:trPr>
        <w:tc>
          <w:tcPr>
            <w:tcW w:w="12558" w:type="dxa"/>
            <w:gridSpan w:val="6"/>
            <w:tcBorders>
              <w:right w:val="single" w:sz="4" w:space="0" w:color="auto"/>
            </w:tcBorders>
          </w:tcPr>
          <w:p w14:paraId="4DFC0DBC" w14:textId="5EAE3483" w:rsidR="00F62A8B" w:rsidRPr="00FF5064" w:rsidRDefault="009F0681" w:rsidP="00FF5064">
            <w:pPr>
              <w:jc w:val="right"/>
              <w:rPr>
                <w:rFonts w:ascii="Arial" w:hAnsi="Arial" w:cs="Arial"/>
                <w:b/>
                <w:color w:val="000000"/>
                <w:sz w:val="22"/>
                <w:szCs w:val="22"/>
                <w:lang w:val="uk-UA"/>
              </w:rPr>
            </w:pPr>
            <w:permStart w:id="2147042521" w:edGrp="everyone" w:colFirst="0" w:colLast="0"/>
            <w:permStart w:id="950880575" w:edGrp="everyone" w:colFirst="1" w:colLast="1"/>
            <w:permEnd w:id="302195067"/>
            <w:permEnd w:id="1617585047"/>
            <w:permEnd w:id="579280638"/>
            <w:permEnd w:id="470368517"/>
            <w:permEnd w:id="575290625"/>
            <w:permEnd w:id="583473651"/>
            <w:permEnd w:id="514086197"/>
            <w:r w:rsidRPr="00FF5064">
              <w:rPr>
                <w:rFonts w:ascii="Arial" w:hAnsi="Arial" w:cs="Arial"/>
                <w:b/>
                <w:color w:val="000000"/>
                <w:sz w:val="22"/>
                <w:szCs w:val="22"/>
                <w:lang w:val="uk-UA"/>
              </w:rPr>
              <w:t>Загальна вартість, гр</w:t>
            </w:r>
            <w:r w:rsidR="00FF5064" w:rsidRPr="00FF5064">
              <w:rPr>
                <w:rFonts w:ascii="Arial" w:hAnsi="Arial" w:cs="Arial"/>
                <w:b/>
                <w:color w:val="000000"/>
                <w:sz w:val="22"/>
                <w:szCs w:val="22"/>
                <w:lang w:val="uk-UA"/>
              </w:rPr>
              <w:t>ивень</w:t>
            </w:r>
            <w:r w:rsidRPr="00FF5064">
              <w:rPr>
                <w:rFonts w:ascii="Arial" w:hAnsi="Arial" w:cs="Arial"/>
                <w:b/>
                <w:color w:val="000000"/>
                <w:sz w:val="22"/>
                <w:szCs w:val="22"/>
                <w:lang w:val="uk-UA"/>
              </w:rPr>
              <w:t xml:space="preserve"> </w:t>
            </w:r>
            <w:r w:rsidR="00CD671A">
              <w:rPr>
                <w:rFonts w:ascii="Arial" w:hAnsi="Arial" w:cs="Arial"/>
                <w:b/>
                <w:color w:val="000000"/>
                <w:sz w:val="22"/>
                <w:szCs w:val="22"/>
                <w:lang w:val="uk-UA"/>
              </w:rPr>
              <w:t>бе</w:t>
            </w:r>
            <w:r w:rsidR="00F62A8B" w:rsidRPr="00FF5064">
              <w:rPr>
                <w:rFonts w:ascii="Arial" w:hAnsi="Arial" w:cs="Arial"/>
                <w:b/>
                <w:color w:val="000000"/>
                <w:sz w:val="22"/>
                <w:szCs w:val="22"/>
                <w:lang w:val="uk-UA"/>
              </w:rPr>
              <w:t>з ПДВ</w:t>
            </w:r>
          </w:p>
        </w:tc>
        <w:tc>
          <w:tcPr>
            <w:tcW w:w="2230" w:type="dxa"/>
            <w:tcBorders>
              <w:top w:val="single" w:sz="4" w:space="0" w:color="auto"/>
              <w:left w:val="single" w:sz="4" w:space="0" w:color="auto"/>
              <w:bottom w:val="single" w:sz="4" w:space="0" w:color="auto"/>
              <w:right w:val="single" w:sz="4" w:space="0" w:color="auto"/>
            </w:tcBorders>
          </w:tcPr>
          <w:p w14:paraId="2050420E" w14:textId="73FDF8B8" w:rsidR="00F62A8B" w:rsidRPr="001D45E7" w:rsidRDefault="00F62A8B" w:rsidP="00F62A8B">
            <w:pPr>
              <w:jc w:val="center"/>
              <w:rPr>
                <w:rFonts w:ascii="Arial" w:hAnsi="Arial" w:cs="Arial"/>
                <w:b/>
                <w:color w:val="000000"/>
                <w:sz w:val="22"/>
                <w:szCs w:val="22"/>
                <w:lang w:val="uk-UA"/>
              </w:rPr>
            </w:pPr>
          </w:p>
        </w:tc>
      </w:tr>
      <w:permEnd w:id="2147042521"/>
      <w:permEnd w:id="950880575"/>
    </w:tbl>
    <w:p w14:paraId="26B627AD" w14:textId="77777777" w:rsidR="00E86F6A" w:rsidRPr="00FF5064" w:rsidRDefault="00E86F6A" w:rsidP="00A4269D">
      <w:pPr>
        <w:widowControl w:val="0"/>
        <w:autoSpaceDE w:val="0"/>
        <w:ind w:right="-172"/>
        <w:jc w:val="both"/>
        <w:rPr>
          <w:rFonts w:ascii="Arial" w:eastAsia="Arial" w:hAnsi="Arial" w:cs="Arial"/>
          <w:sz w:val="22"/>
          <w:szCs w:val="22"/>
          <w:lang w:val="uk-UA"/>
        </w:rPr>
      </w:pPr>
    </w:p>
    <w:p w14:paraId="63428C4F" w14:textId="25433A13" w:rsidR="00FF5064" w:rsidRPr="00FF5064" w:rsidRDefault="00FF5064" w:rsidP="00FF5064">
      <w:pPr>
        <w:widowControl w:val="0"/>
        <w:autoSpaceDE w:val="0"/>
        <w:ind w:right="-172"/>
        <w:jc w:val="both"/>
        <w:rPr>
          <w:rFonts w:ascii="Arial" w:hAnsi="Arial" w:cs="Arial"/>
          <w:sz w:val="22"/>
          <w:szCs w:val="22"/>
          <w:lang w:val="uk-UA"/>
        </w:rPr>
      </w:pPr>
      <w:r w:rsidRPr="00FF5064">
        <w:rPr>
          <w:rFonts w:ascii="Arial" w:eastAsia="Arial" w:hAnsi="Arial" w:cs="Arial"/>
          <w:sz w:val="22"/>
          <w:szCs w:val="22"/>
          <w:lang w:val="uk-UA"/>
        </w:rPr>
        <w:t xml:space="preserve">Курс НБУ на </w:t>
      </w:r>
      <w:permStart w:id="82474772" w:edGrp="everyone"/>
      <w:r w:rsidRPr="00FF5064">
        <w:rPr>
          <w:rFonts w:ascii="Arial" w:hAnsi="Arial" w:cs="Arial"/>
          <w:sz w:val="22"/>
          <w:szCs w:val="22"/>
          <w:lang w:val="uk-UA"/>
        </w:rPr>
        <w:t>«</w:t>
      </w:r>
      <w:r w:rsidR="001D45E7">
        <w:rPr>
          <w:rFonts w:ascii="Arial" w:hAnsi="Arial" w:cs="Arial"/>
          <w:sz w:val="22"/>
          <w:szCs w:val="22"/>
          <w:lang w:val="uk-UA"/>
        </w:rPr>
        <w:t xml:space="preserve">   </w:t>
      </w:r>
      <w:r w:rsidRPr="00FF5064">
        <w:rPr>
          <w:rFonts w:ascii="Arial" w:hAnsi="Arial" w:cs="Arial"/>
          <w:sz w:val="22"/>
          <w:szCs w:val="22"/>
          <w:lang w:val="uk-UA"/>
        </w:rPr>
        <w:t xml:space="preserve">» </w:t>
      </w:r>
      <w:r w:rsidR="001D45E7">
        <w:rPr>
          <w:rFonts w:ascii="Arial" w:hAnsi="Arial" w:cs="Arial"/>
          <w:sz w:val="22"/>
          <w:szCs w:val="22"/>
          <w:lang w:val="uk-UA"/>
        </w:rPr>
        <w:t xml:space="preserve">                                    </w:t>
      </w:r>
      <w:permEnd w:id="82474772"/>
      <w:r w:rsidRPr="00FF5064">
        <w:rPr>
          <w:rFonts w:ascii="Arial" w:hAnsi="Arial" w:cs="Arial"/>
          <w:sz w:val="22"/>
          <w:szCs w:val="22"/>
          <w:lang w:val="uk-UA"/>
        </w:rPr>
        <w:t xml:space="preserve">року становить 1 USD = </w:t>
      </w:r>
      <w:permStart w:id="1395556175" w:edGrp="everyone"/>
      <w:r w:rsidR="001D45E7">
        <w:rPr>
          <w:rFonts w:ascii="Arial" w:hAnsi="Arial" w:cs="Arial"/>
          <w:sz w:val="22"/>
          <w:szCs w:val="22"/>
          <w:lang w:val="uk-UA"/>
        </w:rPr>
        <w:t xml:space="preserve">                           </w:t>
      </w:r>
      <w:permEnd w:id="1395556175"/>
      <w:r w:rsidRPr="00FF5064">
        <w:rPr>
          <w:rFonts w:ascii="Arial" w:hAnsi="Arial" w:cs="Arial"/>
          <w:sz w:val="22"/>
          <w:szCs w:val="22"/>
          <w:lang w:val="uk-UA"/>
        </w:rPr>
        <w:t xml:space="preserve"> UAH</w:t>
      </w:r>
    </w:p>
    <w:p w14:paraId="572CAD52" w14:textId="77777777" w:rsidR="000B2122" w:rsidRPr="00FF5064" w:rsidRDefault="000B2122" w:rsidP="001B6975">
      <w:pPr>
        <w:widowControl w:val="0"/>
        <w:autoSpaceDE w:val="0"/>
        <w:ind w:left="360" w:right="-172"/>
        <w:jc w:val="both"/>
        <w:rPr>
          <w:rFonts w:ascii="Arial" w:eastAsia="Arial" w:hAnsi="Arial" w:cs="Arial"/>
          <w:b/>
          <w:sz w:val="22"/>
          <w:szCs w:val="22"/>
          <w:lang w:val="uk-UA"/>
        </w:rPr>
      </w:pPr>
    </w:p>
    <w:p w14:paraId="4C3FD1C3" w14:textId="1E659AAD" w:rsidR="005C26BE" w:rsidRPr="00FF5064" w:rsidRDefault="002373BE" w:rsidP="007F4732">
      <w:pPr>
        <w:pStyle w:val="ae"/>
        <w:numPr>
          <w:ilvl w:val="0"/>
          <w:numId w:val="9"/>
        </w:numPr>
        <w:autoSpaceDE w:val="0"/>
        <w:ind w:right="-172"/>
        <w:jc w:val="both"/>
        <w:rPr>
          <w:rFonts w:ascii="Arial" w:eastAsia="Arial" w:hAnsi="Arial" w:cs="Arial"/>
          <w:b/>
          <w:sz w:val="22"/>
          <w:szCs w:val="22"/>
          <w:lang w:val="uk-UA"/>
        </w:rPr>
      </w:pPr>
      <w:r w:rsidRPr="00FF5064">
        <w:rPr>
          <w:rFonts w:ascii="Arial" w:eastAsia="Arial" w:hAnsi="Arial" w:cs="Arial"/>
          <w:b/>
          <w:sz w:val="22"/>
          <w:szCs w:val="22"/>
          <w:lang w:val="uk-UA"/>
        </w:rPr>
        <w:t>Гарантійний термін</w:t>
      </w:r>
    </w:p>
    <w:p w14:paraId="63E9203F" w14:textId="29C94AE1" w:rsidR="00094B93" w:rsidRPr="00FF5064" w:rsidRDefault="00E86F6A" w:rsidP="001B6975">
      <w:pPr>
        <w:widowControl w:val="0"/>
        <w:autoSpaceDE w:val="0"/>
        <w:ind w:left="360" w:right="-172"/>
        <w:jc w:val="both"/>
        <w:rPr>
          <w:rFonts w:ascii="Arial" w:hAnsi="Arial" w:cs="Arial"/>
          <w:sz w:val="22"/>
          <w:szCs w:val="22"/>
          <w:lang w:val="uk-UA"/>
        </w:rPr>
      </w:pPr>
      <w:permStart w:id="931292654" w:edGrp="everyone"/>
      <w:r w:rsidRPr="00FF5064">
        <w:rPr>
          <w:rFonts w:ascii="Arial" w:hAnsi="Arial" w:cs="Arial"/>
          <w:sz w:val="22"/>
          <w:szCs w:val="22"/>
          <w:lang w:val="uk-UA"/>
        </w:rPr>
        <w:t>__________________</w:t>
      </w:r>
    </w:p>
    <w:permEnd w:id="931292654"/>
    <w:p w14:paraId="54555E3D" w14:textId="77777777" w:rsidR="00E86F6A" w:rsidRPr="00FF5064" w:rsidRDefault="00E86F6A" w:rsidP="001B6975">
      <w:pPr>
        <w:widowControl w:val="0"/>
        <w:autoSpaceDE w:val="0"/>
        <w:ind w:left="360" w:right="-172"/>
        <w:jc w:val="both"/>
        <w:rPr>
          <w:rFonts w:ascii="Arial" w:hAnsi="Arial" w:cs="Arial"/>
          <w:b/>
          <w:sz w:val="22"/>
          <w:szCs w:val="22"/>
          <w:lang w:val="uk-UA"/>
        </w:rPr>
      </w:pPr>
    </w:p>
    <w:p w14:paraId="475EFD0E" w14:textId="77777777" w:rsidR="00FC6E1C" w:rsidRPr="00FF5064" w:rsidRDefault="00FC6E1C" w:rsidP="00094B93">
      <w:pPr>
        <w:widowControl w:val="0"/>
        <w:numPr>
          <w:ilvl w:val="0"/>
          <w:numId w:val="9"/>
        </w:numPr>
        <w:autoSpaceDE w:val="0"/>
        <w:jc w:val="both"/>
        <w:rPr>
          <w:rFonts w:ascii="Arial" w:hAnsi="Arial" w:cs="Arial"/>
          <w:b/>
          <w:sz w:val="22"/>
          <w:szCs w:val="22"/>
          <w:lang w:val="uk-UA"/>
        </w:rPr>
      </w:pPr>
      <w:r w:rsidRPr="00FF5064">
        <w:rPr>
          <w:rFonts w:ascii="Arial" w:hAnsi="Arial" w:cs="Arial"/>
          <w:b/>
          <w:bCs/>
          <w:sz w:val="22"/>
          <w:szCs w:val="22"/>
          <w:lang w:val="uk-UA"/>
        </w:rPr>
        <w:t>Адреса та термін постачання</w:t>
      </w:r>
    </w:p>
    <w:p w14:paraId="697D1CB4" w14:textId="40BCF75C" w:rsidR="00FF5064" w:rsidRPr="00FF5064" w:rsidRDefault="00FF5064" w:rsidP="00FF5064">
      <w:pPr>
        <w:pStyle w:val="ae"/>
        <w:numPr>
          <w:ilvl w:val="1"/>
          <w:numId w:val="9"/>
        </w:numPr>
        <w:rPr>
          <w:rFonts w:ascii="Arial" w:eastAsia="Arial" w:hAnsi="Arial" w:cs="Arial"/>
          <w:sz w:val="22"/>
          <w:szCs w:val="22"/>
          <w:lang w:val="uk-UA"/>
        </w:rPr>
      </w:pPr>
      <w:r w:rsidRPr="00FF5064">
        <w:rPr>
          <w:rFonts w:ascii="Arial" w:eastAsia="Arial" w:hAnsi="Arial" w:cs="Arial"/>
          <w:sz w:val="22"/>
          <w:szCs w:val="22"/>
          <w:lang w:val="uk-UA"/>
        </w:rPr>
        <w:t xml:space="preserve">Продавець поставляє Товар на склад Покупця за адресою: </w:t>
      </w:r>
      <w:permStart w:id="2105282593" w:edGrp="everyone"/>
      <w:r w:rsidR="001D45E7">
        <w:rPr>
          <w:rFonts w:ascii="Arial" w:eastAsia="Arial" w:hAnsi="Arial" w:cs="Arial"/>
          <w:sz w:val="22"/>
          <w:szCs w:val="22"/>
          <w:lang w:val="uk-UA"/>
        </w:rPr>
        <w:t xml:space="preserve">                                                                                       </w:t>
      </w:r>
      <w:permEnd w:id="2105282593"/>
    </w:p>
    <w:p w14:paraId="7FC31900" w14:textId="77777777" w:rsidR="00FF5064" w:rsidRPr="00FF5064" w:rsidRDefault="00FF5064" w:rsidP="00FF5064">
      <w:pPr>
        <w:pStyle w:val="ae"/>
        <w:autoSpaceDE w:val="0"/>
        <w:ind w:left="1080" w:right="-172"/>
        <w:jc w:val="both"/>
        <w:rPr>
          <w:rFonts w:ascii="Arial" w:eastAsia="Arial" w:hAnsi="Arial" w:cs="Arial"/>
          <w:sz w:val="22"/>
          <w:szCs w:val="22"/>
          <w:lang w:val="uk-UA"/>
        </w:rPr>
      </w:pPr>
      <w:r w:rsidRPr="00FF5064">
        <w:rPr>
          <w:rFonts w:ascii="Arial" w:eastAsia="Arial" w:hAnsi="Arial" w:cs="Arial"/>
          <w:sz w:val="22"/>
          <w:szCs w:val="22"/>
          <w:lang w:val="uk-UA"/>
        </w:rPr>
        <w:t xml:space="preserve">Зміна пункту призначення можлива тільки за спільної згоди Сторін. </w:t>
      </w:r>
    </w:p>
    <w:p w14:paraId="7AA31F9D" w14:textId="23D259E8" w:rsidR="00FF5064" w:rsidRPr="00FF5064" w:rsidRDefault="00FF5064" w:rsidP="00FF5064">
      <w:pPr>
        <w:pStyle w:val="ae"/>
        <w:numPr>
          <w:ilvl w:val="1"/>
          <w:numId w:val="9"/>
        </w:numPr>
        <w:autoSpaceDE w:val="0"/>
        <w:ind w:right="-172"/>
        <w:jc w:val="both"/>
        <w:rPr>
          <w:rFonts w:ascii="Arial" w:eastAsia="Arial" w:hAnsi="Arial" w:cs="Arial"/>
          <w:sz w:val="22"/>
          <w:szCs w:val="22"/>
          <w:lang w:val="uk-UA"/>
        </w:rPr>
      </w:pPr>
      <w:r w:rsidRPr="00FF5064">
        <w:rPr>
          <w:rFonts w:ascii="Arial" w:eastAsia="Arial" w:hAnsi="Arial" w:cs="Arial"/>
          <w:sz w:val="22"/>
          <w:szCs w:val="22"/>
          <w:lang w:val="uk-UA"/>
        </w:rPr>
        <w:t xml:space="preserve">Термін постачання: не пізніше </w:t>
      </w:r>
      <w:permStart w:id="1458584892" w:edGrp="everyone"/>
      <w:r w:rsidR="001D45E7">
        <w:rPr>
          <w:rFonts w:ascii="Arial" w:eastAsia="Arial" w:hAnsi="Arial" w:cs="Arial"/>
          <w:sz w:val="22"/>
          <w:szCs w:val="22"/>
          <w:lang w:val="uk-UA"/>
        </w:rPr>
        <w:t xml:space="preserve">                                                                </w:t>
      </w:r>
      <w:permEnd w:id="1458584892"/>
      <w:r w:rsidRPr="00FF5064">
        <w:rPr>
          <w:rFonts w:ascii="Arial" w:eastAsia="Arial" w:hAnsi="Arial" w:cs="Arial"/>
          <w:sz w:val="22"/>
          <w:szCs w:val="22"/>
          <w:lang w:val="uk-UA"/>
        </w:rPr>
        <w:t>.</w:t>
      </w:r>
    </w:p>
    <w:p w14:paraId="0F8B4D87" w14:textId="2CADDE33" w:rsidR="003F2B82" w:rsidRPr="00FF5064" w:rsidRDefault="003F2B82" w:rsidP="003F2B82">
      <w:pPr>
        <w:pStyle w:val="ae"/>
        <w:autoSpaceDE w:val="0"/>
        <w:ind w:left="1080" w:right="-172"/>
        <w:jc w:val="both"/>
        <w:rPr>
          <w:rFonts w:ascii="Arial" w:eastAsia="Arial" w:hAnsi="Arial" w:cs="Arial"/>
          <w:sz w:val="22"/>
          <w:szCs w:val="22"/>
          <w:lang w:val="uk-UA"/>
        </w:rPr>
      </w:pPr>
    </w:p>
    <w:p w14:paraId="25322125" w14:textId="77777777" w:rsidR="003F2B82" w:rsidRPr="00FF5064" w:rsidRDefault="003F2B82" w:rsidP="003F2B82">
      <w:pPr>
        <w:pStyle w:val="ae"/>
        <w:autoSpaceDE w:val="0"/>
        <w:ind w:left="1080" w:right="-172"/>
        <w:jc w:val="both"/>
        <w:rPr>
          <w:rFonts w:ascii="Arial" w:eastAsia="Arial" w:hAnsi="Arial" w:cs="Arial"/>
          <w:sz w:val="22"/>
          <w:szCs w:val="22"/>
          <w:lang w:val="uk-UA"/>
        </w:rPr>
      </w:pPr>
    </w:p>
    <w:p w14:paraId="52849BD6" w14:textId="77777777" w:rsidR="005C26BE" w:rsidRPr="00FF5064" w:rsidRDefault="005C26BE" w:rsidP="00FC6E1C">
      <w:pPr>
        <w:pStyle w:val="ae"/>
        <w:ind w:left="360" w:right="-172"/>
        <w:jc w:val="center"/>
        <w:rPr>
          <w:rFonts w:ascii="Arial" w:hAnsi="Arial" w:cs="Arial"/>
          <w:b/>
          <w:sz w:val="22"/>
          <w:szCs w:val="22"/>
          <w:lang w:val="uk-UA"/>
        </w:rPr>
      </w:pPr>
      <w:r w:rsidRPr="00FF5064">
        <w:rPr>
          <w:rFonts w:ascii="Arial" w:hAnsi="Arial" w:cs="Arial"/>
          <w:b/>
          <w:sz w:val="22"/>
          <w:szCs w:val="22"/>
          <w:lang w:val="uk-UA"/>
        </w:rPr>
        <w:t>ПІДПИСИ</w:t>
      </w:r>
      <w:r w:rsidRPr="00FF5064">
        <w:rPr>
          <w:rFonts w:ascii="Arial" w:eastAsia="Arial" w:hAnsi="Arial" w:cs="Arial"/>
          <w:b/>
          <w:sz w:val="22"/>
          <w:szCs w:val="22"/>
          <w:lang w:val="uk-UA"/>
        </w:rPr>
        <w:t xml:space="preserve"> </w:t>
      </w:r>
      <w:r w:rsidRPr="00FF5064">
        <w:rPr>
          <w:rFonts w:ascii="Arial" w:hAnsi="Arial" w:cs="Arial"/>
          <w:b/>
          <w:sz w:val="22"/>
          <w:szCs w:val="22"/>
          <w:lang w:val="uk-UA"/>
        </w:rPr>
        <w:t>СТОРІН:</w:t>
      </w:r>
    </w:p>
    <w:tbl>
      <w:tblPr>
        <w:tblW w:w="0" w:type="auto"/>
        <w:tblInd w:w="1526" w:type="dxa"/>
        <w:tblLayout w:type="fixed"/>
        <w:tblLook w:val="0000" w:firstRow="0" w:lastRow="0" w:firstColumn="0" w:lastColumn="0" w:noHBand="0" w:noVBand="0"/>
      </w:tblPr>
      <w:tblGrid>
        <w:gridCol w:w="7371"/>
        <w:gridCol w:w="5110"/>
      </w:tblGrid>
      <w:tr w:rsidR="005C26BE" w:rsidRPr="00FF5064" w14:paraId="457A45B3" w14:textId="77777777" w:rsidTr="00F76FA0">
        <w:trPr>
          <w:trHeight w:val="1418"/>
        </w:trPr>
        <w:tc>
          <w:tcPr>
            <w:tcW w:w="7371" w:type="dxa"/>
          </w:tcPr>
          <w:p w14:paraId="7D671AD4" w14:textId="77777777" w:rsidR="005C26BE" w:rsidRPr="00FF5064" w:rsidRDefault="005C26BE" w:rsidP="00ED13C9">
            <w:pPr>
              <w:tabs>
                <w:tab w:val="left" w:pos="567"/>
              </w:tabs>
              <w:snapToGrid w:val="0"/>
              <w:ind w:right="-172"/>
              <w:rPr>
                <w:rFonts w:ascii="Arial" w:hAnsi="Arial" w:cs="Arial"/>
                <w:b/>
                <w:sz w:val="22"/>
                <w:szCs w:val="22"/>
                <w:lang w:val="uk-UA"/>
              </w:rPr>
            </w:pPr>
            <w:r w:rsidRPr="00FF5064">
              <w:rPr>
                <w:rFonts w:ascii="Arial" w:hAnsi="Arial" w:cs="Arial"/>
                <w:b/>
                <w:sz w:val="22"/>
                <w:szCs w:val="22"/>
                <w:lang w:val="uk-UA"/>
              </w:rPr>
              <w:t>ПРОДАВЕЦЬ</w:t>
            </w:r>
          </w:p>
          <w:p w14:paraId="73DF64EC" w14:textId="1C4DFE6F" w:rsidR="003F2B82" w:rsidRPr="00FF5064" w:rsidRDefault="007F4732" w:rsidP="003F2B82">
            <w:pPr>
              <w:contextualSpacing/>
              <w:jc w:val="both"/>
              <w:rPr>
                <w:rFonts w:ascii="Arial" w:hAnsi="Arial" w:cs="Arial"/>
                <w:b/>
                <w:color w:val="000000" w:themeColor="text1"/>
                <w:sz w:val="22"/>
                <w:szCs w:val="22"/>
                <w:lang w:val="uk-UA"/>
              </w:rPr>
            </w:pPr>
            <w:permStart w:id="1214466828" w:edGrp="everyone"/>
            <w:r w:rsidRPr="00FF5064">
              <w:rPr>
                <w:rFonts w:ascii="Arial" w:hAnsi="Arial" w:cs="Arial"/>
                <w:b/>
                <w:spacing w:val="4"/>
                <w:sz w:val="22"/>
                <w:szCs w:val="22"/>
                <w:lang w:val="uk-UA"/>
              </w:rPr>
              <w:t>________________</w:t>
            </w:r>
          </w:p>
          <w:p w14:paraId="767F41F5" w14:textId="77777777" w:rsidR="007F4732" w:rsidRPr="00FF5064" w:rsidRDefault="007F4732" w:rsidP="003F2B82">
            <w:pPr>
              <w:contextualSpacing/>
              <w:jc w:val="both"/>
              <w:rPr>
                <w:rFonts w:ascii="Arial" w:hAnsi="Arial" w:cs="Arial"/>
                <w:b/>
                <w:color w:val="000000" w:themeColor="text1"/>
                <w:sz w:val="22"/>
                <w:szCs w:val="22"/>
                <w:lang w:val="uk-UA"/>
              </w:rPr>
            </w:pPr>
          </w:p>
          <w:p w14:paraId="790EBE30" w14:textId="1335CD38" w:rsidR="003F2B82" w:rsidRPr="00FF5064" w:rsidRDefault="007F4732" w:rsidP="003F2B82">
            <w:pPr>
              <w:contextualSpacing/>
              <w:jc w:val="both"/>
              <w:rPr>
                <w:rFonts w:ascii="Arial" w:hAnsi="Arial" w:cs="Arial"/>
                <w:b/>
                <w:color w:val="000000" w:themeColor="text1"/>
                <w:sz w:val="22"/>
                <w:szCs w:val="22"/>
                <w:lang w:val="uk-UA"/>
              </w:rPr>
            </w:pPr>
            <w:r w:rsidRPr="00FF5064">
              <w:rPr>
                <w:rFonts w:ascii="Arial" w:hAnsi="Arial" w:cs="Arial"/>
                <w:b/>
                <w:color w:val="000000" w:themeColor="text1"/>
                <w:sz w:val="22"/>
                <w:szCs w:val="22"/>
                <w:lang w:val="uk-UA"/>
              </w:rPr>
              <w:t>___________</w:t>
            </w:r>
          </w:p>
          <w:p w14:paraId="45A33EE8" w14:textId="00C6B699" w:rsidR="003F2B82" w:rsidRPr="00FF5064" w:rsidRDefault="003F2B82" w:rsidP="003F2B82">
            <w:pPr>
              <w:contextualSpacing/>
              <w:jc w:val="both"/>
              <w:rPr>
                <w:rFonts w:ascii="Arial" w:hAnsi="Arial" w:cs="Arial"/>
                <w:b/>
                <w:color w:val="000000" w:themeColor="text1"/>
                <w:sz w:val="22"/>
                <w:szCs w:val="22"/>
                <w:lang w:val="uk-UA"/>
              </w:rPr>
            </w:pPr>
          </w:p>
          <w:p w14:paraId="6257B9F6" w14:textId="77777777" w:rsidR="003F2B82" w:rsidRPr="00FF5064" w:rsidRDefault="003F2B82" w:rsidP="003F2B82">
            <w:pPr>
              <w:contextualSpacing/>
              <w:jc w:val="both"/>
              <w:rPr>
                <w:rFonts w:ascii="Arial" w:hAnsi="Arial" w:cs="Arial"/>
                <w:b/>
                <w:color w:val="000000" w:themeColor="text1"/>
                <w:sz w:val="22"/>
                <w:szCs w:val="22"/>
                <w:lang w:val="uk-UA"/>
              </w:rPr>
            </w:pPr>
          </w:p>
          <w:p w14:paraId="22B133B5" w14:textId="5FD63905" w:rsidR="003F2B82" w:rsidRPr="00FF5064" w:rsidRDefault="003F2B82" w:rsidP="003F2B82">
            <w:pPr>
              <w:contextualSpacing/>
              <w:jc w:val="both"/>
              <w:rPr>
                <w:rFonts w:ascii="Arial" w:hAnsi="Arial" w:cs="Arial"/>
                <w:b/>
                <w:color w:val="000000" w:themeColor="text1"/>
                <w:sz w:val="22"/>
                <w:szCs w:val="22"/>
                <w:lang w:val="uk-UA"/>
              </w:rPr>
            </w:pPr>
            <w:r w:rsidRPr="00FF5064">
              <w:rPr>
                <w:rFonts w:ascii="Arial" w:hAnsi="Arial" w:cs="Arial"/>
                <w:b/>
                <w:color w:val="000000" w:themeColor="text1"/>
                <w:sz w:val="22"/>
                <w:szCs w:val="22"/>
                <w:lang w:val="uk-UA"/>
              </w:rPr>
              <w:t xml:space="preserve">__________________ </w:t>
            </w:r>
            <w:r w:rsidR="007F4732" w:rsidRPr="00FF5064">
              <w:rPr>
                <w:rFonts w:ascii="Arial" w:hAnsi="Arial" w:cs="Arial"/>
                <w:color w:val="000000" w:themeColor="text1"/>
                <w:sz w:val="22"/>
                <w:szCs w:val="22"/>
                <w:lang w:val="uk-UA"/>
              </w:rPr>
              <w:t>_____________________</w:t>
            </w:r>
          </w:p>
          <w:permEnd w:id="1214466828"/>
          <w:p w14:paraId="7E67550E" w14:textId="0319700A" w:rsidR="005C26BE" w:rsidRPr="00FF5064" w:rsidRDefault="003F2B82" w:rsidP="003F2B82">
            <w:pPr>
              <w:ind w:right="-172"/>
              <w:jc w:val="both"/>
              <w:rPr>
                <w:rFonts w:ascii="Arial" w:hAnsi="Arial" w:cs="Arial"/>
                <w:sz w:val="22"/>
                <w:szCs w:val="22"/>
                <w:lang w:val="uk-UA"/>
              </w:rPr>
            </w:pPr>
            <w:r w:rsidRPr="00FF5064">
              <w:rPr>
                <w:rFonts w:ascii="Arial" w:hAnsi="Arial" w:cs="Arial"/>
                <w:b/>
                <w:color w:val="000000" w:themeColor="text1"/>
                <w:sz w:val="22"/>
                <w:szCs w:val="22"/>
                <w:lang w:val="uk-UA"/>
              </w:rPr>
              <w:t>м.п.</w:t>
            </w:r>
          </w:p>
        </w:tc>
        <w:tc>
          <w:tcPr>
            <w:tcW w:w="5110" w:type="dxa"/>
          </w:tcPr>
          <w:p w14:paraId="5D36EF59" w14:textId="77777777" w:rsidR="005C26BE" w:rsidRPr="00FF5064" w:rsidRDefault="005C26BE" w:rsidP="008E3A7C">
            <w:pPr>
              <w:snapToGrid w:val="0"/>
              <w:ind w:right="-172"/>
              <w:jc w:val="center"/>
              <w:rPr>
                <w:rFonts w:ascii="Arial" w:hAnsi="Arial" w:cs="Arial"/>
                <w:b/>
                <w:sz w:val="22"/>
                <w:szCs w:val="22"/>
                <w:lang w:val="uk-UA"/>
              </w:rPr>
            </w:pPr>
            <w:r w:rsidRPr="00FF5064">
              <w:rPr>
                <w:rFonts w:ascii="Arial" w:hAnsi="Arial" w:cs="Arial"/>
                <w:b/>
                <w:sz w:val="22"/>
                <w:szCs w:val="22"/>
                <w:lang w:val="uk-UA"/>
              </w:rPr>
              <w:t>ПОКУПЕЦЬ</w:t>
            </w:r>
          </w:p>
          <w:p w14:paraId="1F890D83" w14:textId="77777777" w:rsidR="005C26BE" w:rsidRPr="00FF5064" w:rsidRDefault="005C26BE" w:rsidP="00ED13C9">
            <w:pPr>
              <w:ind w:right="-172"/>
              <w:rPr>
                <w:rFonts w:ascii="Arial" w:hAnsi="Arial" w:cs="Arial"/>
                <w:b/>
                <w:sz w:val="22"/>
                <w:szCs w:val="22"/>
                <w:lang w:val="uk-UA"/>
              </w:rPr>
            </w:pPr>
            <w:r w:rsidRPr="00FF5064">
              <w:rPr>
                <w:rFonts w:ascii="Arial" w:hAnsi="Arial" w:cs="Arial"/>
                <w:b/>
                <w:sz w:val="22"/>
                <w:szCs w:val="22"/>
                <w:lang w:val="uk-UA"/>
              </w:rPr>
              <w:t>МБФ</w:t>
            </w:r>
            <w:r w:rsidRPr="00FF5064">
              <w:rPr>
                <w:rFonts w:ascii="Arial" w:eastAsia="Arial" w:hAnsi="Arial" w:cs="Arial"/>
                <w:b/>
                <w:sz w:val="22"/>
                <w:szCs w:val="22"/>
                <w:lang w:val="uk-UA"/>
              </w:rPr>
              <w:t xml:space="preserve"> </w:t>
            </w:r>
            <w:r w:rsidRPr="00FF5064">
              <w:rPr>
                <w:rFonts w:ascii="Arial" w:hAnsi="Arial" w:cs="Arial"/>
                <w:b/>
                <w:sz w:val="22"/>
                <w:szCs w:val="22"/>
                <w:lang w:val="uk-UA"/>
              </w:rPr>
              <w:t>«Альянс</w:t>
            </w:r>
            <w:r w:rsidRPr="00FF5064">
              <w:rPr>
                <w:rFonts w:ascii="Arial" w:eastAsia="Arial" w:hAnsi="Arial" w:cs="Arial"/>
                <w:b/>
                <w:sz w:val="22"/>
                <w:szCs w:val="22"/>
                <w:lang w:val="uk-UA"/>
              </w:rPr>
              <w:t xml:space="preserve"> </w:t>
            </w:r>
            <w:r w:rsidRPr="00FF5064">
              <w:rPr>
                <w:rFonts w:ascii="Arial" w:hAnsi="Arial" w:cs="Arial"/>
                <w:b/>
                <w:sz w:val="22"/>
                <w:szCs w:val="22"/>
                <w:lang w:val="uk-UA"/>
              </w:rPr>
              <w:t>громадського</w:t>
            </w:r>
            <w:r w:rsidRPr="00FF5064">
              <w:rPr>
                <w:rFonts w:ascii="Arial" w:eastAsia="Arial" w:hAnsi="Arial" w:cs="Arial"/>
                <w:b/>
                <w:sz w:val="22"/>
                <w:szCs w:val="22"/>
                <w:lang w:val="uk-UA"/>
              </w:rPr>
              <w:t xml:space="preserve"> </w:t>
            </w:r>
            <w:r w:rsidRPr="00FF5064">
              <w:rPr>
                <w:rFonts w:ascii="Arial" w:hAnsi="Arial" w:cs="Arial"/>
                <w:b/>
                <w:sz w:val="22"/>
                <w:szCs w:val="22"/>
                <w:lang w:val="uk-UA"/>
              </w:rPr>
              <w:t>здоров</w:t>
            </w:r>
            <w:r w:rsidRPr="00FF5064">
              <w:rPr>
                <w:rFonts w:ascii="Arial" w:eastAsia="Arial" w:hAnsi="Arial" w:cs="Arial"/>
                <w:b/>
                <w:sz w:val="22"/>
                <w:szCs w:val="22"/>
                <w:lang w:val="uk-UA"/>
              </w:rPr>
              <w:t>’</w:t>
            </w:r>
            <w:r w:rsidRPr="00FF5064">
              <w:rPr>
                <w:rFonts w:ascii="Arial" w:hAnsi="Arial" w:cs="Arial"/>
                <w:b/>
                <w:sz w:val="22"/>
                <w:szCs w:val="22"/>
                <w:lang w:val="uk-UA"/>
              </w:rPr>
              <w:t>я»</w:t>
            </w:r>
          </w:p>
          <w:p w14:paraId="1A86E774" w14:textId="77777777" w:rsidR="003A3D90" w:rsidRPr="00FF5064" w:rsidRDefault="003A3D90" w:rsidP="00223EA2">
            <w:pPr>
              <w:ind w:right="-172"/>
              <w:rPr>
                <w:rFonts w:ascii="Arial" w:hAnsi="Arial" w:cs="Arial"/>
                <w:b/>
                <w:sz w:val="22"/>
                <w:szCs w:val="22"/>
                <w:lang w:val="uk-UA"/>
              </w:rPr>
            </w:pPr>
          </w:p>
          <w:p w14:paraId="478E4E13" w14:textId="74E518EE" w:rsidR="00412BAA" w:rsidRDefault="001D45E7" w:rsidP="00412BAA">
            <w:pPr>
              <w:tabs>
                <w:tab w:val="left" w:pos="567"/>
              </w:tabs>
              <w:rPr>
                <w:rFonts w:ascii="Arial" w:hAnsi="Arial" w:cs="Arial"/>
                <w:sz w:val="22"/>
                <w:szCs w:val="22"/>
                <w:lang w:val="uk-UA"/>
              </w:rPr>
            </w:pPr>
            <w:permStart w:id="1854476604" w:edGrp="everyone"/>
            <w:r>
              <w:rPr>
                <w:rFonts w:ascii="Arial" w:hAnsi="Arial" w:cs="Arial"/>
                <w:sz w:val="22"/>
                <w:szCs w:val="22"/>
                <w:lang w:val="uk-UA"/>
              </w:rPr>
              <w:t xml:space="preserve">                                 </w:t>
            </w:r>
          </w:p>
          <w:p w14:paraId="059FB3EB" w14:textId="77777777" w:rsidR="001D45E7" w:rsidRDefault="001D45E7" w:rsidP="00412BAA">
            <w:pPr>
              <w:tabs>
                <w:tab w:val="left" w:pos="567"/>
              </w:tabs>
              <w:rPr>
                <w:rFonts w:ascii="Arial" w:hAnsi="Arial" w:cs="Arial"/>
                <w:sz w:val="22"/>
                <w:szCs w:val="22"/>
                <w:lang w:val="uk-UA"/>
              </w:rPr>
            </w:pPr>
          </w:p>
          <w:p w14:paraId="3362081B" w14:textId="77777777" w:rsidR="001D45E7" w:rsidRPr="00FF5064" w:rsidRDefault="001D45E7" w:rsidP="00412BAA">
            <w:pPr>
              <w:tabs>
                <w:tab w:val="left" w:pos="567"/>
              </w:tabs>
              <w:rPr>
                <w:rFonts w:ascii="Arial" w:hAnsi="Arial" w:cs="Arial"/>
                <w:sz w:val="22"/>
                <w:szCs w:val="22"/>
                <w:lang w:val="uk-UA"/>
              </w:rPr>
            </w:pPr>
          </w:p>
          <w:p w14:paraId="44B5B9CD" w14:textId="69A6D430" w:rsidR="00ED13C9" w:rsidRPr="00FF5064" w:rsidRDefault="00412BAA" w:rsidP="00ED13C9">
            <w:pPr>
              <w:tabs>
                <w:tab w:val="left" w:pos="567"/>
              </w:tabs>
              <w:rPr>
                <w:rFonts w:ascii="Arial" w:hAnsi="Arial" w:cs="Arial"/>
                <w:sz w:val="22"/>
                <w:szCs w:val="22"/>
                <w:lang w:val="uk-UA"/>
              </w:rPr>
            </w:pPr>
            <w:r w:rsidRPr="00FF5064">
              <w:rPr>
                <w:rFonts w:ascii="Arial" w:hAnsi="Arial" w:cs="Arial"/>
                <w:sz w:val="22"/>
                <w:szCs w:val="22"/>
                <w:lang w:val="uk-UA"/>
              </w:rPr>
              <w:t xml:space="preserve">___________________ </w:t>
            </w:r>
            <w:r w:rsidR="001D45E7">
              <w:rPr>
                <w:rFonts w:ascii="Arial" w:hAnsi="Arial" w:cs="Arial"/>
                <w:sz w:val="22"/>
                <w:szCs w:val="22"/>
                <w:lang w:val="uk-UA"/>
              </w:rPr>
              <w:t xml:space="preserve">                                         </w:t>
            </w:r>
          </w:p>
          <w:permEnd w:id="1854476604"/>
          <w:p w14:paraId="7E636082" w14:textId="0AA5B8C7" w:rsidR="005C26BE" w:rsidRPr="00FF5064" w:rsidRDefault="00412BAA" w:rsidP="00ED13C9">
            <w:pPr>
              <w:tabs>
                <w:tab w:val="left" w:pos="567"/>
              </w:tabs>
              <w:rPr>
                <w:rFonts w:ascii="Arial" w:hAnsi="Arial" w:cs="Arial"/>
                <w:color w:val="000000"/>
                <w:sz w:val="22"/>
                <w:szCs w:val="22"/>
                <w:lang w:val="uk-UA"/>
              </w:rPr>
            </w:pPr>
            <w:r w:rsidRPr="00FF5064">
              <w:rPr>
                <w:rFonts w:ascii="Arial" w:hAnsi="Arial" w:cs="Arial"/>
                <w:sz w:val="22"/>
                <w:szCs w:val="22"/>
                <w:lang w:val="uk-UA"/>
              </w:rPr>
              <w:t>м.п.</w:t>
            </w:r>
          </w:p>
        </w:tc>
      </w:tr>
    </w:tbl>
    <w:p w14:paraId="7ED0C235" w14:textId="77777777" w:rsidR="00197BA3" w:rsidRPr="00FF5064" w:rsidRDefault="00197BA3" w:rsidP="00F76FA0">
      <w:pPr>
        <w:jc w:val="both"/>
        <w:rPr>
          <w:rFonts w:ascii="Arial" w:hAnsi="Arial" w:cs="Arial"/>
          <w:sz w:val="22"/>
          <w:szCs w:val="22"/>
          <w:lang w:val="uk-UA"/>
        </w:rPr>
      </w:pPr>
    </w:p>
    <w:sectPr w:rsidR="00197BA3" w:rsidRPr="00FF5064" w:rsidSect="00223EA2">
      <w:footerReference w:type="default" r:id="rId12"/>
      <w:type w:val="continuous"/>
      <w:pgSz w:w="16838" w:h="11906" w:orient="landscape"/>
      <w:pgMar w:top="993" w:right="820" w:bottom="851" w:left="1134" w:header="708"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DFD35" w14:textId="77777777" w:rsidR="0019625F" w:rsidRDefault="0019625F">
      <w:r>
        <w:separator/>
      </w:r>
    </w:p>
  </w:endnote>
  <w:endnote w:type="continuationSeparator" w:id="0">
    <w:p w14:paraId="524D10E8" w14:textId="77777777" w:rsidR="0019625F" w:rsidRDefault="00196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22F36" w14:textId="4C8A7E5A" w:rsidR="00B13905" w:rsidRDefault="00B13905">
    <w:pPr>
      <w:pStyle w:val="af0"/>
      <w:jc w:val="right"/>
    </w:pPr>
    <w:r>
      <w:fldChar w:fldCharType="begin"/>
    </w:r>
    <w:r>
      <w:instrText xml:space="preserve"> PAGE </w:instrText>
    </w:r>
    <w:r>
      <w:fldChar w:fldCharType="separate"/>
    </w:r>
    <w:r w:rsidR="00430297">
      <w:rPr>
        <w:noProof/>
      </w:rPr>
      <w:t>4</w:t>
    </w:r>
    <w:r>
      <w:rPr>
        <w:noProof/>
      </w:rPr>
      <w:fldChar w:fldCharType="end"/>
    </w:r>
  </w:p>
  <w:p w14:paraId="5079D1BB" w14:textId="77777777" w:rsidR="00B13905" w:rsidRDefault="00B13905">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165C3" w14:textId="6F01517B" w:rsidR="00B13905" w:rsidRDefault="00B13905">
    <w:pPr>
      <w:pStyle w:val="af0"/>
      <w:jc w:val="right"/>
    </w:pPr>
    <w:r>
      <w:fldChar w:fldCharType="begin"/>
    </w:r>
    <w:r>
      <w:instrText xml:space="preserve"> PAGE </w:instrText>
    </w:r>
    <w:r>
      <w:fldChar w:fldCharType="separate"/>
    </w:r>
    <w:r w:rsidR="00430297">
      <w:rPr>
        <w:noProof/>
      </w:rPr>
      <w:t>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65134" w14:textId="77777777" w:rsidR="0019625F" w:rsidRDefault="0019625F">
      <w:r>
        <w:separator/>
      </w:r>
    </w:p>
  </w:footnote>
  <w:footnote w:type="continuationSeparator" w:id="0">
    <w:p w14:paraId="3A28229C" w14:textId="77777777" w:rsidR="0019625F" w:rsidRDefault="001962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2"/>
      <w:numFmt w:val="bullet"/>
      <w:lvlText w:val="-"/>
      <w:lvlJc w:val="left"/>
      <w:pPr>
        <w:tabs>
          <w:tab w:val="num" w:pos="720"/>
        </w:tabs>
        <w:ind w:left="720" w:hanging="360"/>
      </w:pPr>
      <w:rPr>
        <w:rFonts w:ascii="Arial" w:hAnsi="Arial" w:cs="Arial"/>
      </w:r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b/>
      </w:rPr>
    </w:lvl>
    <w:lvl w:ilvl="1">
      <w:start w:val="1"/>
      <w:numFmt w:val="decimal"/>
      <w:lvlText w:val="%2.1."/>
      <w:lvlJc w:val="left"/>
      <w:pPr>
        <w:tabs>
          <w:tab w:val="num" w:pos="1080"/>
        </w:tabs>
        <w:ind w:left="1080" w:hanging="720"/>
      </w:pPr>
      <w:rPr>
        <w:b w:val="0"/>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3" w15:restartNumberingAfterBreak="0">
    <w:nsid w:val="00000004"/>
    <w:multiLevelType w:val="multilevel"/>
    <w:tmpl w:val="00000004"/>
    <w:name w:val="WW8Num5"/>
    <w:lvl w:ilvl="0">
      <w:start w:val="2"/>
      <w:numFmt w:val="decimal"/>
      <w:lvlText w:val="%1."/>
      <w:lvlJc w:val="left"/>
      <w:pPr>
        <w:tabs>
          <w:tab w:val="num" w:pos="0"/>
        </w:tabs>
        <w:ind w:left="390" w:hanging="390"/>
      </w:p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920" w:hanging="2160"/>
      </w:pPr>
    </w:lvl>
  </w:abstractNum>
  <w:abstractNum w:abstractNumId="4" w15:restartNumberingAfterBreak="0">
    <w:nsid w:val="00000005"/>
    <w:multiLevelType w:val="multilevel"/>
    <w:tmpl w:val="FF68F884"/>
    <w:name w:val="WW8Num21"/>
    <w:lvl w:ilvl="0">
      <w:start w:val="2"/>
      <w:numFmt w:val="decimal"/>
      <w:lvlText w:val="%1."/>
      <w:lvlJc w:val="left"/>
      <w:pPr>
        <w:tabs>
          <w:tab w:val="num" w:pos="0"/>
        </w:tabs>
        <w:ind w:left="360" w:hanging="360"/>
      </w:pPr>
      <w:rPr>
        <w:rFonts w:ascii="Arial" w:hAnsi="Arial" w:cs="Arial"/>
        <w:b/>
        <w:sz w:val="22"/>
      </w:rPr>
    </w:lvl>
    <w:lvl w:ilvl="1">
      <w:start w:val="1"/>
      <w:numFmt w:val="decimal"/>
      <w:lvlText w:val="%1.%2."/>
      <w:lvlJc w:val="left"/>
      <w:pPr>
        <w:tabs>
          <w:tab w:val="num" w:pos="0"/>
        </w:tabs>
        <w:ind w:left="360" w:hanging="360"/>
      </w:pPr>
      <w:rPr>
        <w:rFonts w:ascii="Arial" w:hAnsi="Arial" w:cs="Arial"/>
        <w:b w:val="0"/>
        <w:sz w:val="22"/>
      </w:rPr>
    </w:lvl>
    <w:lvl w:ilvl="2">
      <w:start w:val="1"/>
      <w:numFmt w:val="decimal"/>
      <w:lvlText w:val="%1.%2.%3."/>
      <w:lvlJc w:val="left"/>
      <w:pPr>
        <w:tabs>
          <w:tab w:val="num" w:pos="0"/>
        </w:tabs>
        <w:ind w:left="720" w:hanging="720"/>
      </w:pPr>
      <w:rPr>
        <w:rFonts w:ascii="Arial" w:hAnsi="Arial" w:cs="Arial"/>
        <w:sz w:val="22"/>
      </w:rPr>
    </w:lvl>
    <w:lvl w:ilvl="3">
      <w:start w:val="1"/>
      <w:numFmt w:val="decimal"/>
      <w:lvlText w:val="%1.%2.%3.%4."/>
      <w:lvlJc w:val="left"/>
      <w:pPr>
        <w:tabs>
          <w:tab w:val="num" w:pos="0"/>
        </w:tabs>
        <w:ind w:left="720" w:hanging="720"/>
      </w:pPr>
      <w:rPr>
        <w:rFonts w:ascii="Arial" w:hAnsi="Arial" w:cs="Arial"/>
        <w:sz w:val="22"/>
      </w:rPr>
    </w:lvl>
    <w:lvl w:ilvl="4">
      <w:start w:val="1"/>
      <w:numFmt w:val="decimal"/>
      <w:lvlText w:val="%1.%2.%3.%4.%5."/>
      <w:lvlJc w:val="left"/>
      <w:pPr>
        <w:tabs>
          <w:tab w:val="num" w:pos="0"/>
        </w:tabs>
        <w:ind w:left="1080" w:hanging="1080"/>
      </w:pPr>
      <w:rPr>
        <w:rFonts w:ascii="Arial" w:hAnsi="Arial" w:cs="Arial"/>
        <w:sz w:val="22"/>
      </w:rPr>
    </w:lvl>
    <w:lvl w:ilvl="5">
      <w:start w:val="1"/>
      <w:numFmt w:val="decimal"/>
      <w:lvlText w:val="%1.%2.%3.%4.%5.%6."/>
      <w:lvlJc w:val="left"/>
      <w:pPr>
        <w:tabs>
          <w:tab w:val="num" w:pos="0"/>
        </w:tabs>
        <w:ind w:left="1080" w:hanging="1080"/>
      </w:pPr>
      <w:rPr>
        <w:rFonts w:ascii="Arial" w:hAnsi="Arial" w:cs="Arial"/>
        <w:sz w:val="22"/>
      </w:rPr>
    </w:lvl>
    <w:lvl w:ilvl="6">
      <w:start w:val="1"/>
      <w:numFmt w:val="decimal"/>
      <w:lvlText w:val="%1.%2.%3.%4.%5.%6.%7."/>
      <w:lvlJc w:val="left"/>
      <w:pPr>
        <w:tabs>
          <w:tab w:val="num" w:pos="0"/>
        </w:tabs>
        <w:ind w:left="1440" w:hanging="1440"/>
      </w:pPr>
      <w:rPr>
        <w:rFonts w:ascii="Arial" w:hAnsi="Arial" w:cs="Arial"/>
        <w:sz w:val="22"/>
      </w:rPr>
    </w:lvl>
    <w:lvl w:ilvl="7">
      <w:start w:val="1"/>
      <w:numFmt w:val="decimal"/>
      <w:lvlText w:val="%1.%2.%3.%4.%5.%6.%7.%8."/>
      <w:lvlJc w:val="left"/>
      <w:pPr>
        <w:tabs>
          <w:tab w:val="num" w:pos="0"/>
        </w:tabs>
        <w:ind w:left="1440" w:hanging="1440"/>
      </w:pPr>
      <w:rPr>
        <w:rFonts w:ascii="Arial" w:hAnsi="Arial" w:cs="Arial"/>
        <w:sz w:val="22"/>
      </w:rPr>
    </w:lvl>
    <w:lvl w:ilvl="8">
      <w:start w:val="1"/>
      <w:numFmt w:val="decimal"/>
      <w:lvlText w:val="%1.%2.%3.%4.%5.%6.%7.%8.%9."/>
      <w:lvlJc w:val="left"/>
      <w:pPr>
        <w:tabs>
          <w:tab w:val="num" w:pos="0"/>
        </w:tabs>
        <w:ind w:left="1800" w:hanging="1800"/>
      </w:pPr>
      <w:rPr>
        <w:rFonts w:ascii="Arial" w:hAnsi="Arial" w:cs="Arial"/>
        <w:sz w:val="22"/>
      </w:rPr>
    </w:lvl>
  </w:abstractNum>
  <w:abstractNum w:abstractNumId="5" w15:restartNumberingAfterBreak="0">
    <w:nsid w:val="00000006"/>
    <w:multiLevelType w:val="singleLevel"/>
    <w:tmpl w:val="00000006"/>
    <w:name w:val="WW8Num29"/>
    <w:lvl w:ilvl="0">
      <w:start w:val="1"/>
      <w:numFmt w:val="decimal"/>
      <w:lvlText w:val="%1."/>
      <w:lvlJc w:val="left"/>
      <w:pPr>
        <w:tabs>
          <w:tab w:val="num" w:pos="0"/>
        </w:tabs>
        <w:ind w:left="720" w:hanging="360"/>
      </w:pPr>
    </w:lvl>
  </w:abstractNum>
  <w:abstractNum w:abstractNumId="6" w15:restartNumberingAfterBreak="0">
    <w:nsid w:val="00000007"/>
    <w:multiLevelType w:val="multilevel"/>
    <w:tmpl w:val="CAC6866C"/>
    <w:name w:val="WW8Num33"/>
    <w:lvl w:ilvl="0">
      <w:start w:val="3"/>
      <w:numFmt w:val="decimal"/>
      <w:lvlText w:val="%1."/>
      <w:lvlJc w:val="left"/>
      <w:pPr>
        <w:tabs>
          <w:tab w:val="num" w:pos="360"/>
        </w:tabs>
        <w:ind w:left="360" w:hanging="360"/>
      </w:pPr>
      <w:rPr>
        <w:b/>
      </w:rPr>
    </w:lvl>
    <w:lvl w:ilvl="1">
      <w:start w:val="1"/>
      <w:numFmt w:val="decimal"/>
      <w:lvlText w:val="%1.%2."/>
      <w:lvlJc w:val="left"/>
      <w:pPr>
        <w:tabs>
          <w:tab w:val="num" w:pos="720"/>
        </w:tabs>
        <w:ind w:left="720" w:hanging="72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7" w15:restartNumberingAfterBreak="0">
    <w:nsid w:val="00000008"/>
    <w:multiLevelType w:val="multilevel"/>
    <w:tmpl w:val="0000000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1C7C7DF2"/>
    <w:multiLevelType w:val="multilevel"/>
    <w:tmpl w:val="58E84376"/>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DE568B4"/>
    <w:multiLevelType w:val="multilevel"/>
    <w:tmpl w:val="FDC4D2E6"/>
    <w:lvl w:ilvl="0">
      <w:start w:val="3"/>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num w:numId="1" w16cid:durableId="2054885978">
    <w:abstractNumId w:val="0"/>
  </w:num>
  <w:num w:numId="2" w16cid:durableId="596982152">
    <w:abstractNumId w:val="1"/>
  </w:num>
  <w:num w:numId="3" w16cid:durableId="980159966">
    <w:abstractNumId w:val="2"/>
  </w:num>
  <w:num w:numId="4" w16cid:durableId="168066097">
    <w:abstractNumId w:val="3"/>
  </w:num>
  <w:num w:numId="5" w16cid:durableId="1503007220">
    <w:abstractNumId w:val="4"/>
  </w:num>
  <w:num w:numId="6" w16cid:durableId="1908101883">
    <w:abstractNumId w:val="5"/>
  </w:num>
  <w:num w:numId="7" w16cid:durableId="264389663">
    <w:abstractNumId w:val="6"/>
  </w:num>
  <w:num w:numId="8" w16cid:durableId="297301487">
    <w:abstractNumId w:val="7"/>
  </w:num>
  <w:num w:numId="9" w16cid:durableId="880048455">
    <w:abstractNumId w:val="8"/>
  </w:num>
  <w:num w:numId="10" w16cid:durableId="20138746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1" w:cryptProviderType="rsaAES" w:cryptAlgorithmClass="hash" w:cryptAlgorithmType="typeAny" w:cryptAlgorithmSid="14" w:cryptSpinCount="100000" w:hash="bMrrtr3kgkQJVwwT3UKyP6Nut4ZXJHKCnYpX9y5ynsIOvKBWRUss+0U1tlaLT5cJ/Em154l6WK8uDuRHrMUUBg==" w:salt="B6xEOX/9S2kGgEoz6YVXAA=="/>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3F4"/>
    <w:rsid w:val="00005180"/>
    <w:rsid w:val="0001735F"/>
    <w:rsid w:val="00034E55"/>
    <w:rsid w:val="00054AEF"/>
    <w:rsid w:val="000874C1"/>
    <w:rsid w:val="00094B93"/>
    <w:rsid w:val="000A1271"/>
    <w:rsid w:val="000A2B2B"/>
    <w:rsid w:val="000A392D"/>
    <w:rsid w:val="000A5169"/>
    <w:rsid w:val="000B2122"/>
    <w:rsid w:val="000B245D"/>
    <w:rsid w:val="000B58F5"/>
    <w:rsid w:val="000B7915"/>
    <w:rsid w:val="00101FDD"/>
    <w:rsid w:val="001171AF"/>
    <w:rsid w:val="001251D5"/>
    <w:rsid w:val="00132128"/>
    <w:rsid w:val="00154117"/>
    <w:rsid w:val="00171BEA"/>
    <w:rsid w:val="00172E75"/>
    <w:rsid w:val="00173805"/>
    <w:rsid w:val="0019325D"/>
    <w:rsid w:val="0019437B"/>
    <w:rsid w:val="0019625F"/>
    <w:rsid w:val="00197BA3"/>
    <w:rsid w:val="001A56B8"/>
    <w:rsid w:val="001A788D"/>
    <w:rsid w:val="001B6975"/>
    <w:rsid w:val="001C0523"/>
    <w:rsid w:val="001D45E7"/>
    <w:rsid w:val="001E58F6"/>
    <w:rsid w:val="001F3608"/>
    <w:rsid w:val="00216431"/>
    <w:rsid w:val="00221AC5"/>
    <w:rsid w:val="00223C15"/>
    <w:rsid w:val="00223EA2"/>
    <w:rsid w:val="00236687"/>
    <w:rsid w:val="002373BE"/>
    <w:rsid w:val="0026642D"/>
    <w:rsid w:val="002739ED"/>
    <w:rsid w:val="002756B5"/>
    <w:rsid w:val="002854B6"/>
    <w:rsid w:val="002A3358"/>
    <w:rsid w:val="002A5092"/>
    <w:rsid w:val="002B1C46"/>
    <w:rsid w:val="002C1F4D"/>
    <w:rsid w:val="003024C5"/>
    <w:rsid w:val="00303CBD"/>
    <w:rsid w:val="00366FFF"/>
    <w:rsid w:val="00393F8C"/>
    <w:rsid w:val="003960FD"/>
    <w:rsid w:val="003A0095"/>
    <w:rsid w:val="003A3D90"/>
    <w:rsid w:val="003F0788"/>
    <w:rsid w:val="003F2B82"/>
    <w:rsid w:val="00412BAA"/>
    <w:rsid w:val="00430297"/>
    <w:rsid w:val="004356FC"/>
    <w:rsid w:val="004410F9"/>
    <w:rsid w:val="00464DDC"/>
    <w:rsid w:val="0048580A"/>
    <w:rsid w:val="0049202D"/>
    <w:rsid w:val="004B67DB"/>
    <w:rsid w:val="004C56DE"/>
    <w:rsid w:val="004E4637"/>
    <w:rsid w:val="00524847"/>
    <w:rsid w:val="005268A6"/>
    <w:rsid w:val="00552EEF"/>
    <w:rsid w:val="00556659"/>
    <w:rsid w:val="005A3244"/>
    <w:rsid w:val="005C26BE"/>
    <w:rsid w:val="005D234C"/>
    <w:rsid w:val="005D6FAD"/>
    <w:rsid w:val="005F3565"/>
    <w:rsid w:val="0064421D"/>
    <w:rsid w:val="00657A9B"/>
    <w:rsid w:val="00664FA0"/>
    <w:rsid w:val="0068223C"/>
    <w:rsid w:val="006E6651"/>
    <w:rsid w:val="00711017"/>
    <w:rsid w:val="00720F22"/>
    <w:rsid w:val="00724EAB"/>
    <w:rsid w:val="00765EFF"/>
    <w:rsid w:val="007743C3"/>
    <w:rsid w:val="0078601F"/>
    <w:rsid w:val="007C6B8C"/>
    <w:rsid w:val="007D06AE"/>
    <w:rsid w:val="007D0FF4"/>
    <w:rsid w:val="007E346A"/>
    <w:rsid w:val="007E423B"/>
    <w:rsid w:val="007E66F7"/>
    <w:rsid w:val="007F4732"/>
    <w:rsid w:val="00811DB8"/>
    <w:rsid w:val="008361F4"/>
    <w:rsid w:val="00853637"/>
    <w:rsid w:val="00862681"/>
    <w:rsid w:val="008772CE"/>
    <w:rsid w:val="008C3579"/>
    <w:rsid w:val="008C3C0A"/>
    <w:rsid w:val="008E3A7C"/>
    <w:rsid w:val="009422F2"/>
    <w:rsid w:val="009441C4"/>
    <w:rsid w:val="00952030"/>
    <w:rsid w:val="00963370"/>
    <w:rsid w:val="00984D71"/>
    <w:rsid w:val="009D7ECE"/>
    <w:rsid w:val="009E37D8"/>
    <w:rsid w:val="009F0681"/>
    <w:rsid w:val="00A001F7"/>
    <w:rsid w:val="00A117E5"/>
    <w:rsid w:val="00A11E5B"/>
    <w:rsid w:val="00A1640F"/>
    <w:rsid w:val="00A20DB0"/>
    <w:rsid w:val="00A35366"/>
    <w:rsid w:val="00A4269D"/>
    <w:rsid w:val="00A51FF0"/>
    <w:rsid w:val="00A5794D"/>
    <w:rsid w:val="00A727C0"/>
    <w:rsid w:val="00A825C3"/>
    <w:rsid w:val="00AA5B60"/>
    <w:rsid w:val="00AA7806"/>
    <w:rsid w:val="00AC6065"/>
    <w:rsid w:val="00AE2AEB"/>
    <w:rsid w:val="00B00D7D"/>
    <w:rsid w:val="00B00F27"/>
    <w:rsid w:val="00B11821"/>
    <w:rsid w:val="00B13905"/>
    <w:rsid w:val="00B141E6"/>
    <w:rsid w:val="00B23ECA"/>
    <w:rsid w:val="00B24955"/>
    <w:rsid w:val="00B3049C"/>
    <w:rsid w:val="00B438B6"/>
    <w:rsid w:val="00B9079C"/>
    <w:rsid w:val="00B944AE"/>
    <w:rsid w:val="00BA6637"/>
    <w:rsid w:val="00BB4B51"/>
    <w:rsid w:val="00BC07E9"/>
    <w:rsid w:val="00BC6E2D"/>
    <w:rsid w:val="00BF349D"/>
    <w:rsid w:val="00C243F4"/>
    <w:rsid w:val="00C35B0C"/>
    <w:rsid w:val="00C47360"/>
    <w:rsid w:val="00C55669"/>
    <w:rsid w:val="00C7246B"/>
    <w:rsid w:val="00CB7F41"/>
    <w:rsid w:val="00CD08B9"/>
    <w:rsid w:val="00CD671A"/>
    <w:rsid w:val="00CE26D3"/>
    <w:rsid w:val="00D10D85"/>
    <w:rsid w:val="00D16AD9"/>
    <w:rsid w:val="00D17D73"/>
    <w:rsid w:val="00D66DE5"/>
    <w:rsid w:val="00D67254"/>
    <w:rsid w:val="00D731B0"/>
    <w:rsid w:val="00D77955"/>
    <w:rsid w:val="00D818B5"/>
    <w:rsid w:val="00D86B34"/>
    <w:rsid w:val="00DB17BD"/>
    <w:rsid w:val="00DE1338"/>
    <w:rsid w:val="00DE2801"/>
    <w:rsid w:val="00DE7A9C"/>
    <w:rsid w:val="00DF34DE"/>
    <w:rsid w:val="00E32001"/>
    <w:rsid w:val="00E665C3"/>
    <w:rsid w:val="00E86F6A"/>
    <w:rsid w:val="00EA7EE0"/>
    <w:rsid w:val="00ED13C9"/>
    <w:rsid w:val="00ED2EC0"/>
    <w:rsid w:val="00EF213A"/>
    <w:rsid w:val="00F14A6E"/>
    <w:rsid w:val="00F25F93"/>
    <w:rsid w:val="00F62A8B"/>
    <w:rsid w:val="00F74AB4"/>
    <w:rsid w:val="00F76FA0"/>
    <w:rsid w:val="00F97587"/>
    <w:rsid w:val="00FC6E1C"/>
    <w:rsid w:val="00FD374E"/>
    <w:rsid w:val="00FF44F0"/>
    <w:rsid w:val="00FF50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25E5911"/>
  <w15:docId w15:val="{A4A561E1-26D6-4945-BEA4-3C43A566A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65C3"/>
    <w:pPr>
      <w:suppressAutoHyphens/>
    </w:pPr>
    <w:rPr>
      <w:sz w:val="24"/>
      <w:szCs w:val="24"/>
      <w:lang w:eastAsia="zh-CN"/>
    </w:rPr>
  </w:style>
  <w:style w:type="paragraph" w:styleId="1">
    <w:name w:val="heading 1"/>
    <w:basedOn w:val="a"/>
    <w:next w:val="a"/>
    <w:link w:val="10"/>
    <w:uiPriority w:val="9"/>
    <w:qFormat/>
    <w:rsid w:val="0049202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ED2EC0"/>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E665C3"/>
    <w:rPr>
      <w:rFonts w:ascii="Arial" w:hAnsi="Arial" w:cs="Arial"/>
    </w:rPr>
  </w:style>
  <w:style w:type="character" w:customStyle="1" w:styleId="WW8Num3z0">
    <w:name w:val="WW8Num3z0"/>
    <w:rsid w:val="00E665C3"/>
    <w:rPr>
      <w:b/>
    </w:rPr>
  </w:style>
  <w:style w:type="character" w:customStyle="1" w:styleId="WW8Num3z1">
    <w:name w:val="WW8Num3z1"/>
    <w:rsid w:val="00E665C3"/>
    <w:rPr>
      <w:b w:val="0"/>
    </w:rPr>
  </w:style>
  <w:style w:type="character" w:customStyle="1" w:styleId="WW8Num15z0">
    <w:name w:val="WW8Num15z0"/>
    <w:rsid w:val="00E665C3"/>
    <w:rPr>
      <w:rFonts w:eastAsia="Arial"/>
    </w:rPr>
  </w:style>
  <w:style w:type="character" w:customStyle="1" w:styleId="WW8Num17z0">
    <w:name w:val="WW8Num17z0"/>
    <w:rsid w:val="00E665C3"/>
    <w:rPr>
      <w:color w:val="000000"/>
    </w:rPr>
  </w:style>
  <w:style w:type="character" w:customStyle="1" w:styleId="WW8Num19z0">
    <w:name w:val="WW8Num19z0"/>
    <w:rsid w:val="00E665C3"/>
    <w:rPr>
      <w:rFonts w:ascii="Symbol" w:hAnsi="Symbol" w:cs="Symbol"/>
    </w:rPr>
  </w:style>
  <w:style w:type="character" w:customStyle="1" w:styleId="WW8Num19z1">
    <w:name w:val="WW8Num19z1"/>
    <w:rsid w:val="00E665C3"/>
    <w:rPr>
      <w:rFonts w:ascii="Courier New" w:hAnsi="Courier New" w:cs="Courier New"/>
    </w:rPr>
  </w:style>
  <w:style w:type="character" w:customStyle="1" w:styleId="WW8Num19z2">
    <w:name w:val="WW8Num19z2"/>
    <w:rsid w:val="00E665C3"/>
    <w:rPr>
      <w:rFonts w:ascii="Wingdings" w:hAnsi="Wingdings" w:cs="Wingdings"/>
    </w:rPr>
  </w:style>
  <w:style w:type="character" w:customStyle="1" w:styleId="WW8Num21z0">
    <w:name w:val="WW8Num21z0"/>
    <w:rsid w:val="00E665C3"/>
    <w:rPr>
      <w:rFonts w:ascii="Arial" w:hAnsi="Arial" w:cs="Arial"/>
      <w:sz w:val="22"/>
    </w:rPr>
  </w:style>
  <w:style w:type="character" w:customStyle="1" w:styleId="WW8Num21z1">
    <w:name w:val="WW8Num21z1"/>
    <w:rsid w:val="00E665C3"/>
    <w:rPr>
      <w:rFonts w:ascii="Arial" w:hAnsi="Arial" w:cs="Arial"/>
      <w:b w:val="0"/>
      <w:sz w:val="22"/>
    </w:rPr>
  </w:style>
  <w:style w:type="character" w:customStyle="1" w:styleId="WW8Num22z0">
    <w:name w:val="WW8Num22z0"/>
    <w:rsid w:val="00E665C3"/>
    <w:rPr>
      <w:rFonts w:ascii="Symbol" w:hAnsi="Symbol" w:cs="Symbol"/>
    </w:rPr>
  </w:style>
  <w:style w:type="character" w:customStyle="1" w:styleId="WW8Num22z1">
    <w:name w:val="WW8Num22z1"/>
    <w:rsid w:val="00E665C3"/>
    <w:rPr>
      <w:rFonts w:ascii="Courier New" w:hAnsi="Courier New" w:cs="Courier New"/>
    </w:rPr>
  </w:style>
  <w:style w:type="character" w:customStyle="1" w:styleId="WW8Num22z2">
    <w:name w:val="WW8Num22z2"/>
    <w:rsid w:val="00E665C3"/>
    <w:rPr>
      <w:rFonts w:ascii="Wingdings" w:hAnsi="Wingdings" w:cs="Wingdings"/>
    </w:rPr>
  </w:style>
  <w:style w:type="character" w:customStyle="1" w:styleId="WW8Num25z2">
    <w:name w:val="WW8Num25z2"/>
    <w:rsid w:val="00E665C3"/>
    <w:rPr>
      <w:rFonts w:ascii="Symbol" w:hAnsi="Symbol" w:cs="Symbol"/>
    </w:rPr>
  </w:style>
  <w:style w:type="character" w:customStyle="1" w:styleId="WW8Num28z0">
    <w:name w:val="WW8Num28z0"/>
    <w:rsid w:val="00E665C3"/>
    <w:rPr>
      <w:rFonts w:eastAsia="Arial"/>
    </w:rPr>
  </w:style>
  <w:style w:type="character" w:customStyle="1" w:styleId="WW8Num31z0">
    <w:name w:val="WW8Num31z0"/>
    <w:rsid w:val="00E665C3"/>
    <w:rPr>
      <w:rFonts w:eastAsia="Arial"/>
    </w:rPr>
  </w:style>
  <w:style w:type="character" w:customStyle="1" w:styleId="WW8Num33z0">
    <w:name w:val="WW8Num33z0"/>
    <w:rsid w:val="00E665C3"/>
    <w:rPr>
      <w:b/>
    </w:rPr>
  </w:style>
  <w:style w:type="character" w:customStyle="1" w:styleId="11">
    <w:name w:val="Основной шрифт абзаца1"/>
    <w:rsid w:val="00E665C3"/>
  </w:style>
  <w:style w:type="character" w:styleId="a3">
    <w:name w:val="Hyperlink"/>
    <w:rsid w:val="00E665C3"/>
    <w:rPr>
      <w:color w:val="0000FF"/>
      <w:u w:val="single"/>
    </w:rPr>
  </w:style>
  <w:style w:type="character" w:customStyle="1" w:styleId="12">
    <w:name w:val="Знак примечания1"/>
    <w:rsid w:val="00E665C3"/>
    <w:rPr>
      <w:sz w:val="16"/>
      <w:szCs w:val="16"/>
    </w:rPr>
  </w:style>
  <w:style w:type="character" w:customStyle="1" w:styleId="a4">
    <w:name w:val="Текст примечания Знак"/>
    <w:basedOn w:val="11"/>
    <w:rsid w:val="00E665C3"/>
  </w:style>
  <w:style w:type="character" w:customStyle="1" w:styleId="a5">
    <w:name w:val="Тема примечания Знак"/>
    <w:rsid w:val="00E665C3"/>
    <w:rPr>
      <w:b/>
      <w:bCs/>
    </w:rPr>
  </w:style>
  <w:style w:type="character" w:customStyle="1" w:styleId="FontStyle21">
    <w:name w:val="Font Style21"/>
    <w:rsid w:val="00E665C3"/>
    <w:rPr>
      <w:rFonts w:ascii="Arial" w:hAnsi="Arial" w:cs="Arial"/>
      <w:i/>
      <w:iCs/>
      <w:sz w:val="20"/>
      <w:szCs w:val="20"/>
    </w:rPr>
  </w:style>
  <w:style w:type="character" w:customStyle="1" w:styleId="FontStyle22">
    <w:name w:val="Font Style22"/>
    <w:rsid w:val="00E665C3"/>
    <w:rPr>
      <w:rFonts w:ascii="Arial" w:hAnsi="Arial" w:cs="Arial"/>
      <w:sz w:val="20"/>
      <w:szCs w:val="20"/>
    </w:rPr>
  </w:style>
  <w:style w:type="character" w:customStyle="1" w:styleId="FontStyle17">
    <w:name w:val="Font Style17"/>
    <w:rsid w:val="00E665C3"/>
    <w:rPr>
      <w:rFonts w:ascii="Arial" w:hAnsi="Arial" w:cs="Arial"/>
      <w:b/>
      <w:bCs/>
      <w:sz w:val="20"/>
      <w:szCs w:val="20"/>
    </w:rPr>
  </w:style>
  <w:style w:type="character" w:customStyle="1" w:styleId="HTML">
    <w:name w:val="Стандартный HTML Знак"/>
    <w:rsid w:val="00E665C3"/>
    <w:rPr>
      <w:rFonts w:ascii="Courier New" w:hAnsi="Courier New" w:cs="Courier New"/>
    </w:rPr>
  </w:style>
  <w:style w:type="character" w:customStyle="1" w:styleId="a6">
    <w:name w:val="Название Знак"/>
    <w:rsid w:val="00E665C3"/>
    <w:rPr>
      <w:sz w:val="28"/>
    </w:rPr>
  </w:style>
  <w:style w:type="character" w:customStyle="1" w:styleId="a7">
    <w:name w:val="Верхний колонтитул Знак"/>
    <w:rsid w:val="00E665C3"/>
    <w:rPr>
      <w:sz w:val="24"/>
      <w:szCs w:val="24"/>
    </w:rPr>
  </w:style>
  <w:style w:type="character" w:customStyle="1" w:styleId="a8">
    <w:name w:val="Нижний колонтитул Знак"/>
    <w:rsid w:val="00E665C3"/>
    <w:rPr>
      <w:sz w:val="24"/>
      <w:szCs w:val="24"/>
    </w:rPr>
  </w:style>
  <w:style w:type="paragraph" w:customStyle="1" w:styleId="13">
    <w:name w:val="Заголовок1"/>
    <w:basedOn w:val="a"/>
    <w:next w:val="a9"/>
    <w:rsid w:val="00E665C3"/>
    <w:pPr>
      <w:jc w:val="center"/>
    </w:pPr>
    <w:rPr>
      <w:sz w:val="28"/>
      <w:szCs w:val="20"/>
    </w:rPr>
  </w:style>
  <w:style w:type="paragraph" w:styleId="a9">
    <w:name w:val="Body Text"/>
    <w:basedOn w:val="a"/>
    <w:rsid w:val="00E665C3"/>
    <w:rPr>
      <w:szCs w:val="20"/>
      <w:lang w:val="uk-UA"/>
    </w:rPr>
  </w:style>
  <w:style w:type="paragraph" w:styleId="aa">
    <w:name w:val="List"/>
    <w:basedOn w:val="a9"/>
    <w:rsid w:val="00E665C3"/>
    <w:rPr>
      <w:rFonts w:cs="Mangal"/>
    </w:rPr>
  </w:style>
  <w:style w:type="paragraph" w:styleId="ab">
    <w:name w:val="caption"/>
    <w:basedOn w:val="a"/>
    <w:qFormat/>
    <w:rsid w:val="00E665C3"/>
    <w:pPr>
      <w:suppressLineNumbers/>
      <w:spacing w:before="120" w:after="120"/>
    </w:pPr>
    <w:rPr>
      <w:rFonts w:cs="Mangal"/>
      <w:i/>
      <w:iCs/>
    </w:rPr>
  </w:style>
  <w:style w:type="paragraph" w:customStyle="1" w:styleId="14">
    <w:name w:val="Указатель1"/>
    <w:basedOn w:val="a"/>
    <w:rsid w:val="00E665C3"/>
    <w:pPr>
      <w:suppressLineNumbers/>
    </w:pPr>
    <w:rPr>
      <w:rFonts w:cs="Mangal"/>
    </w:rPr>
  </w:style>
  <w:style w:type="paragraph" w:styleId="ac">
    <w:name w:val="Balloon Text"/>
    <w:basedOn w:val="a"/>
    <w:rsid w:val="00E665C3"/>
    <w:rPr>
      <w:rFonts w:ascii="Tahoma" w:hAnsi="Tahoma" w:cs="Tahoma"/>
      <w:sz w:val="16"/>
      <w:szCs w:val="16"/>
    </w:rPr>
  </w:style>
  <w:style w:type="paragraph" w:customStyle="1" w:styleId="21">
    <w:name w:val="Основной текст 21"/>
    <w:basedOn w:val="a"/>
    <w:rsid w:val="00E665C3"/>
    <w:pPr>
      <w:overflowPunct w:val="0"/>
      <w:autoSpaceDE w:val="0"/>
      <w:ind w:firstLine="708"/>
      <w:jc w:val="both"/>
      <w:textAlignment w:val="baseline"/>
    </w:pPr>
    <w:rPr>
      <w:szCs w:val="20"/>
      <w:lang w:val="uk-UA"/>
    </w:rPr>
  </w:style>
  <w:style w:type="paragraph" w:customStyle="1" w:styleId="15">
    <w:name w:val="Текст примечания1"/>
    <w:basedOn w:val="a"/>
    <w:rsid w:val="00E665C3"/>
    <w:rPr>
      <w:sz w:val="20"/>
      <w:szCs w:val="20"/>
    </w:rPr>
  </w:style>
  <w:style w:type="paragraph" w:styleId="ad">
    <w:name w:val="annotation subject"/>
    <w:basedOn w:val="15"/>
    <w:next w:val="15"/>
    <w:rsid w:val="00E665C3"/>
    <w:rPr>
      <w:b/>
      <w:bCs/>
    </w:rPr>
  </w:style>
  <w:style w:type="paragraph" w:styleId="ae">
    <w:name w:val="List Paragraph"/>
    <w:basedOn w:val="a"/>
    <w:qFormat/>
    <w:rsid w:val="00E665C3"/>
    <w:pPr>
      <w:widowControl w:val="0"/>
      <w:ind w:left="708"/>
    </w:pPr>
    <w:rPr>
      <w:rFonts w:ascii="Garamond" w:hAnsi="Garamond" w:cs="Garamond"/>
      <w:szCs w:val="20"/>
      <w:lang w:val="en-US"/>
    </w:rPr>
  </w:style>
  <w:style w:type="paragraph" w:customStyle="1" w:styleId="Style7">
    <w:name w:val="Style7"/>
    <w:basedOn w:val="a"/>
    <w:rsid w:val="00E665C3"/>
    <w:pPr>
      <w:widowControl w:val="0"/>
      <w:autoSpaceDE w:val="0"/>
      <w:spacing w:line="251" w:lineRule="exact"/>
      <w:ind w:hanging="398"/>
      <w:jc w:val="both"/>
    </w:pPr>
    <w:rPr>
      <w:rFonts w:ascii="Arial" w:hAnsi="Arial" w:cs="Arial"/>
    </w:rPr>
  </w:style>
  <w:style w:type="paragraph" w:customStyle="1" w:styleId="Style1">
    <w:name w:val="Style1"/>
    <w:basedOn w:val="a"/>
    <w:rsid w:val="00E665C3"/>
    <w:pPr>
      <w:widowControl w:val="0"/>
      <w:autoSpaceDE w:val="0"/>
      <w:spacing w:line="259" w:lineRule="exact"/>
      <w:jc w:val="center"/>
    </w:pPr>
    <w:rPr>
      <w:rFonts w:ascii="Arial" w:hAnsi="Arial" w:cs="Arial"/>
    </w:rPr>
  </w:style>
  <w:style w:type="paragraph" w:customStyle="1" w:styleId="Style4">
    <w:name w:val="Style4"/>
    <w:basedOn w:val="a"/>
    <w:rsid w:val="00E665C3"/>
    <w:pPr>
      <w:widowControl w:val="0"/>
      <w:autoSpaceDE w:val="0"/>
      <w:spacing w:line="250" w:lineRule="exact"/>
      <w:jc w:val="both"/>
    </w:pPr>
    <w:rPr>
      <w:rFonts w:ascii="Arial" w:hAnsi="Arial" w:cs="Arial"/>
    </w:rPr>
  </w:style>
  <w:style w:type="paragraph" w:styleId="HTML0">
    <w:name w:val="HTML Preformatted"/>
    <w:basedOn w:val="a"/>
    <w:rsid w:val="00E66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6">
    <w:name w:val="Обычный1"/>
    <w:rsid w:val="00E665C3"/>
    <w:pPr>
      <w:suppressAutoHyphens/>
      <w:spacing w:line="276" w:lineRule="auto"/>
    </w:pPr>
    <w:rPr>
      <w:rFonts w:ascii="Arial" w:hAnsi="Arial" w:cs="Arial"/>
      <w:color w:val="000000"/>
      <w:sz w:val="22"/>
      <w:szCs w:val="22"/>
      <w:lang w:eastAsia="zh-CN"/>
    </w:rPr>
  </w:style>
  <w:style w:type="paragraph" w:styleId="af">
    <w:name w:val="header"/>
    <w:basedOn w:val="a"/>
    <w:rsid w:val="00E665C3"/>
    <w:pPr>
      <w:tabs>
        <w:tab w:val="center" w:pos="4677"/>
        <w:tab w:val="right" w:pos="9355"/>
      </w:tabs>
    </w:pPr>
  </w:style>
  <w:style w:type="paragraph" w:styleId="af0">
    <w:name w:val="footer"/>
    <w:basedOn w:val="a"/>
    <w:rsid w:val="00E665C3"/>
    <w:pPr>
      <w:tabs>
        <w:tab w:val="center" w:pos="4677"/>
        <w:tab w:val="right" w:pos="9355"/>
      </w:tabs>
    </w:pPr>
  </w:style>
  <w:style w:type="paragraph" w:customStyle="1" w:styleId="af1">
    <w:name w:val="Содержимое таблицы"/>
    <w:basedOn w:val="a"/>
    <w:rsid w:val="00E665C3"/>
    <w:pPr>
      <w:suppressLineNumbers/>
    </w:pPr>
  </w:style>
  <w:style w:type="paragraph" w:customStyle="1" w:styleId="af2">
    <w:name w:val="Заголовок таблицы"/>
    <w:basedOn w:val="af1"/>
    <w:rsid w:val="00E665C3"/>
    <w:pPr>
      <w:jc w:val="center"/>
    </w:pPr>
    <w:rPr>
      <w:b/>
      <w:bCs/>
    </w:rPr>
  </w:style>
  <w:style w:type="paragraph" w:customStyle="1" w:styleId="af3">
    <w:name w:val="Содержимое врезки"/>
    <w:basedOn w:val="a9"/>
    <w:rsid w:val="00E665C3"/>
  </w:style>
  <w:style w:type="table" w:styleId="af4">
    <w:name w:val="Table Grid"/>
    <w:basedOn w:val="a1"/>
    <w:uiPriority w:val="59"/>
    <w:rsid w:val="00303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uiPriority w:val="99"/>
    <w:semiHidden/>
    <w:unhideWhenUsed/>
    <w:rsid w:val="00A001F7"/>
    <w:pPr>
      <w:spacing w:after="120" w:line="480" w:lineRule="auto"/>
      <w:ind w:left="283"/>
    </w:pPr>
  </w:style>
  <w:style w:type="character" w:customStyle="1" w:styleId="20">
    <w:name w:val="Основний текст з відступом 2 Знак"/>
    <w:basedOn w:val="a0"/>
    <w:link w:val="2"/>
    <w:uiPriority w:val="99"/>
    <w:semiHidden/>
    <w:rsid w:val="00A001F7"/>
    <w:rPr>
      <w:sz w:val="24"/>
      <w:szCs w:val="24"/>
      <w:lang w:eastAsia="zh-CN"/>
    </w:rPr>
  </w:style>
  <w:style w:type="character" w:customStyle="1" w:styleId="30">
    <w:name w:val="Заголовок 3 Знак"/>
    <w:basedOn w:val="a0"/>
    <w:link w:val="3"/>
    <w:uiPriority w:val="9"/>
    <w:rsid w:val="00ED2EC0"/>
    <w:rPr>
      <w:b/>
      <w:bCs/>
      <w:sz w:val="27"/>
      <w:szCs w:val="27"/>
    </w:rPr>
  </w:style>
  <w:style w:type="paragraph" w:styleId="af5">
    <w:name w:val="Normal (Web)"/>
    <w:basedOn w:val="a"/>
    <w:unhideWhenUsed/>
    <w:rsid w:val="00ED2EC0"/>
    <w:pPr>
      <w:suppressAutoHyphens w:val="0"/>
      <w:spacing w:before="100" w:beforeAutospacing="1" w:after="100" w:afterAutospacing="1"/>
    </w:pPr>
    <w:rPr>
      <w:lang w:eastAsia="ru-RU"/>
    </w:rPr>
  </w:style>
  <w:style w:type="character" w:styleId="af6">
    <w:name w:val="annotation reference"/>
    <w:basedOn w:val="a0"/>
    <w:uiPriority w:val="99"/>
    <w:semiHidden/>
    <w:unhideWhenUsed/>
    <w:rsid w:val="009441C4"/>
    <w:rPr>
      <w:sz w:val="16"/>
      <w:szCs w:val="16"/>
    </w:rPr>
  </w:style>
  <w:style w:type="paragraph" w:styleId="af7">
    <w:name w:val="annotation text"/>
    <w:basedOn w:val="a"/>
    <w:link w:val="af8"/>
    <w:uiPriority w:val="99"/>
    <w:semiHidden/>
    <w:unhideWhenUsed/>
    <w:rsid w:val="009441C4"/>
    <w:rPr>
      <w:sz w:val="20"/>
      <w:szCs w:val="20"/>
    </w:rPr>
  </w:style>
  <w:style w:type="character" w:customStyle="1" w:styleId="af8">
    <w:name w:val="Текст примітки Знак"/>
    <w:basedOn w:val="a0"/>
    <w:link w:val="af7"/>
    <w:uiPriority w:val="99"/>
    <w:semiHidden/>
    <w:rsid w:val="009441C4"/>
    <w:rPr>
      <w:lang w:eastAsia="zh-CN"/>
    </w:rPr>
  </w:style>
  <w:style w:type="character" w:styleId="af9">
    <w:name w:val="FollowedHyperlink"/>
    <w:basedOn w:val="a0"/>
    <w:uiPriority w:val="99"/>
    <w:semiHidden/>
    <w:unhideWhenUsed/>
    <w:rsid w:val="00CE26D3"/>
    <w:rPr>
      <w:color w:val="800080" w:themeColor="followedHyperlink"/>
      <w:u w:val="single"/>
    </w:rPr>
  </w:style>
  <w:style w:type="character" w:customStyle="1" w:styleId="10">
    <w:name w:val="Заголовок 1 Знак"/>
    <w:basedOn w:val="a0"/>
    <w:link w:val="1"/>
    <w:uiPriority w:val="99"/>
    <w:rsid w:val="0049202D"/>
    <w:rPr>
      <w:rFonts w:asciiTheme="majorHAnsi" w:eastAsiaTheme="majorEastAsia" w:hAnsiTheme="majorHAnsi" w:cstheme="majorBidi"/>
      <w:color w:val="365F91" w:themeColor="accent1" w:themeShade="BF"/>
      <w:sz w:val="32"/>
      <w:szCs w:val="32"/>
      <w:lang w:eastAsia="zh-CN"/>
    </w:rPr>
  </w:style>
  <w:style w:type="character" w:customStyle="1" w:styleId="gi">
    <w:name w:val="gi"/>
    <w:basedOn w:val="a0"/>
    <w:rsid w:val="0049202D"/>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017">
      <w:bodyDiv w:val="1"/>
      <w:marLeft w:val="0"/>
      <w:marRight w:val="0"/>
      <w:marTop w:val="0"/>
      <w:marBottom w:val="0"/>
      <w:divBdr>
        <w:top w:val="none" w:sz="0" w:space="0" w:color="auto"/>
        <w:left w:val="none" w:sz="0" w:space="0" w:color="auto"/>
        <w:bottom w:val="none" w:sz="0" w:space="0" w:color="auto"/>
        <w:right w:val="none" w:sz="0" w:space="0" w:color="auto"/>
      </w:divBdr>
    </w:div>
    <w:div w:id="399405105">
      <w:bodyDiv w:val="1"/>
      <w:marLeft w:val="0"/>
      <w:marRight w:val="0"/>
      <w:marTop w:val="0"/>
      <w:marBottom w:val="0"/>
      <w:divBdr>
        <w:top w:val="none" w:sz="0" w:space="0" w:color="auto"/>
        <w:left w:val="none" w:sz="0" w:space="0" w:color="auto"/>
        <w:bottom w:val="none" w:sz="0" w:space="0" w:color="auto"/>
        <w:right w:val="none" w:sz="0" w:space="0" w:color="auto"/>
      </w:divBdr>
    </w:div>
    <w:div w:id="530145856">
      <w:bodyDiv w:val="1"/>
      <w:marLeft w:val="0"/>
      <w:marRight w:val="0"/>
      <w:marTop w:val="0"/>
      <w:marBottom w:val="0"/>
      <w:divBdr>
        <w:top w:val="none" w:sz="0" w:space="0" w:color="auto"/>
        <w:left w:val="none" w:sz="0" w:space="0" w:color="auto"/>
        <w:bottom w:val="none" w:sz="0" w:space="0" w:color="auto"/>
        <w:right w:val="none" w:sz="0" w:space="0" w:color="auto"/>
      </w:divBdr>
    </w:div>
    <w:div w:id="1613856596">
      <w:bodyDiv w:val="1"/>
      <w:marLeft w:val="0"/>
      <w:marRight w:val="0"/>
      <w:marTop w:val="0"/>
      <w:marBottom w:val="0"/>
      <w:divBdr>
        <w:top w:val="none" w:sz="0" w:space="0" w:color="auto"/>
        <w:left w:val="none" w:sz="0" w:space="0" w:color="auto"/>
        <w:bottom w:val="none" w:sz="0" w:space="0" w:color="auto"/>
        <w:right w:val="none" w:sz="0" w:space="0" w:color="auto"/>
      </w:divBdr>
    </w:div>
    <w:div w:id="1666081403">
      <w:bodyDiv w:val="1"/>
      <w:marLeft w:val="0"/>
      <w:marRight w:val="0"/>
      <w:marTop w:val="0"/>
      <w:marBottom w:val="0"/>
      <w:divBdr>
        <w:top w:val="none" w:sz="0" w:space="0" w:color="auto"/>
        <w:left w:val="none" w:sz="0" w:space="0" w:color="auto"/>
        <w:bottom w:val="none" w:sz="0" w:space="0" w:color="auto"/>
        <w:right w:val="none" w:sz="0" w:space="0" w:color="auto"/>
      </w:divBdr>
    </w:div>
    <w:div w:id="211150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Barcode Generator</Name>
    <Synchronization>Synchronous</Synchronization>
    <Type>10001</Type>
    <SequenceNumber>1000</SequenceNumber>
    <Assembly>Microsoft.Office.Policy, Version=14.0.0.0, Culture=neutral, PublicKeyToken=71e9bce111e9429c</Assembly>
    <Class>Microsoft.Office.RecordsManagement.Internal.BarcodeHandler</Class>
    <Data/>
    <Filter/>
  </Receiver>
  <Receiver>
    <Name>Policy Barcode Generator</Name>
    <Synchronization>Synchronous</Synchronization>
    <Type>10002</Type>
    <SequenceNumber>1001</SequenceNumber>
    <Assembly>Microsoft.Office.Policy, Version=14.0.0.0, Culture=neutral, PublicKeyToken=71e9bce111e9429c</Assembly>
    <Class>Microsoft.Office.RecordsManagement.Internal.BarcodeHandler</Class>
    <Data/>
    <Filter/>
  </Receiver>
  <Receiver>
    <Name>Policy Barcode Generator</Name>
    <Synchronization>Synchronous</Synchronization>
    <Type>10004</Type>
    <SequenceNumber>1002</SequenceNumber>
    <Assembly>Microsoft.Office.Policy, Version=14.0.0.0, Culture=neutral, PublicKeyToken=71e9bce111e9429c</Assembly>
    <Class>Microsoft.Office.RecordsManagement.Internal.BarcodeHandler</Class>
    <Data/>
    <Filter/>
  </Receiver>
  <Receiver>
    <Name>Policy Barcode Generator</Name>
    <Synchronization>Synchronous</Synchronization>
    <Type>10006</Type>
    <SequenceNumber>1003</SequenceNumber>
    <Assembly>Microsoft.Office.Policy, Version=14.0.0.0, Culture=neutral, PublicKeyToken=71e9bce111e9429c</Assembly>
    <Class>Microsoft.Office.RecordsManagement.Internal.BarcodeHandler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4A900D098A9C3349BFEEFC08758A95E2" ma:contentTypeVersion="10" ma:contentTypeDescription="Создание документа." ma:contentTypeScope="" ma:versionID="c7750f7ddd94c3506c502eba06061d89">
  <xsd:schema xmlns:xsd="http://www.w3.org/2001/XMLSchema" xmlns:xs="http://www.w3.org/2001/XMLSchema" xmlns:p="http://schemas.microsoft.com/office/2006/metadata/properties" xmlns:ns2="f2682be9-5a4b-479b-b786-6415396b3a0f" targetNamespace="http://schemas.microsoft.com/office/2006/metadata/properties" ma:root="true" ma:fieldsID="5a19a08c2a54cbaeb8e6ea892b0c9355" ns2:_="">
    <xsd:import namespace="f2682be9-5a4b-479b-b786-6415396b3a0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682be9-5a4b-479b-b786-6415396b3a0f"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1024EE-7D87-4A77-8663-DEFAAF5C090E}">
  <ds:schemaRefs>
    <ds:schemaRef ds:uri="http://schemas.microsoft.com/sharepoint/v3/contenttype/forms"/>
  </ds:schemaRefs>
</ds:datastoreItem>
</file>

<file path=customXml/itemProps2.xml><?xml version="1.0" encoding="utf-8"?>
<ds:datastoreItem xmlns:ds="http://schemas.openxmlformats.org/officeDocument/2006/customXml" ds:itemID="{0F75AD0F-7E6F-4135-8ECF-C0CB1F54BAE9}">
  <ds:schemaRefs>
    <ds:schemaRef ds:uri="http://schemas.microsoft.com/sharepoint/events"/>
  </ds:schemaRefs>
</ds:datastoreItem>
</file>

<file path=customXml/itemProps3.xml><?xml version="1.0" encoding="utf-8"?>
<ds:datastoreItem xmlns:ds="http://schemas.openxmlformats.org/officeDocument/2006/customXml" ds:itemID="{FF7B8DEC-3E7F-4C8F-831B-86B42ED56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682be9-5a4b-479b-b786-6415396b3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03A91F-5CEB-4DC9-9349-BF313AA63F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2450</Words>
  <Characters>16615</Characters>
  <Application>Microsoft Office Word</Application>
  <DocSecurity>8</DocSecurity>
  <Lines>361</Lines>
  <Paragraphs>147</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Microsoft</Company>
  <LinksUpToDate>false</LinksUpToDate>
  <CharactersWithSpaces>18918</CharactersWithSpaces>
  <SharedDoc>false</SharedDoc>
  <HLinks>
    <vt:vector size="6" baseType="variant">
      <vt:variant>
        <vt:i4>4587566</vt:i4>
      </vt:variant>
      <vt:variant>
        <vt:i4>0</vt:i4>
      </vt:variant>
      <vt:variant>
        <vt:i4>0</vt:i4>
      </vt:variant>
      <vt:variant>
        <vt:i4>5</vt:i4>
      </vt:variant>
      <vt:variant>
        <vt:lpwstr>https://www.theglobalfund.org/media/3275/corporate_codeofconductforsuppliers_policy_en.pdf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Max</dc:creator>
  <cp:lastModifiedBy>Blaise Olga</cp:lastModifiedBy>
  <cp:revision>22</cp:revision>
  <cp:lastPrinted>2021-01-20T09:39:00Z</cp:lastPrinted>
  <dcterms:created xsi:type="dcterms:W3CDTF">2021-01-20T09:45:00Z</dcterms:created>
  <dcterms:modified xsi:type="dcterms:W3CDTF">2026-07-06T09:02:00Z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0x0101004A900D098A9C3349BFEEFC08758A95E2</vt:lpwstr>
  </property>
</Properties>
</file>